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5F3" w:rsidRPr="00BE2C6C" w:rsidRDefault="00AD75F3" w:rsidP="00AD75F3">
      <w:pPr>
        <w:widowControl w:val="0"/>
        <w:suppressAutoHyphens/>
        <w:autoSpaceDE w:val="0"/>
        <w:autoSpaceDN w:val="0"/>
        <w:adjustRightInd w:val="0"/>
        <w:spacing w:after="0" w:line="240" w:lineRule="auto"/>
        <w:ind w:firstLine="0"/>
        <w:jc w:val="center"/>
        <w:rPr>
          <w:rFonts w:eastAsia="Times New Roman" w:cs="Times New Roman"/>
          <w:caps/>
          <w:szCs w:val="28"/>
          <w:lang w:eastAsia="ar-SA"/>
        </w:rPr>
      </w:pPr>
      <w:r w:rsidRPr="00BE2C6C">
        <w:rPr>
          <w:rFonts w:eastAsia="Times New Roman" w:cs="Times New Roman"/>
          <w:szCs w:val="28"/>
          <w:lang w:eastAsia="ar-SA"/>
        </w:rPr>
        <w:t xml:space="preserve">Государственное автономное профессиональное образовательное учреждение </w:t>
      </w:r>
    </w:p>
    <w:p w:rsidR="00AD75F3" w:rsidRPr="00BE2C6C" w:rsidRDefault="00AD75F3" w:rsidP="00AD75F3">
      <w:pPr>
        <w:widowControl w:val="0"/>
        <w:suppressAutoHyphens/>
        <w:autoSpaceDE w:val="0"/>
        <w:autoSpaceDN w:val="0"/>
        <w:adjustRightInd w:val="0"/>
        <w:spacing w:after="0" w:line="240" w:lineRule="auto"/>
        <w:ind w:firstLine="0"/>
        <w:jc w:val="center"/>
        <w:rPr>
          <w:rFonts w:eastAsia="Times New Roman" w:cs="Times New Roman"/>
          <w:caps/>
          <w:szCs w:val="28"/>
          <w:lang w:eastAsia="ar-SA"/>
        </w:rPr>
      </w:pPr>
      <w:r w:rsidRPr="00BE2C6C">
        <w:rPr>
          <w:rFonts w:eastAsia="Times New Roman" w:cs="Times New Roman"/>
          <w:szCs w:val="28"/>
          <w:lang w:eastAsia="ar-SA"/>
        </w:rPr>
        <w:t>«Оренбургский государственный колледж»</w:t>
      </w: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center"/>
        <w:rPr>
          <w:rFonts w:eastAsia="Times New Roman" w:cs="Times New Roman"/>
          <w:szCs w:val="28"/>
          <w:vertAlign w:val="superscript"/>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r w:rsidRPr="00BE2C6C">
        <w:rPr>
          <w:rFonts w:eastAsia="Times New Roman" w:cs="Times New Roman"/>
          <w:b/>
          <w:caps/>
          <w:szCs w:val="28"/>
          <w:lang w:eastAsia="ar-SA"/>
        </w:rPr>
        <w:t>РАБОЧАЯ  ПРОГРАММа  ДИСЦИПЛИНЫ</w:t>
      </w: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Default="004B3C94"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r>
        <w:rPr>
          <w:rFonts w:eastAsia="Times New Roman" w:cs="Times New Roman"/>
          <w:b/>
          <w:szCs w:val="28"/>
          <w:lang w:eastAsia="ar-SA"/>
        </w:rPr>
        <w:t xml:space="preserve">БОУД 02. </w:t>
      </w:r>
      <w:r w:rsidR="00A02F7F" w:rsidRPr="00BE2C6C">
        <w:rPr>
          <w:rFonts w:eastAsia="Times New Roman" w:cs="Times New Roman"/>
          <w:b/>
          <w:szCs w:val="28"/>
          <w:lang w:eastAsia="ar-SA"/>
        </w:rPr>
        <w:t>Литература</w:t>
      </w:r>
    </w:p>
    <w:p w:rsidR="00953027" w:rsidRDefault="00953027"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rsidR="006444BD" w:rsidRPr="004741F3" w:rsidRDefault="006444BD" w:rsidP="006444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Cs w:val="28"/>
        </w:rPr>
      </w:pPr>
      <w:r w:rsidRPr="004741F3">
        <w:rPr>
          <w:b/>
        </w:rPr>
        <w:t>13.01.10 Электромонтер по ремонту и обслуживанию электрооборудования (по отраслям)</w:t>
      </w:r>
    </w:p>
    <w:p w:rsidR="006444BD" w:rsidRPr="004741F3" w:rsidRDefault="006444BD" w:rsidP="006444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Cs w:val="28"/>
        </w:rPr>
      </w:pPr>
    </w:p>
    <w:p w:rsidR="00D13540" w:rsidRPr="00BE2C6C" w:rsidRDefault="00D13540"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303648" w:rsidRPr="00BE2C6C" w:rsidRDefault="00303648" w:rsidP="00303648">
      <w:pPr>
        <w:ind w:firstLine="720"/>
        <w:jc w:val="center"/>
        <w:rPr>
          <w:rFonts w:eastAsia="Times New Roman" w:cs="Times New Roman"/>
          <w:b/>
          <w:sz w:val="24"/>
          <w:szCs w:val="24"/>
          <w:lang w:eastAsia="ru-RU"/>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olor w:val="FF0000"/>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rsidR="00AD75F3" w:rsidRDefault="005039D6" w:rsidP="00A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center"/>
        <w:rPr>
          <w:rFonts w:eastAsia="Times New Roman" w:cs="Times New Roman"/>
          <w:bCs/>
          <w:szCs w:val="28"/>
          <w:lang w:eastAsia="ar-SA"/>
        </w:rPr>
      </w:pPr>
      <w:r>
        <w:rPr>
          <w:rFonts w:eastAsia="Times New Roman" w:cs="Times New Roman"/>
          <w:bCs/>
          <w:noProof/>
          <w:szCs w:val="28"/>
          <w:lang w:eastAsia="ru-RU"/>
        </w:rPr>
        <w:pict>
          <v:rect id="_x0000_s1027" alt="" style="position:absolute;left:0;text-align:left;margin-left:239.7pt;margin-top:22pt;width:19.5pt;height:18pt;z-index:251658240;mso-wrap-edited:f" strokecolor="white [3212]"/>
        </w:pict>
      </w:r>
      <w:r w:rsidR="00AB13F9">
        <w:rPr>
          <w:rFonts w:eastAsia="Times New Roman" w:cs="Times New Roman"/>
          <w:bCs/>
          <w:szCs w:val="28"/>
          <w:lang w:eastAsia="ar-SA"/>
        </w:rPr>
        <w:t>202</w:t>
      </w:r>
      <w:r w:rsidR="00F60287">
        <w:rPr>
          <w:rFonts w:eastAsia="Times New Roman" w:cs="Times New Roman"/>
          <w:bCs/>
          <w:szCs w:val="28"/>
          <w:lang w:eastAsia="ar-SA"/>
        </w:rPr>
        <w:t>3</w:t>
      </w:r>
      <w:r w:rsidR="00AD75F3" w:rsidRPr="00BE2C6C">
        <w:rPr>
          <w:rFonts w:eastAsia="Times New Roman" w:cs="Times New Roman"/>
          <w:bCs/>
          <w:szCs w:val="28"/>
          <w:lang w:eastAsia="ar-SA"/>
        </w:rPr>
        <w:t xml:space="preserve"> г.</w:t>
      </w:r>
    </w:p>
    <w:p w:rsidR="00953027" w:rsidRPr="00BE2C6C" w:rsidRDefault="00953027" w:rsidP="00A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center"/>
        <w:rPr>
          <w:rFonts w:eastAsia="Times New Roman" w:cs="Times New Roman"/>
          <w:bCs/>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tbl>
      <w:tblPr>
        <w:tblpPr w:leftFromText="180" w:rightFromText="180" w:vertAnchor="text" w:horzAnchor="margin" w:tblpXSpec="center" w:tblpY="182"/>
        <w:tblW w:w="10086" w:type="dxa"/>
        <w:tblLook w:val="04A0"/>
      </w:tblPr>
      <w:tblGrid>
        <w:gridCol w:w="4798"/>
        <w:gridCol w:w="5288"/>
      </w:tblGrid>
      <w:tr w:rsidR="00D423B5" w:rsidTr="0064230B">
        <w:tc>
          <w:tcPr>
            <w:tcW w:w="4798" w:type="dxa"/>
            <w:hideMark/>
          </w:tcPr>
          <w:p w:rsidR="00D423B5" w:rsidRDefault="00D423B5" w:rsidP="00430A0C">
            <w:pPr>
              <w:spacing w:after="0" w:line="0" w:lineRule="atLeast"/>
              <w:rPr>
                <w:rFonts w:eastAsia="Calibri"/>
                <w:szCs w:val="28"/>
              </w:rPr>
            </w:pPr>
            <w:r>
              <w:rPr>
                <w:rFonts w:eastAsia="Calibri"/>
                <w:szCs w:val="28"/>
              </w:rPr>
              <w:t xml:space="preserve">Рассмотрено и одобрено на заседании  МЦК преподавателей общеобразовательных дисциплин </w:t>
            </w:r>
          </w:p>
        </w:tc>
        <w:tc>
          <w:tcPr>
            <w:tcW w:w="5288" w:type="dxa"/>
            <w:hideMark/>
          </w:tcPr>
          <w:p w:rsidR="00D423B5" w:rsidRDefault="00D423B5" w:rsidP="00D423B5">
            <w:pPr>
              <w:spacing w:after="0" w:line="0" w:lineRule="atLeast"/>
              <w:ind w:left="589"/>
              <w:rPr>
                <w:rFonts w:eastAsia="Calibri"/>
                <w:szCs w:val="28"/>
              </w:rPr>
            </w:pPr>
            <w:r>
              <w:rPr>
                <w:rFonts w:eastAsia="Calibri"/>
                <w:szCs w:val="28"/>
              </w:rPr>
              <w:t>СОГЛАСОВАНО</w:t>
            </w:r>
          </w:p>
          <w:p w:rsidR="00D423B5" w:rsidRDefault="00D423B5" w:rsidP="00D423B5">
            <w:pPr>
              <w:spacing w:after="0" w:line="0" w:lineRule="atLeast"/>
              <w:ind w:left="589"/>
              <w:rPr>
                <w:rFonts w:eastAsia="Calibri"/>
                <w:szCs w:val="28"/>
              </w:rPr>
            </w:pPr>
            <w:r>
              <w:rPr>
                <w:rFonts w:eastAsia="Calibri"/>
                <w:szCs w:val="28"/>
              </w:rPr>
              <w:t>Заместитель директора</w:t>
            </w:r>
          </w:p>
          <w:p w:rsidR="00D423B5" w:rsidRDefault="007A7A6C" w:rsidP="00D423B5">
            <w:pPr>
              <w:spacing w:after="0" w:line="0" w:lineRule="atLeast"/>
              <w:ind w:left="589"/>
              <w:rPr>
                <w:rFonts w:eastAsia="Calibri"/>
                <w:szCs w:val="28"/>
              </w:rPr>
            </w:pPr>
            <w:r>
              <w:rPr>
                <w:rFonts w:eastAsia="Calibri"/>
                <w:szCs w:val="28"/>
              </w:rPr>
              <w:t>________/</w:t>
            </w:r>
            <w:proofErr w:type="spellStart"/>
            <w:r>
              <w:rPr>
                <w:rFonts w:eastAsia="Calibri"/>
                <w:szCs w:val="28"/>
              </w:rPr>
              <w:t>Синкина</w:t>
            </w:r>
            <w:proofErr w:type="spellEnd"/>
            <w:r>
              <w:rPr>
                <w:rFonts w:eastAsia="Calibri"/>
                <w:szCs w:val="28"/>
              </w:rPr>
              <w:t xml:space="preserve"> Е.В.</w:t>
            </w:r>
            <w:r w:rsidR="00D423B5">
              <w:rPr>
                <w:rFonts w:eastAsia="Calibri"/>
                <w:szCs w:val="28"/>
              </w:rPr>
              <w:t>/</w:t>
            </w:r>
          </w:p>
          <w:p w:rsidR="00D423B5" w:rsidRDefault="00AB13F9" w:rsidP="006444BD">
            <w:pPr>
              <w:spacing w:after="0" w:line="0" w:lineRule="atLeast"/>
              <w:ind w:left="589"/>
              <w:jc w:val="both"/>
              <w:rPr>
                <w:rFonts w:eastAsia="Calibri"/>
                <w:szCs w:val="28"/>
              </w:rPr>
            </w:pPr>
            <w:r>
              <w:rPr>
                <w:rFonts w:eastAsia="Calibri"/>
                <w:szCs w:val="28"/>
              </w:rPr>
              <w:t>«</w:t>
            </w:r>
            <w:r w:rsidR="006444BD">
              <w:rPr>
                <w:rFonts w:eastAsia="Calibri"/>
                <w:szCs w:val="28"/>
              </w:rPr>
              <w:t>___</w:t>
            </w:r>
            <w:r>
              <w:rPr>
                <w:rFonts w:eastAsia="Calibri"/>
                <w:szCs w:val="28"/>
              </w:rPr>
              <w:t>» мая</w:t>
            </w:r>
            <w:r w:rsidR="007A7A6C">
              <w:rPr>
                <w:rFonts w:eastAsia="Calibri"/>
                <w:szCs w:val="28"/>
              </w:rPr>
              <w:t xml:space="preserve"> 202</w:t>
            </w:r>
            <w:r w:rsidR="006444BD">
              <w:rPr>
                <w:rFonts w:eastAsia="Calibri"/>
                <w:szCs w:val="28"/>
              </w:rPr>
              <w:t>3</w:t>
            </w:r>
            <w:r w:rsidR="00D423B5">
              <w:rPr>
                <w:rFonts w:eastAsia="Calibri"/>
                <w:szCs w:val="28"/>
              </w:rPr>
              <w:t xml:space="preserve"> г.</w:t>
            </w:r>
          </w:p>
        </w:tc>
      </w:tr>
      <w:tr w:rsidR="00D423B5" w:rsidTr="0064230B">
        <w:tc>
          <w:tcPr>
            <w:tcW w:w="4798" w:type="dxa"/>
            <w:hideMark/>
          </w:tcPr>
          <w:p w:rsidR="00D423B5" w:rsidRDefault="00AB13F9" w:rsidP="006444BD">
            <w:pPr>
              <w:spacing w:after="0" w:line="0" w:lineRule="atLeast"/>
              <w:rPr>
                <w:rFonts w:eastAsia="Calibri"/>
                <w:szCs w:val="28"/>
              </w:rPr>
            </w:pPr>
            <w:r>
              <w:rPr>
                <w:rFonts w:eastAsia="Calibri"/>
                <w:szCs w:val="28"/>
              </w:rPr>
              <w:t xml:space="preserve">Протокол № 5 от  </w:t>
            </w:r>
            <w:r w:rsidR="006444BD">
              <w:rPr>
                <w:rFonts w:eastAsia="Calibri"/>
                <w:szCs w:val="28"/>
              </w:rPr>
              <w:t>______</w:t>
            </w:r>
            <w:r w:rsidR="007A7A6C">
              <w:rPr>
                <w:rFonts w:eastAsia="Calibri"/>
                <w:szCs w:val="28"/>
              </w:rPr>
              <w:t>202</w:t>
            </w:r>
            <w:r w:rsidR="006444BD">
              <w:rPr>
                <w:rFonts w:eastAsia="Calibri"/>
                <w:szCs w:val="28"/>
              </w:rPr>
              <w:t>3</w:t>
            </w:r>
            <w:r w:rsidR="00D423B5">
              <w:rPr>
                <w:rFonts w:eastAsia="Calibri"/>
                <w:szCs w:val="28"/>
              </w:rPr>
              <w:t xml:space="preserve"> г.</w:t>
            </w:r>
          </w:p>
        </w:tc>
        <w:tc>
          <w:tcPr>
            <w:tcW w:w="5288" w:type="dxa"/>
          </w:tcPr>
          <w:p w:rsidR="00D423B5" w:rsidRDefault="00D423B5" w:rsidP="00D423B5">
            <w:pPr>
              <w:spacing w:after="0" w:line="0" w:lineRule="atLeast"/>
              <w:jc w:val="both"/>
              <w:rPr>
                <w:rFonts w:eastAsia="Calibri"/>
                <w:szCs w:val="28"/>
              </w:rPr>
            </w:pPr>
          </w:p>
        </w:tc>
      </w:tr>
      <w:tr w:rsidR="00D423B5" w:rsidTr="0064230B">
        <w:tc>
          <w:tcPr>
            <w:tcW w:w="4798" w:type="dxa"/>
            <w:hideMark/>
          </w:tcPr>
          <w:p w:rsidR="00D423B5" w:rsidRDefault="00D423B5" w:rsidP="00430A0C">
            <w:pPr>
              <w:spacing w:after="0" w:line="0" w:lineRule="atLeast"/>
              <w:rPr>
                <w:rFonts w:eastAsia="Calibri"/>
                <w:szCs w:val="28"/>
              </w:rPr>
            </w:pPr>
            <w:r>
              <w:rPr>
                <w:rFonts w:eastAsia="Calibri"/>
                <w:szCs w:val="28"/>
              </w:rPr>
              <w:t>Председатель МЦК</w:t>
            </w:r>
          </w:p>
        </w:tc>
        <w:tc>
          <w:tcPr>
            <w:tcW w:w="5288" w:type="dxa"/>
          </w:tcPr>
          <w:p w:rsidR="00D423B5" w:rsidRDefault="00D423B5" w:rsidP="00D423B5">
            <w:pPr>
              <w:spacing w:after="0" w:line="0" w:lineRule="atLeast"/>
              <w:jc w:val="both"/>
              <w:rPr>
                <w:rFonts w:eastAsia="Calibri"/>
                <w:szCs w:val="28"/>
              </w:rPr>
            </w:pPr>
          </w:p>
        </w:tc>
      </w:tr>
      <w:tr w:rsidR="00D423B5" w:rsidTr="0064230B">
        <w:tc>
          <w:tcPr>
            <w:tcW w:w="4798" w:type="dxa"/>
            <w:hideMark/>
          </w:tcPr>
          <w:p w:rsidR="00D423B5" w:rsidRDefault="0078068B" w:rsidP="00430A0C">
            <w:pPr>
              <w:spacing w:after="0" w:line="0" w:lineRule="atLeast"/>
              <w:rPr>
                <w:rFonts w:eastAsia="Calibri"/>
                <w:szCs w:val="28"/>
              </w:rPr>
            </w:pPr>
            <w:r>
              <w:rPr>
                <w:rFonts w:eastAsia="Calibri"/>
                <w:szCs w:val="28"/>
              </w:rPr>
              <w:t>__________</w:t>
            </w:r>
            <w:r w:rsidR="00D423B5">
              <w:rPr>
                <w:rFonts w:eastAsia="Calibri"/>
                <w:szCs w:val="28"/>
                <w:u w:val="single"/>
              </w:rPr>
              <w:t>/</w:t>
            </w:r>
            <w:r>
              <w:rPr>
                <w:rFonts w:eastAsia="Calibri"/>
                <w:szCs w:val="28"/>
              </w:rPr>
              <w:t>Илларионова Л.А</w:t>
            </w:r>
            <w:r w:rsidR="00D423B5">
              <w:rPr>
                <w:rFonts w:eastAsia="Calibri"/>
                <w:szCs w:val="28"/>
              </w:rPr>
              <w:t>./</w:t>
            </w:r>
          </w:p>
        </w:tc>
        <w:tc>
          <w:tcPr>
            <w:tcW w:w="5288" w:type="dxa"/>
          </w:tcPr>
          <w:p w:rsidR="00D423B5" w:rsidRDefault="00D423B5" w:rsidP="00D423B5">
            <w:pPr>
              <w:spacing w:after="0" w:line="0" w:lineRule="atLeast"/>
              <w:jc w:val="both"/>
              <w:rPr>
                <w:rFonts w:eastAsia="Calibri"/>
                <w:szCs w:val="28"/>
              </w:rPr>
            </w:pPr>
          </w:p>
        </w:tc>
      </w:tr>
    </w:tbl>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Default="00AD75F3" w:rsidP="00AD75F3">
      <w:pPr>
        <w:spacing w:after="0" w:line="240" w:lineRule="auto"/>
        <w:ind w:firstLine="0"/>
        <w:jc w:val="center"/>
        <w:rPr>
          <w:rFonts w:eastAsia="Times New Roman" w:cs="Times New Roman"/>
          <w:szCs w:val="28"/>
          <w:lang w:eastAsia="ar-SA"/>
        </w:rPr>
      </w:pPr>
    </w:p>
    <w:p w:rsidR="00430A0C" w:rsidRDefault="00430A0C" w:rsidP="00AD75F3">
      <w:pPr>
        <w:spacing w:after="0" w:line="240" w:lineRule="auto"/>
        <w:ind w:firstLine="0"/>
        <w:jc w:val="center"/>
        <w:rPr>
          <w:rFonts w:eastAsia="Times New Roman" w:cs="Times New Roman"/>
          <w:szCs w:val="28"/>
          <w:lang w:eastAsia="ar-SA"/>
        </w:rPr>
      </w:pPr>
    </w:p>
    <w:p w:rsidR="00430A0C" w:rsidRDefault="00430A0C" w:rsidP="00AD75F3">
      <w:pPr>
        <w:spacing w:after="0" w:line="240" w:lineRule="auto"/>
        <w:ind w:firstLine="0"/>
        <w:jc w:val="center"/>
        <w:rPr>
          <w:rFonts w:eastAsia="Times New Roman" w:cs="Times New Roman"/>
          <w:szCs w:val="28"/>
          <w:lang w:eastAsia="ar-SA"/>
        </w:rPr>
      </w:pPr>
    </w:p>
    <w:p w:rsidR="00430A0C" w:rsidRDefault="00430A0C" w:rsidP="00AD75F3">
      <w:pPr>
        <w:spacing w:after="0" w:line="240" w:lineRule="auto"/>
        <w:ind w:firstLine="0"/>
        <w:jc w:val="center"/>
        <w:rPr>
          <w:rFonts w:eastAsia="Times New Roman" w:cs="Times New Roman"/>
          <w:szCs w:val="28"/>
          <w:lang w:eastAsia="ar-SA"/>
        </w:rPr>
      </w:pPr>
    </w:p>
    <w:p w:rsidR="00430A0C" w:rsidRDefault="00430A0C" w:rsidP="00AD75F3">
      <w:pPr>
        <w:spacing w:after="0" w:line="240" w:lineRule="auto"/>
        <w:ind w:firstLine="0"/>
        <w:jc w:val="center"/>
        <w:rPr>
          <w:rFonts w:eastAsia="Times New Roman" w:cs="Times New Roman"/>
          <w:szCs w:val="28"/>
          <w:lang w:eastAsia="ar-SA"/>
        </w:rPr>
      </w:pPr>
    </w:p>
    <w:p w:rsidR="00430A0C" w:rsidRDefault="00430A0C" w:rsidP="00AD75F3">
      <w:pPr>
        <w:spacing w:after="0" w:line="240" w:lineRule="auto"/>
        <w:ind w:firstLine="0"/>
        <w:jc w:val="center"/>
        <w:rPr>
          <w:rFonts w:eastAsia="Times New Roman" w:cs="Times New Roman"/>
          <w:szCs w:val="28"/>
          <w:lang w:eastAsia="ar-SA"/>
        </w:rPr>
      </w:pPr>
    </w:p>
    <w:p w:rsidR="00430A0C" w:rsidRDefault="00430A0C" w:rsidP="00AD75F3">
      <w:pPr>
        <w:spacing w:after="0" w:line="240" w:lineRule="auto"/>
        <w:ind w:firstLine="0"/>
        <w:jc w:val="center"/>
        <w:rPr>
          <w:rFonts w:eastAsia="Times New Roman" w:cs="Times New Roman"/>
          <w:szCs w:val="28"/>
          <w:lang w:eastAsia="ar-SA"/>
        </w:rPr>
      </w:pPr>
    </w:p>
    <w:p w:rsidR="00430A0C" w:rsidRDefault="00430A0C" w:rsidP="00AD75F3">
      <w:pPr>
        <w:spacing w:after="0" w:line="240" w:lineRule="auto"/>
        <w:ind w:firstLine="0"/>
        <w:jc w:val="center"/>
        <w:rPr>
          <w:rFonts w:eastAsia="Times New Roman" w:cs="Times New Roman"/>
          <w:szCs w:val="28"/>
          <w:lang w:eastAsia="ar-SA"/>
        </w:rPr>
      </w:pPr>
    </w:p>
    <w:p w:rsidR="00430A0C" w:rsidRDefault="00430A0C" w:rsidP="00AD75F3">
      <w:pPr>
        <w:spacing w:after="0" w:line="240" w:lineRule="auto"/>
        <w:ind w:firstLine="0"/>
        <w:jc w:val="center"/>
        <w:rPr>
          <w:rFonts w:eastAsia="Times New Roman" w:cs="Times New Roman"/>
          <w:szCs w:val="28"/>
          <w:lang w:eastAsia="ar-SA"/>
        </w:rPr>
      </w:pPr>
    </w:p>
    <w:p w:rsidR="00430A0C" w:rsidRPr="00BE2C6C" w:rsidRDefault="00430A0C"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953027">
      <w:pPr>
        <w:spacing w:after="0" w:line="240" w:lineRule="auto"/>
        <w:ind w:firstLine="0"/>
        <w:rPr>
          <w:rFonts w:eastAsia="Times New Roman" w:cs="Times New Roman"/>
          <w:szCs w:val="28"/>
          <w:lang w:eastAsia="ar-SA"/>
        </w:rPr>
      </w:pPr>
      <w:r w:rsidRPr="00BE2C6C">
        <w:rPr>
          <w:rFonts w:eastAsia="Times New Roman" w:cs="Times New Roman"/>
          <w:szCs w:val="28"/>
          <w:lang w:eastAsia="ar-SA"/>
        </w:rPr>
        <w:t>Организация-разработчик: ГАПОУ «ОГК»</w:t>
      </w:r>
    </w:p>
    <w:p w:rsidR="00AD75F3" w:rsidRPr="00BE2C6C" w:rsidRDefault="00AD75F3" w:rsidP="00AD75F3">
      <w:pPr>
        <w:spacing w:after="0" w:line="240" w:lineRule="auto"/>
        <w:ind w:firstLine="0"/>
        <w:jc w:val="both"/>
        <w:rPr>
          <w:rFonts w:eastAsia="Times New Roman" w:cs="Times New Roman"/>
          <w:szCs w:val="28"/>
          <w:lang w:eastAsia="ar-SA"/>
        </w:rPr>
      </w:pPr>
      <w:r w:rsidRPr="00BE2C6C">
        <w:rPr>
          <w:rFonts w:eastAsia="Times New Roman" w:cs="Times New Roman"/>
          <w:szCs w:val="28"/>
          <w:lang w:eastAsia="ar-SA"/>
        </w:rPr>
        <w:t xml:space="preserve">Разработчики: </w:t>
      </w:r>
      <w:r w:rsidR="007A7A6C">
        <w:rPr>
          <w:rFonts w:eastAsia="Times New Roman" w:cs="Times New Roman"/>
          <w:i/>
          <w:szCs w:val="28"/>
          <w:lang w:eastAsia="ar-SA"/>
        </w:rPr>
        <w:t xml:space="preserve">Мусина С.В., </w:t>
      </w:r>
      <w:r w:rsidR="00153F13">
        <w:rPr>
          <w:rFonts w:eastAsia="Times New Roman" w:cs="Times New Roman"/>
          <w:i/>
          <w:szCs w:val="28"/>
          <w:lang w:eastAsia="ar-SA"/>
        </w:rPr>
        <w:t>Ермохина Т.Е.</w:t>
      </w:r>
    </w:p>
    <w:p w:rsidR="00971CF7" w:rsidRPr="00BE2C6C" w:rsidRDefault="005039D6" w:rsidP="00AD75F3">
      <w:pPr>
        <w:spacing w:after="0" w:line="240" w:lineRule="auto"/>
        <w:ind w:firstLine="0"/>
        <w:jc w:val="center"/>
        <w:rPr>
          <w:rFonts w:eastAsia="Times New Roman" w:cs="Times New Roman"/>
          <w:b/>
          <w:color w:val="FFFFFF" w:themeColor="background1"/>
          <w:szCs w:val="28"/>
          <w:lang w:eastAsia="ar-SA"/>
        </w:rPr>
      </w:pPr>
      <w:r w:rsidRPr="005039D6">
        <w:rPr>
          <w:rFonts w:eastAsia="Times New Roman" w:cs="Times New Roman"/>
          <w:noProof/>
          <w:szCs w:val="28"/>
          <w:lang w:eastAsia="ru-RU"/>
        </w:rPr>
        <w:pict>
          <v:rect id="_x0000_s1026" alt="" style="position:absolute;left:0;text-align:left;margin-left:241.2pt;margin-top:17.85pt;width:19.5pt;height:18pt;z-index:251659264;mso-wrap-edited:f" strokecolor="white [3212]"/>
        </w:pict>
      </w:r>
      <w:r w:rsidR="00AD75F3" w:rsidRPr="00BE2C6C">
        <w:rPr>
          <w:rFonts w:eastAsia="Times New Roman" w:cs="Times New Roman"/>
          <w:b/>
          <w:szCs w:val="28"/>
          <w:lang w:eastAsia="ar-SA"/>
        </w:rPr>
        <w:br w:type="page"/>
      </w:r>
      <w:r w:rsidR="00971CF7" w:rsidRPr="00BE2C6C">
        <w:rPr>
          <w:rFonts w:eastAsia="Times New Roman" w:cs="Times New Roman"/>
          <w:b/>
          <w:color w:val="FFFFFF" w:themeColor="background1"/>
          <w:szCs w:val="28"/>
          <w:lang w:eastAsia="ar-SA"/>
        </w:rPr>
        <w:lastRenderedPageBreak/>
        <w:t>!!!</w:t>
      </w:r>
    </w:p>
    <w:p w:rsidR="00AD75F3" w:rsidRPr="00BE2C6C" w:rsidRDefault="00AD75F3" w:rsidP="00AD75F3">
      <w:pPr>
        <w:spacing w:after="0" w:line="240" w:lineRule="auto"/>
        <w:ind w:firstLine="0"/>
        <w:jc w:val="center"/>
        <w:rPr>
          <w:rFonts w:eastAsia="Times New Roman" w:cs="Times New Roman"/>
          <w:b/>
          <w:caps/>
          <w:szCs w:val="28"/>
          <w:lang w:eastAsia="ar-SA"/>
        </w:rPr>
      </w:pPr>
      <w:r w:rsidRPr="00BE2C6C">
        <w:rPr>
          <w:rFonts w:eastAsia="Times New Roman" w:cs="Times New Roman"/>
          <w:b/>
          <w:caps/>
          <w:szCs w:val="28"/>
          <w:lang w:eastAsia="ar-SA"/>
        </w:rPr>
        <w:t>Содержание</w:t>
      </w:r>
    </w:p>
    <w:p w:rsidR="00AD75F3" w:rsidRPr="00BE2C6C" w:rsidRDefault="00AD75F3" w:rsidP="00AD75F3">
      <w:pPr>
        <w:spacing w:after="0" w:line="240" w:lineRule="auto"/>
        <w:ind w:firstLine="0"/>
        <w:jc w:val="center"/>
        <w:rPr>
          <w:rFonts w:eastAsia="Times New Roman" w:cs="Times New Roman"/>
          <w:b/>
          <w:szCs w:val="28"/>
          <w:lang w:eastAsia="ar-S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320"/>
        <w:gridCol w:w="1251"/>
      </w:tblGrid>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1. Пояснит</w:t>
            </w:r>
            <w:r w:rsidR="00DE6C28" w:rsidRPr="00BE2C6C">
              <w:rPr>
                <w:sz w:val="28"/>
                <w:szCs w:val="28"/>
                <w:lang w:eastAsia="ar-SA"/>
              </w:rPr>
              <w:t>ельная записка……………………………………………</w:t>
            </w:r>
          </w:p>
        </w:tc>
        <w:tc>
          <w:tcPr>
            <w:tcW w:w="1251" w:type="dxa"/>
          </w:tcPr>
          <w:p w:rsidR="00AD75F3" w:rsidRPr="00BE2C6C" w:rsidRDefault="00AD75F3" w:rsidP="00BE2C6C">
            <w:pPr>
              <w:rPr>
                <w:sz w:val="28"/>
                <w:szCs w:val="28"/>
                <w:lang w:eastAsia="ar-SA"/>
              </w:rPr>
            </w:pP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2. Общая характеристика учебной д</w:t>
            </w:r>
            <w:r w:rsidR="00DE6C28" w:rsidRPr="00BE2C6C">
              <w:rPr>
                <w:sz w:val="28"/>
                <w:szCs w:val="28"/>
                <w:lang w:eastAsia="ar-SA"/>
              </w:rPr>
              <w:t>исциплины……………………</w:t>
            </w:r>
          </w:p>
        </w:tc>
        <w:tc>
          <w:tcPr>
            <w:tcW w:w="1251" w:type="dxa"/>
          </w:tcPr>
          <w:p w:rsidR="00AD75F3" w:rsidRPr="00BE2C6C" w:rsidRDefault="00AD75F3" w:rsidP="00BE2C6C">
            <w:pPr>
              <w:rPr>
                <w:sz w:val="28"/>
                <w:szCs w:val="28"/>
                <w:lang w:eastAsia="ar-SA"/>
              </w:rPr>
            </w:pP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3. Место учебной дисциплины в учебном плане…………………….</w:t>
            </w:r>
          </w:p>
        </w:tc>
        <w:tc>
          <w:tcPr>
            <w:tcW w:w="1251" w:type="dxa"/>
          </w:tcPr>
          <w:p w:rsidR="00AD75F3" w:rsidRPr="00BE2C6C" w:rsidRDefault="00AD75F3" w:rsidP="00BE2C6C">
            <w:pPr>
              <w:rPr>
                <w:sz w:val="28"/>
                <w:szCs w:val="28"/>
                <w:lang w:eastAsia="ar-SA"/>
              </w:rPr>
            </w:pP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4. Результаты освоения учебной дисциплины………………………..</w:t>
            </w:r>
          </w:p>
        </w:tc>
        <w:tc>
          <w:tcPr>
            <w:tcW w:w="1251" w:type="dxa"/>
          </w:tcPr>
          <w:p w:rsidR="00AD75F3" w:rsidRPr="00BE2C6C" w:rsidRDefault="00AD75F3" w:rsidP="00BE2C6C">
            <w:pPr>
              <w:rPr>
                <w:sz w:val="28"/>
                <w:szCs w:val="28"/>
                <w:lang w:eastAsia="ar-SA"/>
              </w:rPr>
            </w:pP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5. Содержание…………………………………………………………..</w:t>
            </w:r>
          </w:p>
        </w:tc>
        <w:tc>
          <w:tcPr>
            <w:tcW w:w="1251" w:type="dxa"/>
          </w:tcPr>
          <w:p w:rsidR="00AD75F3" w:rsidRPr="00BE2C6C" w:rsidRDefault="00AD75F3" w:rsidP="00BE2C6C">
            <w:pPr>
              <w:rPr>
                <w:sz w:val="28"/>
                <w:szCs w:val="28"/>
                <w:lang w:eastAsia="ar-SA"/>
              </w:rPr>
            </w:pP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6. Тематический план…………………………………………………..</w:t>
            </w:r>
          </w:p>
        </w:tc>
        <w:tc>
          <w:tcPr>
            <w:tcW w:w="1251" w:type="dxa"/>
          </w:tcPr>
          <w:p w:rsidR="00AD75F3" w:rsidRPr="00BE2C6C" w:rsidRDefault="00AD75F3" w:rsidP="00BE2C6C">
            <w:pPr>
              <w:rPr>
                <w:sz w:val="28"/>
                <w:szCs w:val="28"/>
                <w:lang w:eastAsia="ar-SA"/>
              </w:rPr>
            </w:pPr>
          </w:p>
        </w:tc>
      </w:tr>
      <w:tr w:rsidR="00AD75F3" w:rsidRPr="00BE2C6C" w:rsidTr="00BE2C6C">
        <w:tc>
          <w:tcPr>
            <w:tcW w:w="8320" w:type="dxa"/>
          </w:tcPr>
          <w:p w:rsidR="00AD75F3" w:rsidRPr="00BE2C6C" w:rsidRDefault="00A02F7F" w:rsidP="00AD75F3">
            <w:pPr>
              <w:jc w:val="both"/>
              <w:rPr>
                <w:sz w:val="28"/>
                <w:szCs w:val="28"/>
                <w:lang w:eastAsia="ar-SA"/>
              </w:rPr>
            </w:pPr>
            <w:r w:rsidRPr="00BE2C6C">
              <w:rPr>
                <w:sz w:val="28"/>
                <w:szCs w:val="28"/>
                <w:lang w:eastAsia="ar-SA"/>
              </w:rPr>
              <w:t>7</w:t>
            </w:r>
            <w:r w:rsidR="00AD75F3" w:rsidRPr="00BE2C6C">
              <w:rPr>
                <w:sz w:val="28"/>
                <w:szCs w:val="28"/>
                <w:lang w:eastAsia="ar-SA"/>
              </w:rPr>
              <w:t xml:space="preserve">. Примерные темы </w:t>
            </w:r>
            <w:proofErr w:type="gramStart"/>
            <w:r w:rsidR="00AD75F3" w:rsidRPr="00BE2C6C">
              <w:rPr>
                <w:sz w:val="28"/>
                <w:szCs w:val="28"/>
                <w:lang w:eastAsia="ar-SA"/>
              </w:rPr>
              <w:t>индивидуальных проектов</w:t>
            </w:r>
            <w:proofErr w:type="gramEnd"/>
            <w:r w:rsidR="00AD75F3" w:rsidRPr="00BE2C6C">
              <w:rPr>
                <w:sz w:val="28"/>
                <w:szCs w:val="28"/>
                <w:lang w:eastAsia="ar-SA"/>
              </w:rPr>
              <w:t>…………………….</w:t>
            </w:r>
          </w:p>
        </w:tc>
        <w:tc>
          <w:tcPr>
            <w:tcW w:w="1251" w:type="dxa"/>
          </w:tcPr>
          <w:p w:rsidR="00AD75F3" w:rsidRPr="00BE2C6C" w:rsidRDefault="00AD75F3" w:rsidP="00BE2C6C">
            <w:pPr>
              <w:rPr>
                <w:sz w:val="28"/>
                <w:szCs w:val="28"/>
                <w:lang w:eastAsia="ar-SA"/>
              </w:rPr>
            </w:pPr>
          </w:p>
        </w:tc>
      </w:tr>
      <w:tr w:rsidR="00AD75F3" w:rsidRPr="00BE2C6C" w:rsidTr="00BE2C6C">
        <w:tc>
          <w:tcPr>
            <w:tcW w:w="8320" w:type="dxa"/>
          </w:tcPr>
          <w:p w:rsidR="00AD75F3" w:rsidRPr="00BE2C6C" w:rsidRDefault="00A02F7F" w:rsidP="00AD75F3">
            <w:pPr>
              <w:jc w:val="both"/>
              <w:rPr>
                <w:sz w:val="28"/>
                <w:szCs w:val="28"/>
                <w:lang w:eastAsia="ar-SA"/>
              </w:rPr>
            </w:pPr>
            <w:r w:rsidRPr="00BE2C6C">
              <w:rPr>
                <w:sz w:val="28"/>
                <w:szCs w:val="28"/>
                <w:lang w:eastAsia="ar-SA"/>
              </w:rPr>
              <w:t>8</w:t>
            </w:r>
            <w:r w:rsidR="00AD75F3" w:rsidRPr="00BE2C6C">
              <w:rPr>
                <w:sz w:val="28"/>
                <w:szCs w:val="28"/>
                <w:lang w:eastAsia="ar-SA"/>
              </w:rPr>
              <w:t>.Вопросы для подготовки к диф</w:t>
            </w:r>
            <w:r w:rsidR="00DE6C28" w:rsidRPr="00BE2C6C">
              <w:rPr>
                <w:sz w:val="28"/>
                <w:szCs w:val="28"/>
                <w:lang w:eastAsia="ar-SA"/>
              </w:rPr>
              <w:t>ференцированному зачету</w:t>
            </w:r>
            <w:r w:rsidR="00AD75F3" w:rsidRPr="00BE2C6C">
              <w:rPr>
                <w:sz w:val="28"/>
                <w:szCs w:val="28"/>
                <w:lang w:eastAsia="ar-SA"/>
              </w:rPr>
              <w:t>……………………………………………………………..</w:t>
            </w:r>
          </w:p>
        </w:tc>
        <w:tc>
          <w:tcPr>
            <w:tcW w:w="1251" w:type="dxa"/>
          </w:tcPr>
          <w:p w:rsidR="00AD75F3" w:rsidRPr="00BE2C6C" w:rsidRDefault="00AD75F3" w:rsidP="00BE2C6C">
            <w:pPr>
              <w:rPr>
                <w:sz w:val="28"/>
                <w:szCs w:val="28"/>
                <w:lang w:eastAsia="ar-SA"/>
              </w:rPr>
            </w:pPr>
          </w:p>
        </w:tc>
      </w:tr>
      <w:tr w:rsidR="00AD75F3" w:rsidRPr="00BE2C6C" w:rsidTr="00BE2C6C">
        <w:tc>
          <w:tcPr>
            <w:tcW w:w="8320" w:type="dxa"/>
          </w:tcPr>
          <w:p w:rsidR="00AD75F3" w:rsidRPr="00BE2C6C" w:rsidRDefault="00A02F7F" w:rsidP="00AD75F3">
            <w:pPr>
              <w:jc w:val="both"/>
              <w:rPr>
                <w:sz w:val="28"/>
                <w:szCs w:val="28"/>
                <w:lang w:eastAsia="ar-SA"/>
              </w:rPr>
            </w:pPr>
            <w:r w:rsidRPr="00BE2C6C">
              <w:rPr>
                <w:sz w:val="28"/>
                <w:szCs w:val="28"/>
                <w:lang w:eastAsia="ar-SA"/>
              </w:rPr>
              <w:t>9</w:t>
            </w:r>
            <w:r w:rsidR="004B3C94">
              <w:rPr>
                <w:sz w:val="28"/>
                <w:szCs w:val="28"/>
                <w:lang w:eastAsia="ar-SA"/>
              </w:rPr>
              <w:t>. У</w:t>
            </w:r>
            <w:r w:rsidR="00AD75F3" w:rsidRPr="00BE2C6C">
              <w:rPr>
                <w:sz w:val="28"/>
                <w:szCs w:val="28"/>
                <w:lang w:eastAsia="ar-SA"/>
              </w:rPr>
              <w:t>чебно-методическое и материально-техническое обеспечение учебной дисциплины…………………………………………………..</w:t>
            </w:r>
          </w:p>
        </w:tc>
        <w:tc>
          <w:tcPr>
            <w:tcW w:w="1251" w:type="dxa"/>
          </w:tcPr>
          <w:p w:rsidR="00AD75F3" w:rsidRPr="00BE2C6C" w:rsidRDefault="00AD75F3" w:rsidP="00BE2C6C">
            <w:pPr>
              <w:rPr>
                <w:sz w:val="28"/>
                <w:szCs w:val="28"/>
                <w:lang w:eastAsia="ar-SA"/>
              </w:rPr>
            </w:pPr>
          </w:p>
        </w:tc>
      </w:tr>
      <w:tr w:rsidR="00AD75F3" w:rsidRPr="00BE2C6C" w:rsidTr="00BE2C6C">
        <w:tc>
          <w:tcPr>
            <w:tcW w:w="8320" w:type="dxa"/>
          </w:tcPr>
          <w:p w:rsidR="00AD75F3" w:rsidRPr="00BE2C6C" w:rsidRDefault="00A02F7F" w:rsidP="00AD75F3">
            <w:pPr>
              <w:jc w:val="both"/>
              <w:rPr>
                <w:sz w:val="28"/>
                <w:szCs w:val="28"/>
                <w:lang w:eastAsia="ar-SA"/>
              </w:rPr>
            </w:pPr>
            <w:r w:rsidRPr="00BE2C6C">
              <w:rPr>
                <w:sz w:val="28"/>
                <w:szCs w:val="28"/>
                <w:lang w:eastAsia="ar-SA"/>
              </w:rPr>
              <w:t>10</w:t>
            </w:r>
            <w:r w:rsidR="00AD75F3" w:rsidRPr="00BE2C6C">
              <w:rPr>
                <w:sz w:val="28"/>
                <w:szCs w:val="28"/>
                <w:lang w:eastAsia="ar-SA"/>
              </w:rPr>
              <w:t>. Литература…………………………………………………………</w:t>
            </w:r>
          </w:p>
        </w:tc>
        <w:tc>
          <w:tcPr>
            <w:tcW w:w="1251" w:type="dxa"/>
          </w:tcPr>
          <w:p w:rsidR="00AD75F3" w:rsidRPr="00BE2C6C" w:rsidRDefault="00AD75F3" w:rsidP="00BE2C6C">
            <w:pPr>
              <w:rPr>
                <w:sz w:val="28"/>
                <w:szCs w:val="28"/>
                <w:lang w:eastAsia="ar-SA"/>
              </w:rPr>
            </w:pPr>
          </w:p>
        </w:tc>
      </w:tr>
    </w:tbl>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BC102B" w:rsidRPr="00BE2C6C" w:rsidRDefault="00BC102B"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F947C6" w:rsidRPr="00F947C6" w:rsidRDefault="00F947C6" w:rsidP="00F947C6">
      <w:pPr>
        <w:spacing w:after="0" w:line="240" w:lineRule="auto"/>
        <w:ind w:firstLine="0"/>
        <w:jc w:val="center"/>
        <w:rPr>
          <w:rFonts w:eastAsia="Times New Roman" w:cs="Times New Roman"/>
          <w:b/>
          <w:szCs w:val="28"/>
          <w:lang w:eastAsia="ar-SA"/>
        </w:rPr>
      </w:pPr>
      <w:r w:rsidRPr="00F947C6">
        <w:rPr>
          <w:rFonts w:eastAsia="Times New Roman" w:cs="Times New Roman"/>
          <w:b/>
          <w:szCs w:val="28"/>
          <w:lang w:val="en-US" w:eastAsia="ar-SA"/>
        </w:rPr>
        <w:lastRenderedPageBreak/>
        <w:t>1</w:t>
      </w:r>
      <w:r w:rsidRPr="00F947C6">
        <w:rPr>
          <w:rFonts w:eastAsia="Times New Roman" w:cs="Times New Roman"/>
          <w:b/>
          <w:szCs w:val="28"/>
          <w:lang w:eastAsia="ar-SA"/>
        </w:rPr>
        <w:t xml:space="preserve">.ПОЯСНИТЕЛЬНАЯ ЗАПИСКА </w:t>
      </w:r>
    </w:p>
    <w:p w:rsidR="00F947C6" w:rsidRPr="00F947C6" w:rsidRDefault="00F947C6" w:rsidP="00F947C6">
      <w:pPr>
        <w:spacing w:after="0" w:line="240" w:lineRule="auto"/>
        <w:ind w:firstLine="0"/>
        <w:jc w:val="center"/>
        <w:rPr>
          <w:rFonts w:eastAsia="Times New Roman" w:cs="Times New Roman"/>
          <w:b/>
          <w:szCs w:val="28"/>
          <w:lang w:eastAsia="ar-SA"/>
        </w:rPr>
      </w:pPr>
    </w:p>
    <w:p w:rsidR="00F947C6" w:rsidRPr="00F947C6" w:rsidRDefault="00F947C6" w:rsidP="00F947C6">
      <w:pPr>
        <w:spacing w:after="0" w:line="240" w:lineRule="auto"/>
        <w:ind w:firstLine="0"/>
        <w:rPr>
          <w:rFonts w:eastAsia="Times New Roman" w:cs="Times New Roman"/>
          <w:szCs w:val="28"/>
          <w:lang w:eastAsia="ru-RU"/>
        </w:rPr>
      </w:pPr>
      <w:r w:rsidRPr="00F947C6">
        <w:rPr>
          <w:rFonts w:eastAsia="Times New Roman" w:cs="Times New Roman"/>
          <w:szCs w:val="28"/>
          <w:lang w:eastAsia="ru-RU"/>
        </w:rPr>
        <w:t xml:space="preserve">        Рабочая программа учебной дисциплины литература составлена на основе:</w:t>
      </w:r>
    </w:p>
    <w:p w:rsidR="00F947C6" w:rsidRPr="00F947C6" w:rsidRDefault="00F947C6" w:rsidP="00F947C6">
      <w:pPr>
        <w:tabs>
          <w:tab w:val="num" w:pos="600"/>
        </w:tabs>
        <w:spacing w:after="0" w:line="240" w:lineRule="auto"/>
        <w:ind w:firstLine="851"/>
        <w:jc w:val="both"/>
        <w:rPr>
          <w:rFonts w:eastAsia="Times New Roman" w:cs="Times New Roman"/>
          <w:szCs w:val="28"/>
          <w:lang w:eastAsia="ar-SA"/>
        </w:rPr>
      </w:pPr>
      <w:proofErr w:type="gramStart"/>
      <w:r w:rsidRPr="00F947C6">
        <w:rPr>
          <w:rFonts w:eastAsia="Times New Roman" w:cs="Times New Roman"/>
          <w:szCs w:val="28"/>
          <w:lang w:eastAsia="ar-SA"/>
        </w:rPr>
        <w:t xml:space="preserve">- Федерального государственного образовательного стандарта среднего общего образования, утвержденного приказом </w:t>
      </w:r>
      <w:proofErr w:type="spellStart"/>
      <w:r w:rsidRPr="00F947C6">
        <w:rPr>
          <w:rFonts w:eastAsia="Times New Roman" w:cs="Times New Roman"/>
          <w:szCs w:val="28"/>
          <w:lang w:eastAsia="ar-SA"/>
        </w:rPr>
        <w:t>Минобрнауки</w:t>
      </w:r>
      <w:proofErr w:type="spellEnd"/>
      <w:r w:rsidRPr="00F947C6">
        <w:rPr>
          <w:rFonts w:eastAsia="Times New Roman" w:cs="Times New Roman"/>
          <w:szCs w:val="28"/>
          <w:lang w:eastAsia="ar-SA"/>
        </w:rPr>
        <w:t xml:space="preserve"> России от 17.02.2012 г. № 413, зарегистрированного в Минюсте России 07.06.2012, регистрационный № 24480;  </w:t>
      </w:r>
      <w:proofErr w:type="gramEnd"/>
    </w:p>
    <w:p w:rsidR="00F947C6" w:rsidRPr="00F947C6" w:rsidRDefault="00F947C6" w:rsidP="00F947C6">
      <w:pPr>
        <w:tabs>
          <w:tab w:val="num" w:pos="600"/>
        </w:tabs>
        <w:spacing w:after="0" w:line="240" w:lineRule="auto"/>
        <w:ind w:firstLine="851"/>
        <w:jc w:val="both"/>
        <w:rPr>
          <w:rFonts w:eastAsia="Times New Roman" w:cs="Times New Roman"/>
          <w:szCs w:val="28"/>
          <w:lang w:eastAsia="ar-SA"/>
        </w:rPr>
      </w:pPr>
      <w:r w:rsidRPr="00F947C6">
        <w:rPr>
          <w:rFonts w:eastAsia="Times New Roman" w:cs="Times New Roman"/>
          <w:szCs w:val="28"/>
          <w:lang w:eastAsia="ar-SA"/>
        </w:rPr>
        <w:t xml:space="preserve">- Приказа </w:t>
      </w:r>
      <w:proofErr w:type="spellStart"/>
      <w:r w:rsidRPr="00F947C6">
        <w:rPr>
          <w:rFonts w:eastAsia="Times New Roman" w:cs="Times New Roman"/>
          <w:szCs w:val="28"/>
          <w:lang w:eastAsia="ar-SA"/>
        </w:rPr>
        <w:t>Минпросвещения</w:t>
      </w:r>
      <w:proofErr w:type="spellEnd"/>
      <w:r w:rsidRPr="00F947C6">
        <w:rPr>
          <w:rFonts w:eastAsia="Times New Roman" w:cs="Times New Roman"/>
          <w:szCs w:val="28"/>
          <w:lang w:eastAsia="ar-SA"/>
        </w:rPr>
        <w:t xml:space="preserve"> России от 12.08.2022 N 732</w:t>
      </w:r>
      <w:r w:rsidRPr="00F947C6">
        <w:rPr>
          <w:rFonts w:eastAsia="Times New Roman" w:cs="Times New Roman"/>
          <w:szCs w:val="28"/>
          <w:lang w:eastAsia="ar-SA"/>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sidRPr="00F947C6">
        <w:rPr>
          <w:rFonts w:eastAsia="Times New Roman" w:cs="Times New Roman"/>
          <w:szCs w:val="28"/>
          <w:lang w:eastAsia="ar-SA"/>
        </w:rPr>
        <w:br/>
        <w:t>(Зарегистрировано в Минюсте России 12.09.2022 N 70034);</w:t>
      </w:r>
    </w:p>
    <w:p w:rsidR="00F947C6" w:rsidRPr="00F947C6" w:rsidRDefault="00F947C6" w:rsidP="00F947C6">
      <w:pPr>
        <w:tabs>
          <w:tab w:val="num" w:pos="600"/>
        </w:tabs>
        <w:spacing w:after="0" w:line="240" w:lineRule="auto"/>
        <w:ind w:firstLine="851"/>
        <w:jc w:val="both"/>
        <w:rPr>
          <w:rFonts w:eastAsia="Times New Roman" w:cs="Times New Roman"/>
          <w:szCs w:val="28"/>
          <w:lang w:eastAsia="ar-SA"/>
        </w:rPr>
      </w:pPr>
      <w:r w:rsidRPr="00F947C6">
        <w:rPr>
          <w:rFonts w:eastAsia="Times New Roman" w:cs="Times New Roman"/>
          <w:szCs w:val="28"/>
          <w:lang w:eastAsia="ar-SA"/>
        </w:rPr>
        <w:t xml:space="preserve">- Приказа </w:t>
      </w:r>
      <w:proofErr w:type="spellStart"/>
      <w:r w:rsidRPr="00F947C6">
        <w:rPr>
          <w:rFonts w:eastAsia="Times New Roman" w:cs="Times New Roman"/>
          <w:szCs w:val="28"/>
          <w:lang w:eastAsia="ar-SA"/>
        </w:rPr>
        <w:t>Минпросвещения</w:t>
      </w:r>
      <w:proofErr w:type="spellEnd"/>
      <w:r w:rsidRPr="00F947C6">
        <w:rPr>
          <w:rFonts w:eastAsia="Times New Roman" w:cs="Times New Roman"/>
          <w:szCs w:val="28"/>
          <w:lang w:eastAsia="ar-SA"/>
        </w:rPr>
        <w:t xml:space="preserve"> России от 23.11.2022 N 1014</w:t>
      </w:r>
      <w:r w:rsidRPr="00F947C6">
        <w:rPr>
          <w:rFonts w:eastAsia="Times New Roman" w:cs="Times New Roman"/>
          <w:szCs w:val="28"/>
          <w:lang w:eastAsia="ar-SA"/>
        </w:rPr>
        <w:br/>
        <w:t>"Об утверждении федеральной образовательной программы среднего общего образования"  (Зарегистрировано в Минюсте России 22.12.2022 N 71763);</w:t>
      </w:r>
    </w:p>
    <w:p w:rsidR="00F947C6" w:rsidRPr="00F947C6" w:rsidRDefault="00F947C6" w:rsidP="00F947C6">
      <w:pPr>
        <w:spacing w:after="0" w:line="240" w:lineRule="auto"/>
        <w:ind w:firstLine="0"/>
        <w:rPr>
          <w:rFonts w:eastAsia="Times New Roman" w:cs="Times New Roman"/>
          <w:szCs w:val="28"/>
          <w:lang w:eastAsia="ar-SA"/>
        </w:rPr>
      </w:pPr>
      <w:r w:rsidRPr="00F947C6">
        <w:rPr>
          <w:rFonts w:eastAsia="Times New Roman" w:cs="Times New Roman"/>
          <w:szCs w:val="28"/>
          <w:lang w:eastAsia="ar-SA"/>
        </w:rPr>
        <w:t xml:space="preserve">             -   </w:t>
      </w:r>
      <w:r w:rsidRPr="00F947C6">
        <w:rPr>
          <w:rFonts w:eastAsia="Times New Roman" w:cs="Times New Roman"/>
          <w:color w:val="000000"/>
          <w:szCs w:val="28"/>
          <w:shd w:val="clear" w:color="auto" w:fill="FFFFFF"/>
          <w:lang w:eastAsia="ar-SA"/>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F947C6" w:rsidRPr="00F947C6" w:rsidRDefault="00F947C6" w:rsidP="00F947C6">
      <w:pPr>
        <w:tabs>
          <w:tab w:val="num" w:pos="600"/>
        </w:tabs>
        <w:spacing w:after="0" w:line="240" w:lineRule="auto"/>
        <w:ind w:firstLine="851"/>
        <w:jc w:val="both"/>
        <w:rPr>
          <w:rFonts w:eastAsia="Times New Roman" w:cs="Times New Roman"/>
          <w:szCs w:val="28"/>
          <w:lang w:eastAsia="ar-SA"/>
        </w:rPr>
      </w:pPr>
      <w:r w:rsidRPr="00F947C6">
        <w:rPr>
          <w:rFonts w:eastAsia="Times New Roman" w:cs="Times New Roman"/>
          <w:sz w:val="24"/>
          <w:szCs w:val="28"/>
          <w:lang w:eastAsia="ar-SA"/>
        </w:rPr>
        <w:t>-</w:t>
      </w:r>
      <w:r w:rsidRPr="00F947C6">
        <w:rPr>
          <w:rFonts w:eastAsia="Times New Roman" w:cs="Times New Roman"/>
          <w:szCs w:val="28"/>
          <w:lang w:eastAsia="ar-SA"/>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F947C6" w:rsidRPr="00F947C6" w:rsidRDefault="00F947C6" w:rsidP="00F947C6">
      <w:pPr>
        <w:tabs>
          <w:tab w:val="num" w:pos="600"/>
        </w:tabs>
        <w:spacing w:after="0" w:line="240" w:lineRule="auto"/>
        <w:ind w:firstLine="851"/>
        <w:jc w:val="both"/>
        <w:rPr>
          <w:rFonts w:eastAsia="Times New Roman" w:cs="Times New Roman"/>
          <w:i/>
          <w:szCs w:val="28"/>
          <w:lang w:eastAsia="ar-SA"/>
        </w:rPr>
      </w:pPr>
      <w:r w:rsidRPr="00F947C6">
        <w:rPr>
          <w:rFonts w:eastAsia="Times New Roman" w:cs="Times New Roman"/>
          <w:szCs w:val="28"/>
          <w:lang w:eastAsia="ar-SA"/>
        </w:rPr>
        <w:t xml:space="preserve">-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w:t>
      </w:r>
      <w:proofErr w:type="spellStart"/>
      <w:r w:rsidRPr="00F947C6">
        <w:rPr>
          <w:rFonts w:eastAsia="Times New Roman" w:cs="Times New Roman"/>
          <w:szCs w:val="28"/>
          <w:lang w:eastAsia="ar-SA"/>
        </w:rPr>
        <w:t>Минпросвещения</w:t>
      </w:r>
      <w:proofErr w:type="spellEnd"/>
      <w:r w:rsidRPr="00F947C6">
        <w:rPr>
          <w:rFonts w:eastAsia="Times New Roman" w:cs="Times New Roman"/>
          <w:szCs w:val="28"/>
          <w:lang w:eastAsia="ar-SA"/>
        </w:rPr>
        <w:t xml:space="preserve"> России от 30.04.2021 N Р-98).</w:t>
      </w:r>
      <w:r w:rsidRPr="00F947C6">
        <w:rPr>
          <w:rFonts w:eastAsia="Times New Roman" w:cs="Times New Roman"/>
          <w:i/>
          <w:szCs w:val="28"/>
          <w:lang w:eastAsia="ar-SA"/>
        </w:rPr>
        <w:t xml:space="preserve"> </w:t>
      </w:r>
    </w:p>
    <w:p w:rsidR="00F947C6" w:rsidRPr="00F947C6" w:rsidRDefault="00F947C6" w:rsidP="00F947C6">
      <w:pPr>
        <w:tabs>
          <w:tab w:val="num" w:pos="600"/>
        </w:tabs>
        <w:spacing w:after="0" w:line="240" w:lineRule="auto"/>
        <w:ind w:firstLine="851"/>
        <w:jc w:val="both"/>
        <w:rPr>
          <w:rFonts w:eastAsia="Times New Roman" w:cs="Times New Roman"/>
          <w:szCs w:val="28"/>
          <w:lang w:eastAsia="ar-SA"/>
        </w:rPr>
      </w:pPr>
      <w:r w:rsidRPr="00F947C6">
        <w:rPr>
          <w:rFonts w:eastAsia="Times New Roman" w:cs="Times New Roman"/>
          <w:szCs w:val="28"/>
          <w:lang w:eastAsia="ar-SA"/>
        </w:rPr>
        <w:t>- Примерной основной образовательной программы среднего общего образования (</w:t>
      </w:r>
      <w:proofErr w:type="gramStart"/>
      <w:r w:rsidRPr="00F947C6">
        <w:rPr>
          <w:rFonts w:eastAsia="Times New Roman" w:cs="Times New Roman"/>
          <w:szCs w:val="28"/>
          <w:lang w:eastAsia="ar-SA"/>
        </w:rPr>
        <w:t>одобрена</w:t>
      </w:r>
      <w:proofErr w:type="gramEnd"/>
      <w:r w:rsidRPr="00F947C6">
        <w:rPr>
          <w:rFonts w:eastAsia="Times New Roman" w:cs="Times New Roman"/>
          <w:szCs w:val="28"/>
          <w:lang w:eastAsia="ar-SA"/>
        </w:rPr>
        <w:t xml:space="preserve"> решением федерального учебно-методического объединения по общему образования, протокол № 2/16-з от 28 июня 2016 г.);</w:t>
      </w:r>
    </w:p>
    <w:p w:rsidR="00F947C6" w:rsidRPr="00F947C6" w:rsidRDefault="00F947C6" w:rsidP="00F947C6">
      <w:pPr>
        <w:tabs>
          <w:tab w:val="num" w:pos="600"/>
        </w:tabs>
        <w:spacing w:after="0" w:line="240" w:lineRule="auto"/>
        <w:ind w:firstLine="851"/>
        <w:jc w:val="both"/>
        <w:rPr>
          <w:rFonts w:eastAsia="Times New Roman" w:cs="Times New Roman"/>
          <w:szCs w:val="28"/>
          <w:lang w:eastAsia="ar-SA"/>
        </w:rPr>
      </w:pPr>
      <w:r w:rsidRPr="00F947C6">
        <w:rPr>
          <w:rFonts w:eastAsia="Times New Roman" w:cs="Times New Roman"/>
          <w:szCs w:val="28"/>
          <w:lang w:eastAsia="ar-SA"/>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F947C6" w:rsidRPr="00661A0D" w:rsidRDefault="00F947C6" w:rsidP="00661A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szCs w:val="28"/>
          <w:lang w:eastAsia="ar-SA"/>
        </w:rPr>
      </w:pPr>
      <w:r w:rsidRPr="00CB3587">
        <w:rPr>
          <w:rFonts w:eastAsia="Times New Roman" w:cs="Times New Roman"/>
          <w:szCs w:val="28"/>
          <w:lang w:eastAsia="ar-SA"/>
        </w:rPr>
        <w:t>При освоении профессии</w:t>
      </w:r>
      <w:r w:rsidR="00CB3587" w:rsidRPr="00CB3587">
        <w:rPr>
          <w:rFonts w:eastAsia="Times New Roman" w:cs="Times New Roman"/>
          <w:szCs w:val="28"/>
          <w:lang w:eastAsia="ar-SA"/>
        </w:rPr>
        <w:t xml:space="preserve"> </w:t>
      </w:r>
      <w:r w:rsidR="006444BD" w:rsidRPr="006444BD">
        <w:rPr>
          <w:rFonts w:eastAsia="Times New Roman" w:cs="Times New Roman"/>
          <w:szCs w:val="28"/>
          <w:lang w:eastAsia="ar-SA"/>
        </w:rPr>
        <w:t>13.0</w:t>
      </w:r>
      <w:r w:rsidR="006444BD">
        <w:rPr>
          <w:rFonts w:eastAsia="Times New Roman" w:cs="Times New Roman"/>
          <w:szCs w:val="28"/>
          <w:lang w:eastAsia="ar-SA"/>
        </w:rPr>
        <w:t>1.10 Электромонтер по ремонту и</w:t>
      </w:r>
      <w:r w:rsidR="00661A0D">
        <w:rPr>
          <w:rFonts w:eastAsia="Times New Roman" w:cs="Times New Roman"/>
          <w:szCs w:val="28"/>
          <w:lang w:eastAsia="ar-SA"/>
        </w:rPr>
        <w:t xml:space="preserve"> </w:t>
      </w:r>
      <w:r w:rsidR="006444BD" w:rsidRPr="006444BD">
        <w:rPr>
          <w:rFonts w:eastAsia="Times New Roman" w:cs="Times New Roman"/>
          <w:szCs w:val="28"/>
          <w:lang w:eastAsia="ar-SA"/>
        </w:rPr>
        <w:t>обслуживанию электрооборудования (по отраслям)</w:t>
      </w:r>
      <w:r w:rsidR="00661A0D">
        <w:rPr>
          <w:rFonts w:eastAsia="Times New Roman" w:cs="Times New Roman"/>
          <w:szCs w:val="28"/>
          <w:lang w:eastAsia="ar-SA"/>
        </w:rPr>
        <w:t xml:space="preserve">,  </w:t>
      </w:r>
      <w:r w:rsidR="006444BD">
        <w:rPr>
          <w:rFonts w:eastAsia="Times New Roman" w:cs="Times New Roman"/>
          <w:szCs w:val="28"/>
          <w:lang w:eastAsia="ar-SA"/>
        </w:rPr>
        <w:t>д</w:t>
      </w:r>
      <w:r w:rsidR="00CB3587" w:rsidRPr="00CB3587">
        <w:rPr>
          <w:rFonts w:eastAsia="Times New Roman" w:cs="Times New Roman"/>
          <w:szCs w:val="28"/>
          <w:lang w:eastAsia="ar-SA"/>
        </w:rPr>
        <w:t>исциплина</w:t>
      </w:r>
      <w:r w:rsidR="00F60287" w:rsidRPr="00CB3587">
        <w:rPr>
          <w:rFonts w:eastAsia="Times New Roman" w:cs="Times New Roman"/>
          <w:bCs/>
          <w:szCs w:val="28"/>
          <w:lang w:eastAsia="ar-SA"/>
        </w:rPr>
        <w:t xml:space="preserve"> </w:t>
      </w:r>
      <w:r w:rsidR="00CB3587" w:rsidRPr="00CB3587">
        <w:rPr>
          <w:rFonts w:eastAsia="Times New Roman" w:cs="Times New Roman"/>
          <w:bCs/>
          <w:szCs w:val="28"/>
          <w:lang w:eastAsia="ar-SA"/>
        </w:rPr>
        <w:t>«</w:t>
      </w:r>
      <w:r w:rsidR="00CB3587" w:rsidRPr="00CB3587">
        <w:rPr>
          <w:rFonts w:eastAsia="Times New Roman" w:cs="Times New Roman"/>
          <w:szCs w:val="28"/>
          <w:lang w:eastAsia="ar-SA"/>
        </w:rPr>
        <w:t>Л</w:t>
      </w:r>
      <w:r w:rsidRPr="00CB3587">
        <w:rPr>
          <w:rFonts w:eastAsia="Times New Roman" w:cs="Times New Roman"/>
          <w:szCs w:val="28"/>
          <w:lang w:eastAsia="ar-SA"/>
        </w:rPr>
        <w:t>итература</w:t>
      </w:r>
      <w:r w:rsidR="00CB3587" w:rsidRPr="00CB3587">
        <w:rPr>
          <w:rFonts w:eastAsia="Times New Roman" w:cs="Times New Roman"/>
          <w:szCs w:val="28"/>
          <w:lang w:eastAsia="ar-SA"/>
        </w:rPr>
        <w:t>»</w:t>
      </w:r>
      <w:r w:rsidRPr="00CB3587">
        <w:rPr>
          <w:rFonts w:eastAsia="Times New Roman" w:cs="Times New Roman"/>
          <w:color w:val="000000"/>
          <w:szCs w:val="28"/>
          <w:lang w:eastAsia="ar-SA"/>
        </w:rPr>
        <w:t xml:space="preserve"> в учреждениях среднего профессионального образования изучается как базовая </w:t>
      </w:r>
      <w:r w:rsidRPr="00CB3587">
        <w:rPr>
          <w:rFonts w:eastAsia="Times New Roman" w:cs="Times New Roman"/>
          <w:szCs w:val="28"/>
          <w:lang w:eastAsia="ar-SA"/>
        </w:rPr>
        <w:t xml:space="preserve">общеобразовательная </w:t>
      </w:r>
      <w:r w:rsidRPr="00CB3587">
        <w:rPr>
          <w:rFonts w:eastAsia="Times New Roman" w:cs="Times New Roman"/>
          <w:color w:val="000000"/>
          <w:szCs w:val="28"/>
          <w:lang w:eastAsia="ar-SA"/>
        </w:rPr>
        <w:t xml:space="preserve">дисциплина в объеме </w:t>
      </w:r>
      <w:r w:rsidR="00F60287" w:rsidRPr="00CB3587">
        <w:rPr>
          <w:rFonts w:eastAsia="Times New Roman" w:cs="Times New Roman"/>
          <w:color w:val="000000"/>
          <w:szCs w:val="28"/>
          <w:lang w:eastAsia="ar-SA"/>
        </w:rPr>
        <w:t>118</w:t>
      </w:r>
      <w:r w:rsidRPr="00CB3587">
        <w:rPr>
          <w:rFonts w:eastAsia="Times New Roman" w:cs="Times New Roman"/>
          <w:color w:val="000000"/>
          <w:szCs w:val="28"/>
          <w:lang w:eastAsia="ar-SA"/>
        </w:rPr>
        <w:t xml:space="preserve"> </w:t>
      </w:r>
      <w:r w:rsidRPr="00CB3587">
        <w:rPr>
          <w:rFonts w:eastAsia="Times New Roman" w:cs="Times New Roman"/>
          <w:szCs w:val="28"/>
          <w:lang w:eastAsia="ar-SA"/>
        </w:rPr>
        <w:t xml:space="preserve">часов (из них </w:t>
      </w:r>
      <w:r w:rsidR="00F60287" w:rsidRPr="00CB3587">
        <w:rPr>
          <w:rFonts w:eastAsia="Times New Roman" w:cs="Times New Roman"/>
          <w:szCs w:val="28"/>
          <w:lang w:eastAsia="ar-SA"/>
        </w:rPr>
        <w:t>94</w:t>
      </w:r>
      <w:r w:rsidRPr="00CB3587">
        <w:rPr>
          <w:rFonts w:eastAsia="Times New Roman" w:cs="Times New Roman"/>
          <w:szCs w:val="28"/>
          <w:lang w:eastAsia="ar-SA"/>
        </w:rPr>
        <w:t xml:space="preserve"> часов теоретических занятий, </w:t>
      </w:r>
      <w:r w:rsidR="00F60287" w:rsidRPr="00CB3587">
        <w:rPr>
          <w:rFonts w:eastAsia="Times New Roman" w:cs="Times New Roman"/>
          <w:szCs w:val="28"/>
          <w:lang w:eastAsia="ar-SA"/>
        </w:rPr>
        <w:t>24</w:t>
      </w:r>
      <w:r w:rsidRPr="00CB3587">
        <w:rPr>
          <w:rFonts w:eastAsia="Times New Roman" w:cs="Times New Roman"/>
          <w:szCs w:val="28"/>
          <w:lang w:eastAsia="ar-SA"/>
        </w:rPr>
        <w:t xml:space="preserve"> </w:t>
      </w:r>
      <w:r w:rsidR="00CB3587" w:rsidRPr="00CB3587">
        <w:rPr>
          <w:rFonts w:eastAsia="Times New Roman" w:cs="Times New Roman"/>
          <w:szCs w:val="28"/>
          <w:lang w:eastAsia="ar-SA"/>
        </w:rPr>
        <w:t>часов практических занятий и 8 часов</w:t>
      </w:r>
      <w:r w:rsidRPr="00CB3587">
        <w:rPr>
          <w:rFonts w:eastAsia="Times New Roman" w:cs="Times New Roman"/>
          <w:szCs w:val="28"/>
          <w:lang w:eastAsia="ar-SA"/>
        </w:rPr>
        <w:t xml:space="preserve"> консультаций </w:t>
      </w:r>
      <w:proofErr w:type="gramStart"/>
      <w:r w:rsidRPr="00CB3587">
        <w:rPr>
          <w:rFonts w:eastAsia="Times New Roman" w:cs="Times New Roman"/>
          <w:szCs w:val="28"/>
          <w:lang w:eastAsia="ar-SA"/>
        </w:rPr>
        <w:t>для</w:t>
      </w:r>
      <w:proofErr w:type="gramEnd"/>
      <w:r w:rsidRPr="00CB3587">
        <w:rPr>
          <w:rFonts w:eastAsia="Times New Roman" w:cs="Times New Roman"/>
          <w:szCs w:val="28"/>
          <w:lang w:eastAsia="ar-SA"/>
        </w:rPr>
        <w:t xml:space="preserve"> обучающихся).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Программа общеобраз</w:t>
      </w:r>
      <w:r w:rsidR="00242B4B">
        <w:rPr>
          <w:rFonts w:eastAsia="Times New Roman" w:cs="Times New Roman"/>
          <w:szCs w:val="28"/>
          <w:lang w:eastAsia="ru-RU"/>
        </w:rPr>
        <w:t>овательной учебной дисциплины «</w:t>
      </w:r>
      <w:r w:rsidRPr="00F947C6">
        <w:rPr>
          <w:rFonts w:eastAsia="Times New Roman" w:cs="Times New Roman"/>
          <w:szCs w:val="28"/>
          <w:lang w:eastAsia="ru-RU"/>
        </w:rPr>
        <w:t xml:space="preserve">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w:t>
      </w:r>
      <w:r w:rsidRPr="00F947C6">
        <w:rPr>
          <w:rFonts w:eastAsia="Times New Roman" w:cs="Times New Roman"/>
          <w:szCs w:val="28"/>
          <w:lang w:eastAsia="ru-RU"/>
        </w:rPr>
        <w:lastRenderedPageBreak/>
        <w:t xml:space="preserve">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F947C6" w:rsidRPr="00F947C6" w:rsidRDefault="00F947C6" w:rsidP="00F947C6">
      <w:pPr>
        <w:spacing w:after="0" w:line="240" w:lineRule="auto"/>
        <w:ind w:firstLine="0"/>
        <w:jc w:val="both"/>
        <w:rPr>
          <w:rFonts w:eastAsia="Times New Roman" w:cs="Times New Roman"/>
          <w:szCs w:val="28"/>
          <w:lang w:eastAsia="ru-RU"/>
        </w:rPr>
      </w:pPr>
      <w:proofErr w:type="gramStart"/>
      <w:r w:rsidRPr="00F947C6">
        <w:rPr>
          <w:rFonts w:eastAsia="Times New Roman" w:cs="Times New Roman"/>
          <w:szCs w:val="28"/>
          <w:lang w:eastAsia="ru-RU"/>
        </w:rPr>
        <w:t>Программа учебной дисциплины « Литература» является основой для разработки тематических учебных планов, методических пособий для практического изучения литературы,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виды самостоятельных работ, тематику творческих заданий (рефератов, докладов, индивидуальных проектов и т</w:t>
      </w:r>
      <w:proofErr w:type="gramEnd"/>
      <w:r w:rsidRPr="00F947C6">
        <w:rPr>
          <w:rFonts w:eastAsia="Times New Roman" w:cs="Times New Roman"/>
          <w:szCs w:val="28"/>
          <w:lang w:eastAsia="ru-RU"/>
        </w:rPr>
        <w:t xml:space="preserve">.п.),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w:t>
      </w:r>
    </w:p>
    <w:p w:rsidR="00F947C6" w:rsidRPr="00F947C6" w:rsidRDefault="00F947C6" w:rsidP="00F947C6">
      <w:pPr>
        <w:spacing w:after="0" w:line="240" w:lineRule="auto"/>
        <w:ind w:firstLine="0"/>
        <w:jc w:val="both"/>
        <w:rPr>
          <w:rFonts w:eastAsia="Times New Roman" w:cs="Times New Roman"/>
          <w:szCs w:val="28"/>
          <w:lang w:eastAsia="ru-RU"/>
        </w:rPr>
      </w:pPr>
    </w:p>
    <w:p w:rsidR="00F947C6" w:rsidRPr="00F947C6" w:rsidRDefault="00F947C6" w:rsidP="00F947C6">
      <w:pPr>
        <w:spacing w:after="0" w:line="240" w:lineRule="auto"/>
        <w:ind w:firstLine="0"/>
        <w:jc w:val="both"/>
        <w:rPr>
          <w:rFonts w:eastAsia="Times New Roman" w:cs="Times New Roman"/>
          <w:szCs w:val="28"/>
          <w:lang w:eastAsia="ar-SA"/>
        </w:rPr>
      </w:pPr>
      <w:r w:rsidRPr="00F947C6">
        <w:rPr>
          <w:rFonts w:eastAsia="Times New Roman" w:cs="Times New Roman"/>
          <w:szCs w:val="28"/>
          <w:lang w:eastAsia="ar-SA"/>
        </w:rPr>
        <w:t xml:space="preserve">В результате изучения учебной дисциплины литература </w:t>
      </w:r>
      <w:proofErr w:type="gramStart"/>
      <w:r w:rsidRPr="00F947C6">
        <w:rPr>
          <w:rFonts w:eastAsia="Times New Roman" w:cs="Times New Roman"/>
          <w:szCs w:val="28"/>
          <w:lang w:eastAsia="ar-SA"/>
        </w:rPr>
        <w:t>обучающийся</w:t>
      </w:r>
      <w:proofErr w:type="gramEnd"/>
      <w:r w:rsidRPr="00F947C6">
        <w:rPr>
          <w:rFonts w:eastAsia="Times New Roman" w:cs="Times New Roman"/>
          <w:szCs w:val="28"/>
          <w:lang w:eastAsia="ar-SA"/>
        </w:rPr>
        <w:t xml:space="preserve"> на базовом  уровне научится: </w:t>
      </w:r>
    </w:p>
    <w:p w:rsidR="00F947C6" w:rsidRPr="00F947C6" w:rsidRDefault="00F947C6" w:rsidP="00F947C6">
      <w:pPr>
        <w:spacing w:after="0" w:line="240" w:lineRule="auto"/>
        <w:ind w:firstLine="540"/>
        <w:jc w:val="both"/>
        <w:rPr>
          <w:rFonts w:eastAsia="Times New Roman" w:cs="Times New Roman"/>
          <w:szCs w:val="28"/>
          <w:lang w:eastAsia="ar-SA"/>
        </w:rPr>
      </w:pPr>
    </w:p>
    <w:p w:rsidR="00F947C6" w:rsidRPr="00F947C6" w:rsidRDefault="00F947C6" w:rsidP="00F947C6">
      <w:pPr>
        <w:suppressAutoHyphens/>
        <w:spacing w:after="0" w:line="240" w:lineRule="auto"/>
        <w:jc w:val="both"/>
        <w:rPr>
          <w:rFonts w:eastAsia="Calibri" w:cs="Times New Roman"/>
          <w:szCs w:val="28"/>
        </w:rPr>
      </w:pPr>
      <w:r w:rsidRPr="00F947C6">
        <w:rPr>
          <w:rFonts w:eastAsia="Calibri" w:cs="Times New Roman"/>
          <w:szCs w:val="28"/>
        </w:rPr>
        <w:t xml:space="preserve">– </w:t>
      </w:r>
      <w:r w:rsidRPr="00F947C6">
        <w:rPr>
          <w:rFonts w:eastAsia="Calibri" w:cs="Times New Roman"/>
          <w:i/>
          <w:szCs w:val="28"/>
        </w:rPr>
        <w:t>понимать предмет</w:t>
      </w:r>
      <w:r w:rsidRPr="00F947C6">
        <w:rPr>
          <w:rFonts w:eastAsia="Calibri" w:cs="Times New Roman"/>
          <w:szCs w:val="28"/>
        </w:rPr>
        <w:t>, ключевые вопросы и основные составляющие элементы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rsidR="00F947C6" w:rsidRPr="00F947C6" w:rsidRDefault="00F947C6" w:rsidP="00F947C6">
      <w:pPr>
        <w:suppressAutoHyphens/>
        <w:spacing w:after="0" w:line="240" w:lineRule="auto"/>
        <w:jc w:val="both"/>
        <w:rPr>
          <w:rFonts w:eastAsia="Calibri" w:cs="Times New Roman"/>
          <w:szCs w:val="28"/>
        </w:rPr>
      </w:pPr>
      <w:r w:rsidRPr="00F947C6">
        <w:rPr>
          <w:rFonts w:eastAsia="Calibri" w:cs="Times New Roman"/>
          <w:szCs w:val="28"/>
        </w:rPr>
        <w:t xml:space="preserve">– </w:t>
      </w:r>
      <w:r w:rsidRPr="00F947C6">
        <w:rPr>
          <w:rFonts w:eastAsia="Calibri" w:cs="Times New Roman"/>
          <w:i/>
          <w:szCs w:val="28"/>
        </w:rPr>
        <w:t>уметь решать</w:t>
      </w:r>
      <w:r w:rsidRPr="00F947C6">
        <w:rPr>
          <w:rFonts w:eastAsia="Calibri" w:cs="Times New Roman"/>
          <w:szCs w:val="28"/>
        </w:rPr>
        <w:t xml:space="preserve"> основные практические задачи, характерные для использования методов и инструментария данной предметной области;</w:t>
      </w:r>
    </w:p>
    <w:p w:rsidR="00F947C6" w:rsidRPr="00F947C6" w:rsidRDefault="00F947C6" w:rsidP="00F947C6">
      <w:pPr>
        <w:suppressAutoHyphens/>
        <w:spacing w:after="0" w:line="240" w:lineRule="auto"/>
        <w:jc w:val="both"/>
        <w:rPr>
          <w:rFonts w:eastAsia="Calibri" w:cs="Times New Roman"/>
          <w:szCs w:val="28"/>
        </w:rPr>
      </w:pPr>
      <w:r w:rsidRPr="00F947C6">
        <w:rPr>
          <w:rFonts w:eastAsia="Calibri" w:cs="Times New Roman"/>
          <w:szCs w:val="28"/>
        </w:rPr>
        <w:t xml:space="preserve">– </w:t>
      </w:r>
      <w:r w:rsidRPr="00F947C6">
        <w:rPr>
          <w:rFonts w:eastAsia="Calibri" w:cs="Times New Roman"/>
          <w:i/>
          <w:szCs w:val="28"/>
        </w:rPr>
        <w:t>осознавать рамки</w:t>
      </w:r>
      <w:r w:rsidRPr="00F947C6">
        <w:rPr>
          <w:rFonts w:eastAsia="Calibri" w:cs="Times New Roman"/>
          <w:szCs w:val="28"/>
        </w:rPr>
        <w:t xml:space="preserve"> изучаемой предметной области, ограниченности методов и инструментов, типичных связей с некоторыми другими областями знания. </w:t>
      </w:r>
    </w:p>
    <w:p w:rsidR="00F947C6" w:rsidRPr="00F947C6" w:rsidRDefault="00F947C6" w:rsidP="00F947C6">
      <w:pPr>
        <w:spacing w:after="0" w:line="240" w:lineRule="auto"/>
        <w:ind w:firstLine="540"/>
        <w:jc w:val="both"/>
        <w:rPr>
          <w:rFonts w:eastAsia="Times New Roman" w:cs="Times New Roman"/>
          <w:szCs w:val="28"/>
          <w:lang w:eastAsia="ar-SA"/>
        </w:rPr>
      </w:pPr>
      <w:proofErr w:type="gramStart"/>
      <w:r w:rsidRPr="00F947C6">
        <w:rPr>
          <w:rFonts w:eastAsia="Times New Roman" w:cs="Times New Roman"/>
          <w:szCs w:val="28"/>
          <w:lang w:eastAsia="ar-SA"/>
        </w:rPr>
        <w:t>Обучающийся</w:t>
      </w:r>
      <w:proofErr w:type="gramEnd"/>
      <w:r w:rsidRPr="00F947C6">
        <w:rPr>
          <w:rFonts w:eastAsia="Times New Roman" w:cs="Times New Roman"/>
          <w:szCs w:val="28"/>
          <w:lang w:eastAsia="ar-SA"/>
        </w:rPr>
        <w:t xml:space="preserve"> на базовом уровне получит возможность научиться: </w:t>
      </w:r>
    </w:p>
    <w:p w:rsidR="00F947C6" w:rsidRPr="00F947C6" w:rsidRDefault="00F947C6" w:rsidP="00F947C6">
      <w:pPr>
        <w:spacing w:after="0" w:line="240" w:lineRule="auto"/>
        <w:ind w:firstLine="0"/>
        <w:jc w:val="both"/>
        <w:rPr>
          <w:rFonts w:eastAsia="Calibri" w:cs="Times New Roman"/>
          <w:szCs w:val="28"/>
        </w:rPr>
      </w:pPr>
      <w:r w:rsidRPr="00F947C6">
        <w:rPr>
          <w:rFonts w:eastAsia="Calibri" w:cs="Times New Roman"/>
          <w:szCs w:val="28"/>
        </w:rPr>
        <w:t xml:space="preserve">- ориентироваться на общую функциональную грамотность; </w:t>
      </w:r>
    </w:p>
    <w:p w:rsidR="00F947C6" w:rsidRPr="00F947C6" w:rsidRDefault="00F947C6" w:rsidP="00F947C6">
      <w:pPr>
        <w:spacing w:after="0" w:line="240" w:lineRule="auto"/>
        <w:ind w:firstLine="0"/>
        <w:jc w:val="both"/>
        <w:rPr>
          <w:rFonts w:eastAsia="Times New Roman" w:cs="Times New Roman"/>
          <w:szCs w:val="28"/>
          <w:lang w:eastAsia="ar-SA"/>
        </w:rPr>
      </w:pPr>
      <w:r w:rsidRPr="00F947C6">
        <w:rPr>
          <w:rFonts w:eastAsia="Calibri" w:cs="Times New Roman"/>
          <w:szCs w:val="28"/>
        </w:rPr>
        <w:t>-получать компетентности для повседневной жизни и общего развития.</w:t>
      </w:r>
    </w:p>
    <w:p w:rsidR="00F947C6" w:rsidRPr="00F947C6" w:rsidRDefault="00F947C6" w:rsidP="00F947C6">
      <w:pPr>
        <w:spacing w:after="0" w:line="240" w:lineRule="auto"/>
        <w:ind w:firstLine="0"/>
        <w:jc w:val="both"/>
        <w:rPr>
          <w:rFonts w:eastAsia="Times New Roman" w:cs="Times New Roman"/>
          <w:szCs w:val="28"/>
          <w:lang w:eastAsia="ar-SA"/>
        </w:rPr>
      </w:pPr>
      <w:r w:rsidRPr="00F947C6">
        <w:rPr>
          <w:rFonts w:eastAsia="Times New Roman" w:cs="Times New Roman"/>
          <w:szCs w:val="28"/>
          <w:lang w:eastAsia="ar-SA"/>
        </w:rPr>
        <w:t>Промежуточная аттестация проводится в форм</w:t>
      </w:r>
      <w:r w:rsidR="00CB3587">
        <w:rPr>
          <w:rFonts w:eastAsia="Times New Roman" w:cs="Times New Roman"/>
          <w:szCs w:val="28"/>
          <w:lang w:eastAsia="ar-SA"/>
        </w:rPr>
        <w:t>е дифференцированного зачета  в</w:t>
      </w:r>
      <w:r w:rsidRPr="00F947C6">
        <w:rPr>
          <w:rFonts w:eastAsia="Times New Roman" w:cs="Times New Roman"/>
          <w:szCs w:val="28"/>
          <w:lang w:eastAsia="ar-SA"/>
        </w:rPr>
        <w:t xml:space="preserve"> </w:t>
      </w:r>
      <w:r w:rsidR="00CB3587">
        <w:rPr>
          <w:rFonts w:eastAsia="Times New Roman" w:cs="Times New Roman"/>
          <w:szCs w:val="28"/>
          <w:lang w:eastAsia="ar-SA"/>
        </w:rPr>
        <w:t xml:space="preserve">4 </w:t>
      </w:r>
      <w:r w:rsidRPr="00F947C6">
        <w:rPr>
          <w:rFonts w:eastAsia="Times New Roman" w:cs="Times New Roman"/>
          <w:szCs w:val="28"/>
          <w:lang w:eastAsia="ar-SA"/>
        </w:rPr>
        <w:t>семестре (в соответствии с учебным планом).</w:t>
      </w:r>
    </w:p>
    <w:p w:rsidR="00F947C6" w:rsidRPr="00F947C6" w:rsidRDefault="00F947C6" w:rsidP="00F947C6">
      <w:pPr>
        <w:spacing w:after="0" w:line="240" w:lineRule="auto"/>
        <w:ind w:right="-851" w:firstLine="0"/>
        <w:jc w:val="both"/>
        <w:rPr>
          <w:rFonts w:eastAsia="Times New Roman" w:cs="Times New Roman"/>
          <w:b/>
          <w:szCs w:val="28"/>
          <w:lang w:eastAsia="ar-SA"/>
        </w:rPr>
      </w:pPr>
    </w:p>
    <w:p w:rsidR="00F947C6" w:rsidRPr="00F947C6" w:rsidRDefault="00F947C6" w:rsidP="00F947C6">
      <w:pPr>
        <w:spacing w:after="0" w:line="240" w:lineRule="auto"/>
        <w:ind w:right="-851" w:firstLine="0"/>
        <w:rPr>
          <w:rFonts w:eastAsia="Times New Roman" w:cs="Times New Roman"/>
          <w:b/>
          <w:szCs w:val="28"/>
          <w:lang w:eastAsia="ar-SA"/>
        </w:rPr>
      </w:pPr>
    </w:p>
    <w:p w:rsidR="00F947C6" w:rsidRDefault="00F947C6" w:rsidP="00F947C6">
      <w:pPr>
        <w:spacing w:after="0" w:line="240" w:lineRule="auto"/>
        <w:ind w:right="-851" w:firstLine="0"/>
        <w:rPr>
          <w:rFonts w:eastAsia="Times New Roman" w:cs="Times New Roman"/>
          <w:b/>
          <w:szCs w:val="28"/>
          <w:lang w:eastAsia="ar-SA"/>
        </w:rPr>
      </w:pPr>
    </w:p>
    <w:p w:rsidR="00F947C6" w:rsidRPr="00F947C6" w:rsidRDefault="00F947C6" w:rsidP="00F947C6">
      <w:pPr>
        <w:spacing w:after="0" w:line="240" w:lineRule="auto"/>
        <w:ind w:right="-851" w:firstLine="0"/>
        <w:rPr>
          <w:rFonts w:eastAsia="Times New Roman" w:cs="Times New Roman"/>
          <w:b/>
          <w:szCs w:val="28"/>
          <w:lang w:eastAsia="ar-SA"/>
        </w:rPr>
      </w:pPr>
    </w:p>
    <w:p w:rsidR="00661A0D" w:rsidRDefault="00661A0D" w:rsidP="00F947C6">
      <w:pPr>
        <w:spacing w:after="0" w:line="240" w:lineRule="auto"/>
        <w:ind w:right="-851" w:firstLine="0"/>
        <w:jc w:val="center"/>
        <w:rPr>
          <w:rFonts w:eastAsia="Times New Roman" w:cs="Times New Roman"/>
          <w:b/>
          <w:szCs w:val="28"/>
          <w:lang w:eastAsia="ar-SA"/>
        </w:rPr>
      </w:pPr>
    </w:p>
    <w:p w:rsidR="00661A0D" w:rsidRDefault="00661A0D" w:rsidP="00F947C6">
      <w:pPr>
        <w:spacing w:after="0" w:line="240" w:lineRule="auto"/>
        <w:ind w:right="-851" w:firstLine="0"/>
        <w:jc w:val="center"/>
        <w:rPr>
          <w:rFonts w:eastAsia="Times New Roman" w:cs="Times New Roman"/>
          <w:b/>
          <w:szCs w:val="28"/>
          <w:lang w:eastAsia="ar-SA"/>
        </w:rPr>
      </w:pPr>
    </w:p>
    <w:p w:rsidR="00F947C6" w:rsidRPr="00F947C6" w:rsidRDefault="00F947C6" w:rsidP="00F947C6">
      <w:pPr>
        <w:spacing w:after="0" w:line="240" w:lineRule="auto"/>
        <w:ind w:right="-851" w:firstLine="0"/>
        <w:jc w:val="center"/>
        <w:rPr>
          <w:rFonts w:eastAsia="Times New Roman" w:cs="Times New Roman"/>
          <w:b/>
          <w:szCs w:val="28"/>
          <w:lang w:eastAsia="ar-SA"/>
        </w:rPr>
      </w:pPr>
      <w:r w:rsidRPr="00F947C6">
        <w:rPr>
          <w:rFonts w:eastAsia="Times New Roman" w:cs="Times New Roman"/>
          <w:b/>
          <w:szCs w:val="28"/>
          <w:lang w:eastAsia="ar-SA"/>
        </w:rPr>
        <w:lastRenderedPageBreak/>
        <w:t>2.ОБЩАЯ ХАРАКТЕРИСТИКА УЧЕБНОЙ ДИСЦИПЛИНЫ</w:t>
      </w:r>
    </w:p>
    <w:p w:rsidR="00F947C6" w:rsidRPr="00F947C6" w:rsidRDefault="00F947C6" w:rsidP="00F947C6">
      <w:pPr>
        <w:spacing w:after="0" w:line="240" w:lineRule="auto"/>
        <w:ind w:right="-851" w:firstLine="0"/>
        <w:rPr>
          <w:rFonts w:eastAsia="Times New Roman" w:cs="Times New Roman"/>
          <w:b/>
          <w:szCs w:val="28"/>
          <w:lang w:eastAsia="ar-SA"/>
        </w:rPr>
      </w:pPr>
    </w:p>
    <w:p w:rsidR="00F947C6" w:rsidRPr="00F947C6" w:rsidRDefault="00F947C6" w:rsidP="00F947C6">
      <w:pPr>
        <w:spacing w:after="0" w:line="240" w:lineRule="auto"/>
        <w:ind w:firstLine="708"/>
        <w:jc w:val="both"/>
        <w:rPr>
          <w:rFonts w:eastAsia="Times New Roman" w:cs="Times New Roman"/>
          <w:szCs w:val="28"/>
          <w:lang w:eastAsia="ru-RU"/>
        </w:rPr>
      </w:pPr>
      <w:r w:rsidRPr="00F947C6">
        <w:rPr>
          <w:rFonts w:eastAsia="Times New Roman" w:cs="Times New Roman"/>
          <w:szCs w:val="28"/>
          <w:lang w:eastAsia="ru-RU"/>
        </w:rPr>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 Основой содержания учебной дисциплины «Литература»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w:t>
      </w:r>
      <w:proofErr w:type="gramStart"/>
      <w:r w:rsidRPr="00F947C6">
        <w:rPr>
          <w:rFonts w:eastAsia="Times New Roman" w:cs="Times New Roman"/>
          <w:szCs w:val="28"/>
          <w:lang w:eastAsia="ru-RU"/>
        </w:rPr>
        <w:t>интерпретировать художественный текст возможны</w:t>
      </w:r>
      <w:proofErr w:type="gramEnd"/>
      <w:r w:rsidRPr="00F947C6">
        <w:rPr>
          <w:rFonts w:eastAsia="Times New Roman" w:cs="Times New Roman"/>
          <w:szCs w:val="28"/>
          <w:lang w:eastAsia="ru-RU"/>
        </w:rPr>
        <w:t xml:space="preserve">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историк</w:t>
      </w:r>
      <w:proofErr w:type="gramStart"/>
      <w:r w:rsidRPr="00F947C6">
        <w:rPr>
          <w:rFonts w:eastAsia="Times New Roman" w:cs="Times New Roman"/>
          <w:szCs w:val="28"/>
          <w:lang w:eastAsia="ru-RU"/>
        </w:rPr>
        <w:t>о-</w:t>
      </w:r>
      <w:proofErr w:type="gramEnd"/>
      <w:r w:rsidRPr="00F947C6">
        <w:rPr>
          <w:rFonts w:eastAsia="Times New Roman" w:cs="Times New Roman"/>
          <w:szCs w:val="28"/>
          <w:lang w:eastAsia="ru-RU"/>
        </w:rPr>
        <w:t xml:space="preserve"> и теоретико-литературных знаний и умений, отвечающий возрастным особенностям учащегося.</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 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т.д. Тематика и форма их проведения зависят от поставленных преподавателем целей и задач, от уровня подготовленности обучающихся. </w:t>
      </w:r>
      <w:proofErr w:type="gramStart"/>
      <w:r w:rsidRPr="00F947C6">
        <w:rPr>
          <w:rFonts w:eastAsia="Times New Roman" w:cs="Times New Roman"/>
          <w:szCs w:val="28"/>
          <w:lang w:eastAsia="ru-RU"/>
        </w:rPr>
        <w:t>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roofErr w:type="gramEnd"/>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т.п. 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lastRenderedPageBreak/>
        <w:t xml:space="preserve">Содержание программы учебной дисциплины «Литература» направлено на достижение следующих </w:t>
      </w:r>
      <w:r w:rsidRPr="00F947C6">
        <w:rPr>
          <w:rFonts w:eastAsia="Times New Roman" w:cs="Times New Roman"/>
          <w:b/>
          <w:szCs w:val="28"/>
          <w:lang w:eastAsia="ru-RU"/>
        </w:rPr>
        <w:t>целей</w:t>
      </w:r>
      <w:r w:rsidRPr="00F947C6">
        <w:rPr>
          <w:rFonts w:eastAsia="Times New Roman" w:cs="Times New Roman"/>
          <w:szCs w:val="28"/>
          <w:lang w:eastAsia="ru-RU"/>
        </w:rPr>
        <w:t>:</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 воспитание духовно развитой личности, готовой к самопознанию и самосовершенствованию, способной к созидательной деятельности в современном мире;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 образного и аналитического мышления, эстетических и творческих способностей учащихся, читательских интересов, художественного вкуса;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-устной и письменной речи учащихся;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 освоение текстов художественных произведений в единстве содержания и формы, основных историко-литературных сведений и теоретико-литературных понятий;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-формирование общего представления об историко-литературном процессе;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 написания сочинений различных типов; </w:t>
      </w:r>
    </w:p>
    <w:p w:rsidR="00F947C6" w:rsidRPr="00F947C6" w:rsidRDefault="00F947C6" w:rsidP="00F947C6">
      <w:pPr>
        <w:spacing w:after="0" w:line="240" w:lineRule="auto"/>
        <w:ind w:firstLine="0"/>
        <w:jc w:val="both"/>
        <w:rPr>
          <w:rFonts w:eastAsia="Times New Roman" w:cs="Times New Roman"/>
          <w:szCs w:val="28"/>
          <w:lang w:eastAsia="ru-RU"/>
        </w:rPr>
      </w:pPr>
      <w:r w:rsidRPr="00F947C6">
        <w:rPr>
          <w:rFonts w:eastAsia="Times New Roman" w:cs="Times New Roman"/>
          <w:szCs w:val="28"/>
          <w:lang w:eastAsia="ru-RU"/>
        </w:rPr>
        <w:t xml:space="preserve">- поиска, систематизации и использования необходимой информации, в том числе в сети Интернет. </w:t>
      </w:r>
    </w:p>
    <w:p w:rsidR="00F947C6" w:rsidRPr="00F947C6" w:rsidRDefault="00F947C6" w:rsidP="00F947C6">
      <w:pPr>
        <w:spacing w:after="0" w:line="240" w:lineRule="auto"/>
        <w:ind w:firstLine="0"/>
        <w:jc w:val="both"/>
        <w:rPr>
          <w:rFonts w:eastAsia="Times New Roman" w:cs="Times New Roman"/>
          <w:szCs w:val="28"/>
          <w:lang w:eastAsia="ru-RU"/>
        </w:rPr>
      </w:pPr>
    </w:p>
    <w:p w:rsidR="00F947C6" w:rsidRPr="00F947C6" w:rsidRDefault="00F947C6" w:rsidP="00F947C6">
      <w:pPr>
        <w:spacing w:after="0" w:line="240" w:lineRule="auto"/>
        <w:ind w:right="98" w:firstLine="0"/>
        <w:rPr>
          <w:rFonts w:eastAsia="Times New Roman" w:cs="Times New Roman"/>
          <w:b/>
          <w:szCs w:val="28"/>
          <w:lang w:eastAsia="ar-SA"/>
        </w:rPr>
      </w:pPr>
    </w:p>
    <w:p w:rsidR="00F947C6" w:rsidRPr="00F947C6" w:rsidRDefault="00F947C6" w:rsidP="00F947C6">
      <w:pPr>
        <w:spacing w:after="0" w:line="240" w:lineRule="auto"/>
        <w:ind w:right="98" w:firstLine="0"/>
        <w:rPr>
          <w:rFonts w:eastAsia="Times New Roman" w:cs="Times New Roman"/>
          <w:b/>
          <w:szCs w:val="28"/>
          <w:lang w:eastAsia="ar-SA"/>
        </w:rPr>
      </w:pPr>
    </w:p>
    <w:p w:rsidR="00F947C6" w:rsidRPr="00F947C6" w:rsidRDefault="00F947C6" w:rsidP="00F947C6">
      <w:pPr>
        <w:spacing w:after="0" w:line="240" w:lineRule="auto"/>
        <w:ind w:right="98" w:firstLine="0"/>
        <w:jc w:val="center"/>
        <w:rPr>
          <w:rFonts w:eastAsia="Times New Roman" w:cs="Times New Roman"/>
          <w:b/>
          <w:szCs w:val="28"/>
          <w:lang w:eastAsia="ar-SA"/>
        </w:rPr>
      </w:pPr>
      <w:r w:rsidRPr="00F947C6">
        <w:rPr>
          <w:rFonts w:eastAsia="Times New Roman" w:cs="Times New Roman"/>
          <w:b/>
          <w:szCs w:val="28"/>
          <w:lang w:eastAsia="ar-SA"/>
        </w:rPr>
        <w:t>3.МЕСТО УЧЕБНОЙ ДИСЦИПЛИНЫ В УЧЕБНОМ ПЛАНЕ</w:t>
      </w:r>
    </w:p>
    <w:p w:rsidR="00F947C6" w:rsidRPr="00F947C6" w:rsidRDefault="00F947C6" w:rsidP="00F947C6">
      <w:pPr>
        <w:spacing w:after="0" w:line="240" w:lineRule="auto"/>
        <w:ind w:right="98" w:firstLine="540"/>
        <w:jc w:val="center"/>
        <w:rPr>
          <w:rFonts w:eastAsia="Times New Roman" w:cs="Times New Roman"/>
          <w:b/>
          <w:szCs w:val="28"/>
          <w:lang w:eastAsia="ar-SA"/>
        </w:rPr>
      </w:pPr>
    </w:p>
    <w:p w:rsidR="00F947C6" w:rsidRPr="00F947C6" w:rsidRDefault="00F947C6" w:rsidP="00F947C6">
      <w:pPr>
        <w:spacing w:after="0" w:line="240" w:lineRule="auto"/>
        <w:ind w:right="98" w:firstLine="540"/>
        <w:jc w:val="both"/>
        <w:rPr>
          <w:rFonts w:eastAsia="Times New Roman" w:cs="Times New Roman"/>
          <w:szCs w:val="28"/>
          <w:lang w:eastAsia="ar-SA"/>
        </w:rPr>
      </w:pPr>
      <w:r w:rsidRPr="00F947C6">
        <w:rPr>
          <w:rFonts w:eastAsia="Times New Roman" w:cs="Times New Roman"/>
          <w:szCs w:val="28"/>
          <w:lang w:eastAsia="ar-SA"/>
        </w:rPr>
        <w:t xml:space="preserve">Учебная дисциплина </w:t>
      </w:r>
      <w:r w:rsidRPr="00F947C6">
        <w:rPr>
          <w:rFonts w:eastAsia="Times New Roman" w:cs="Times New Roman"/>
          <w:i/>
          <w:szCs w:val="28"/>
          <w:lang w:eastAsia="ar-SA"/>
        </w:rPr>
        <w:t>Литература</w:t>
      </w:r>
      <w:r w:rsidRPr="00F947C6">
        <w:rPr>
          <w:rFonts w:eastAsia="Times New Roman" w:cs="Times New Roman"/>
          <w:szCs w:val="28"/>
          <w:lang w:eastAsia="ar-SA"/>
        </w:rPr>
        <w:t xml:space="preserve">  является обязательным предметом учебной области </w:t>
      </w:r>
      <w:r w:rsidRPr="00F947C6">
        <w:rPr>
          <w:rFonts w:eastAsia="Times New Roman" w:cs="Times New Roman"/>
          <w:i/>
          <w:szCs w:val="28"/>
          <w:lang w:eastAsia="ar-SA"/>
        </w:rPr>
        <w:t xml:space="preserve">Русский язык и литература </w:t>
      </w:r>
      <w:r w:rsidRPr="00F947C6">
        <w:rPr>
          <w:rFonts w:eastAsia="Times New Roman" w:cs="Times New Roman"/>
          <w:szCs w:val="28"/>
          <w:lang w:eastAsia="ar-SA"/>
        </w:rPr>
        <w:t xml:space="preserve"> ФГОС среднего общего образования.</w:t>
      </w:r>
    </w:p>
    <w:p w:rsidR="00F947C6" w:rsidRPr="00F947C6" w:rsidRDefault="00F947C6" w:rsidP="00F947C6">
      <w:pPr>
        <w:spacing w:after="0" w:line="240" w:lineRule="auto"/>
        <w:ind w:right="98" w:firstLine="540"/>
        <w:jc w:val="both"/>
        <w:rPr>
          <w:rFonts w:eastAsia="Times New Roman" w:cs="Times New Roman"/>
          <w:szCs w:val="28"/>
          <w:lang w:eastAsia="ar-SA"/>
        </w:rPr>
      </w:pPr>
      <w:r w:rsidRPr="00F947C6">
        <w:rPr>
          <w:rFonts w:eastAsia="Times New Roman" w:cs="Times New Roman"/>
          <w:szCs w:val="28"/>
          <w:lang w:eastAsia="ar-SA"/>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w:t>
      </w:r>
    </w:p>
    <w:p w:rsidR="00F947C6" w:rsidRPr="00F947C6" w:rsidRDefault="00F947C6" w:rsidP="00F947C6">
      <w:pPr>
        <w:spacing w:after="0" w:line="240" w:lineRule="auto"/>
        <w:ind w:right="98" w:firstLine="540"/>
        <w:jc w:val="both"/>
        <w:rPr>
          <w:rFonts w:eastAsia="Times New Roman" w:cs="Times New Roman"/>
          <w:szCs w:val="28"/>
          <w:lang w:eastAsia="ar-SA"/>
        </w:rPr>
      </w:pPr>
      <w:r w:rsidRPr="00F947C6">
        <w:rPr>
          <w:rFonts w:eastAsia="Times New Roman" w:cs="Times New Roman"/>
          <w:szCs w:val="28"/>
          <w:lang w:eastAsia="ar-SA"/>
        </w:rPr>
        <w:t>В учебных планах ППКРС место учебной дисциплины литература входит в составе общих общеобразовательных дисциплин, формируемых из обязательных предметных областей ФГОС среднего общего образования для профессий соответствующего профиля профессионального образования.</w:t>
      </w:r>
    </w:p>
    <w:p w:rsidR="00F947C6" w:rsidRPr="00F947C6" w:rsidRDefault="00F947C6" w:rsidP="00F947C6">
      <w:pPr>
        <w:spacing w:after="0" w:line="240" w:lineRule="auto"/>
        <w:ind w:right="98" w:firstLine="540"/>
        <w:jc w:val="both"/>
        <w:rPr>
          <w:rFonts w:eastAsia="Times New Roman" w:cs="Times New Roman"/>
          <w:szCs w:val="28"/>
          <w:lang w:eastAsia="ar-SA"/>
        </w:rPr>
      </w:pPr>
    </w:p>
    <w:p w:rsidR="00F947C6" w:rsidRPr="00F947C6" w:rsidRDefault="00F947C6" w:rsidP="00F947C6">
      <w:pPr>
        <w:spacing w:after="0" w:line="240" w:lineRule="auto"/>
        <w:ind w:right="98" w:firstLine="0"/>
        <w:jc w:val="center"/>
        <w:rPr>
          <w:rFonts w:eastAsia="Times New Roman" w:cs="Times New Roman"/>
          <w:b/>
          <w:szCs w:val="28"/>
          <w:lang w:eastAsia="ar-SA"/>
        </w:rPr>
      </w:pPr>
    </w:p>
    <w:p w:rsidR="00F947C6" w:rsidRPr="00F947C6" w:rsidRDefault="00F947C6" w:rsidP="00F947C6">
      <w:pPr>
        <w:spacing w:after="0" w:line="240" w:lineRule="auto"/>
        <w:ind w:right="98" w:firstLine="0"/>
        <w:jc w:val="center"/>
        <w:rPr>
          <w:rFonts w:eastAsia="Times New Roman" w:cs="Times New Roman"/>
          <w:b/>
          <w:szCs w:val="28"/>
          <w:lang w:eastAsia="ar-SA"/>
        </w:rPr>
      </w:pPr>
      <w:r w:rsidRPr="00F947C6">
        <w:rPr>
          <w:rFonts w:eastAsia="Times New Roman" w:cs="Times New Roman"/>
          <w:b/>
          <w:szCs w:val="28"/>
          <w:lang w:eastAsia="ar-SA"/>
        </w:rPr>
        <w:lastRenderedPageBreak/>
        <w:t>4.РЕЗУЛЬТАТЫ ОСВОЕНИЯ УЧЕБНОЙ ДИСЦИПЛИНЫ.</w:t>
      </w:r>
    </w:p>
    <w:p w:rsidR="00F947C6" w:rsidRPr="00F947C6" w:rsidRDefault="00F947C6" w:rsidP="00F947C6">
      <w:pPr>
        <w:autoSpaceDE w:val="0"/>
        <w:autoSpaceDN w:val="0"/>
        <w:adjustRightInd w:val="0"/>
        <w:spacing w:after="0" w:line="240" w:lineRule="auto"/>
        <w:jc w:val="both"/>
        <w:rPr>
          <w:rFonts w:eastAsia="Times New Roman" w:cs="Times New Roman"/>
          <w:szCs w:val="28"/>
          <w:lang w:eastAsia="ru-RU"/>
        </w:rPr>
      </w:pPr>
    </w:p>
    <w:p w:rsidR="00F947C6" w:rsidRPr="00F947C6" w:rsidRDefault="00F947C6" w:rsidP="00F947C6">
      <w:pPr>
        <w:autoSpaceDE w:val="0"/>
        <w:autoSpaceDN w:val="0"/>
        <w:adjustRightInd w:val="0"/>
        <w:spacing w:after="0" w:line="240" w:lineRule="auto"/>
        <w:jc w:val="both"/>
        <w:rPr>
          <w:rFonts w:eastAsia="Times New Roman" w:cs="Times New Roman"/>
          <w:bCs/>
          <w:szCs w:val="28"/>
          <w:lang w:eastAsia="ru-RU"/>
        </w:rPr>
      </w:pPr>
      <w:r w:rsidRPr="00F947C6">
        <w:rPr>
          <w:rFonts w:eastAsia="Times New Roman" w:cs="Times New Roman"/>
          <w:szCs w:val="28"/>
          <w:lang w:eastAsia="ru-RU"/>
        </w:rPr>
        <w:t xml:space="preserve">Освоение содержания учебной дисциплины литература обеспечивает достижение </w:t>
      </w:r>
      <w:proofErr w:type="gramStart"/>
      <w:r w:rsidRPr="00F947C6">
        <w:rPr>
          <w:rFonts w:eastAsia="Times New Roman" w:cs="Times New Roman"/>
          <w:szCs w:val="28"/>
          <w:lang w:eastAsia="ru-RU"/>
        </w:rPr>
        <w:t>обучающимися</w:t>
      </w:r>
      <w:proofErr w:type="gramEnd"/>
      <w:r w:rsidRPr="00F947C6">
        <w:rPr>
          <w:rFonts w:eastAsia="Times New Roman" w:cs="Times New Roman"/>
          <w:szCs w:val="28"/>
          <w:lang w:eastAsia="ru-RU"/>
        </w:rPr>
        <w:t xml:space="preserve"> следующих </w:t>
      </w:r>
      <w:r w:rsidRPr="00F947C6">
        <w:rPr>
          <w:rFonts w:eastAsia="Times New Roman" w:cs="Times New Roman"/>
          <w:b/>
          <w:szCs w:val="28"/>
          <w:lang w:eastAsia="ru-RU"/>
        </w:rPr>
        <w:t>личностных</w:t>
      </w:r>
      <w:r w:rsidRPr="00F947C6">
        <w:rPr>
          <w:rFonts w:eastAsia="Times New Roman" w:cs="Times New Roman"/>
          <w:szCs w:val="28"/>
          <w:lang w:eastAsia="ru-RU"/>
        </w:rPr>
        <w:t xml:space="preserve"> </w:t>
      </w:r>
      <w:r w:rsidRPr="00F947C6">
        <w:rPr>
          <w:rFonts w:eastAsia="Times New Roman" w:cs="Times New Roman"/>
          <w:bCs/>
          <w:szCs w:val="28"/>
          <w:lang w:eastAsia="ru-RU"/>
        </w:rPr>
        <w:t>результатов по ФГОС (ЛР ФГОС):</w:t>
      </w:r>
    </w:p>
    <w:p w:rsidR="00F947C6" w:rsidRPr="00F947C6" w:rsidRDefault="00F947C6" w:rsidP="00F947C6">
      <w:pPr>
        <w:autoSpaceDE w:val="0"/>
        <w:autoSpaceDN w:val="0"/>
        <w:adjustRightInd w:val="0"/>
        <w:spacing w:after="0" w:line="240" w:lineRule="auto"/>
        <w:jc w:val="both"/>
        <w:rPr>
          <w:rFonts w:ascii="SchoolBookCSanPin-Bold" w:eastAsia="Times New Roman" w:hAnsi="SchoolBookCSanPin-Bold" w:cs="SchoolBookCSanPin-Bold"/>
          <w:bCs/>
          <w:szCs w:val="28"/>
          <w:lang w:eastAsia="ru-RU"/>
        </w:rPr>
      </w:pPr>
      <w:proofErr w:type="gramStart"/>
      <w:r w:rsidRPr="00F947C6">
        <w:rPr>
          <w:rFonts w:eastAsia="Times New Roman" w:cs="Times New Roman"/>
          <w:bCs/>
          <w:szCs w:val="28"/>
          <w:lang w:eastAsia="ru-RU"/>
        </w:rPr>
        <w:t>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w:t>
      </w:r>
      <w:proofErr w:type="gramEnd"/>
      <w:r w:rsidRPr="00F947C6">
        <w:rPr>
          <w:rFonts w:eastAsia="Times New Roman" w:cs="Times New Roman"/>
          <w:bCs/>
          <w:szCs w:val="28"/>
          <w:lang w:eastAsia="ru-RU"/>
        </w:rPr>
        <w:t xml:space="preserve">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F947C6" w:rsidRPr="00F947C6" w:rsidRDefault="00F947C6" w:rsidP="00F947C6">
      <w:pPr>
        <w:autoSpaceDE w:val="0"/>
        <w:autoSpaceDN w:val="0"/>
        <w:adjustRightInd w:val="0"/>
        <w:spacing w:after="0" w:line="240" w:lineRule="auto"/>
        <w:jc w:val="both"/>
        <w:rPr>
          <w:rFonts w:eastAsia="Times New Roman" w:cs="Times New Roman"/>
          <w:szCs w:val="28"/>
          <w:lang w:eastAsia="ru-RU"/>
        </w:rPr>
      </w:pP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ru-RU"/>
        </w:rPr>
      </w:pPr>
      <w:r w:rsidRPr="00F947C6">
        <w:rPr>
          <w:rFonts w:eastAsia="Times New Roman" w:cs="Times New Roman"/>
          <w:b/>
          <w:bCs/>
          <w:szCs w:val="28"/>
          <w:lang w:eastAsia="ru-RU"/>
        </w:rPr>
        <w:t>ЛР 1:</w:t>
      </w:r>
      <w:r w:rsidRPr="00F947C6">
        <w:rPr>
          <w:rFonts w:eastAsia="Times New Roman" w:cs="Times New Roman"/>
          <w:szCs w:val="28"/>
          <w:lang w:eastAsia="ru-RU"/>
        </w:rPr>
        <w:t xml:space="preserve"> </w:t>
      </w:r>
      <w:r w:rsidRPr="00F947C6">
        <w:rPr>
          <w:rFonts w:eastAsia="Times New Roman" w:cs="Times New Roman"/>
          <w:b/>
          <w:bCs/>
          <w:szCs w:val="28"/>
          <w:lang w:eastAsia="ru-RU"/>
        </w:rPr>
        <w:t>гражданское воспитание:</w:t>
      </w:r>
      <w:r w:rsidRPr="00F947C6">
        <w:rPr>
          <w:rFonts w:eastAsia="Times New Roman" w:cs="Times New Roman"/>
          <w:szCs w:val="28"/>
          <w:lang w:eastAsia="ru-RU"/>
        </w:rPr>
        <w:t xml:space="preserve"> </w:t>
      </w:r>
      <w:proofErr w:type="spellStart"/>
      <w:r w:rsidRPr="00F947C6">
        <w:rPr>
          <w:rFonts w:eastAsia="Times New Roman" w:cs="Times New Roman"/>
          <w:szCs w:val="28"/>
          <w:lang w:eastAsia="ru-RU"/>
        </w:rPr>
        <w:t>сформированность</w:t>
      </w:r>
      <w:proofErr w:type="spellEnd"/>
      <w:r w:rsidRPr="00F947C6">
        <w:rPr>
          <w:rFonts w:eastAsia="Times New Roman" w:cs="Times New Roman"/>
          <w:szCs w:val="28"/>
          <w:lang w:eastAsia="ru-RU"/>
        </w:rPr>
        <w:t xml:space="preserve">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ru-RU"/>
        </w:rPr>
      </w:pPr>
      <w:proofErr w:type="gramStart"/>
      <w:r w:rsidRPr="00F947C6">
        <w:rPr>
          <w:rFonts w:eastAsia="Times New Roman" w:cs="Times New Roman"/>
          <w:b/>
          <w:bCs/>
          <w:szCs w:val="28"/>
          <w:lang w:eastAsia="ru-RU"/>
        </w:rPr>
        <w:t>ЛР 2:</w:t>
      </w:r>
      <w:r w:rsidRPr="00F947C6">
        <w:rPr>
          <w:rFonts w:eastAsia="Times New Roman" w:cs="Times New Roman"/>
          <w:szCs w:val="28"/>
          <w:lang w:eastAsia="ru-RU"/>
        </w:rPr>
        <w:t xml:space="preserve"> </w:t>
      </w:r>
      <w:r w:rsidRPr="00F947C6">
        <w:rPr>
          <w:rFonts w:eastAsia="Times New Roman" w:cs="Times New Roman"/>
          <w:b/>
          <w:bCs/>
          <w:szCs w:val="28"/>
          <w:lang w:eastAsia="ru-RU"/>
        </w:rPr>
        <w:t xml:space="preserve">патриотическое воспитание: </w:t>
      </w:r>
      <w:proofErr w:type="spellStart"/>
      <w:r w:rsidRPr="00F947C6">
        <w:rPr>
          <w:rFonts w:eastAsia="Times New Roman" w:cs="Times New Roman"/>
          <w:szCs w:val="28"/>
          <w:lang w:eastAsia="ru-RU"/>
        </w:rPr>
        <w:t>сформированность</w:t>
      </w:r>
      <w:proofErr w:type="spellEnd"/>
      <w:r w:rsidRPr="00F947C6">
        <w:rPr>
          <w:rFonts w:eastAsia="Times New Roman" w:cs="Times New Roman"/>
          <w:szCs w:val="28"/>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roofErr w:type="gramEnd"/>
      <w:r w:rsidRPr="00F947C6">
        <w:rPr>
          <w:rFonts w:eastAsia="Times New Roman" w:cs="Times New Roman"/>
          <w:szCs w:val="28"/>
          <w:lang w:eastAsia="ru-RU"/>
        </w:rPr>
        <w:t xml:space="preserve"> идейная убежденность, готовность к служению и защите Отечества, ответственность за его судьбу; </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ru-RU"/>
        </w:rPr>
      </w:pPr>
      <w:proofErr w:type="gramStart"/>
      <w:r w:rsidRPr="00F947C6">
        <w:rPr>
          <w:rFonts w:eastAsia="Times New Roman" w:cs="Times New Roman"/>
          <w:b/>
          <w:bCs/>
          <w:szCs w:val="28"/>
          <w:lang w:eastAsia="ru-RU"/>
        </w:rPr>
        <w:t>ЛР 3:</w:t>
      </w:r>
      <w:r w:rsidRPr="00F947C6">
        <w:rPr>
          <w:rFonts w:eastAsia="Times New Roman" w:cs="Times New Roman"/>
          <w:szCs w:val="28"/>
          <w:lang w:eastAsia="ru-RU"/>
        </w:rPr>
        <w:t xml:space="preserve"> </w:t>
      </w:r>
      <w:r w:rsidRPr="00F947C6">
        <w:rPr>
          <w:rFonts w:eastAsia="Times New Roman" w:cs="Times New Roman"/>
          <w:b/>
          <w:bCs/>
          <w:szCs w:val="28"/>
          <w:lang w:eastAsia="ru-RU"/>
        </w:rPr>
        <w:t>духовно-нравственное воспитание:</w:t>
      </w:r>
      <w:r w:rsidRPr="00F947C6">
        <w:rPr>
          <w:rFonts w:eastAsia="Times New Roman" w:cs="Times New Roman"/>
          <w:szCs w:val="28"/>
          <w:lang w:eastAsia="ru-RU"/>
        </w:rPr>
        <w:t xml:space="preserve"> осознание духовных ценностей российского народа; </w:t>
      </w:r>
      <w:proofErr w:type="spellStart"/>
      <w:r w:rsidRPr="00F947C6">
        <w:rPr>
          <w:rFonts w:eastAsia="Times New Roman" w:cs="Times New Roman"/>
          <w:szCs w:val="28"/>
          <w:lang w:eastAsia="ru-RU"/>
        </w:rPr>
        <w:t>сформированность</w:t>
      </w:r>
      <w:proofErr w:type="spellEnd"/>
      <w:r w:rsidRPr="00F947C6">
        <w:rPr>
          <w:rFonts w:eastAsia="Times New Roman" w:cs="Times New Roman"/>
          <w:szCs w:val="28"/>
          <w:lang w:eastAsia="ru-RU"/>
        </w:rPr>
        <w:t xml:space="preserve"> нравственного сознания, этического поведения; способность оценивать ситуацию и принимать </w:t>
      </w:r>
      <w:r w:rsidRPr="00F947C6">
        <w:rPr>
          <w:rFonts w:eastAsia="Times New Roman" w:cs="Times New Roman"/>
          <w:szCs w:val="28"/>
          <w:lang w:eastAsia="ru-RU"/>
        </w:rPr>
        <w:lastRenderedPageBreak/>
        <w:t>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roofErr w:type="gramEnd"/>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ru-RU"/>
        </w:rPr>
      </w:pPr>
      <w:proofErr w:type="gramStart"/>
      <w:r w:rsidRPr="00F947C6">
        <w:rPr>
          <w:rFonts w:eastAsia="Times New Roman" w:cs="Times New Roman"/>
          <w:b/>
          <w:bCs/>
          <w:szCs w:val="28"/>
          <w:lang w:eastAsia="ru-RU"/>
        </w:rPr>
        <w:t>ЛР 4:</w:t>
      </w:r>
      <w:r w:rsidRPr="00F947C6">
        <w:rPr>
          <w:rFonts w:eastAsia="Times New Roman" w:cs="Times New Roman"/>
          <w:szCs w:val="28"/>
          <w:lang w:eastAsia="ru-RU"/>
        </w:rPr>
        <w:t xml:space="preserve"> </w:t>
      </w:r>
      <w:r w:rsidRPr="00F947C6">
        <w:rPr>
          <w:rFonts w:eastAsia="Times New Roman" w:cs="Times New Roman"/>
          <w:b/>
          <w:bCs/>
          <w:szCs w:val="28"/>
          <w:lang w:eastAsia="ru-RU"/>
        </w:rPr>
        <w:t xml:space="preserve">эстетическое воспитание: </w:t>
      </w:r>
      <w:r w:rsidRPr="00F947C6">
        <w:rPr>
          <w:rFonts w:eastAsia="Times New Roman" w:cs="Times New Roman"/>
          <w:szCs w:val="28"/>
          <w:lang w:eastAsia="ru-RU"/>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w:t>
      </w:r>
      <w:proofErr w:type="gramEnd"/>
      <w:r w:rsidRPr="00F947C6">
        <w:rPr>
          <w:rFonts w:eastAsia="Times New Roman" w:cs="Times New Roman"/>
          <w:szCs w:val="28"/>
          <w:lang w:eastAsia="ru-RU"/>
        </w:rPr>
        <w:t xml:space="preserve"> готовность к самовыражению в разных видах искусства, стремление проявлять качества творческой личности;</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ru-RU"/>
        </w:rPr>
      </w:pPr>
      <w:r w:rsidRPr="00F947C6">
        <w:rPr>
          <w:rFonts w:eastAsia="Times New Roman" w:cs="Times New Roman"/>
          <w:b/>
          <w:bCs/>
          <w:szCs w:val="28"/>
          <w:lang w:eastAsia="ru-RU"/>
        </w:rPr>
        <w:t>ЛР 5:</w:t>
      </w:r>
      <w:r w:rsidRPr="00F947C6">
        <w:rPr>
          <w:rFonts w:eastAsia="Times New Roman" w:cs="Times New Roman"/>
          <w:szCs w:val="28"/>
          <w:lang w:eastAsia="ru-RU"/>
        </w:rPr>
        <w:t xml:space="preserve"> </w:t>
      </w:r>
      <w:r w:rsidRPr="00F947C6">
        <w:rPr>
          <w:rFonts w:eastAsia="Times New Roman" w:cs="Times New Roman"/>
          <w:b/>
          <w:bCs/>
          <w:szCs w:val="28"/>
          <w:lang w:eastAsia="ru-RU"/>
        </w:rPr>
        <w:t xml:space="preserve">физическое воспитание: </w:t>
      </w:r>
      <w:proofErr w:type="spellStart"/>
      <w:r w:rsidRPr="00F947C6">
        <w:rPr>
          <w:rFonts w:eastAsia="Times New Roman" w:cs="Times New Roman"/>
          <w:szCs w:val="28"/>
          <w:lang w:eastAsia="ru-RU"/>
        </w:rPr>
        <w:t>сформированность</w:t>
      </w:r>
      <w:proofErr w:type="spellEnd"/>
      <w:r w:rsidRPr="00F947C6">
        <w:rPr>
          <w:rFonts w:eastAsia="Times New Roman" w:cs="Times New Roman"/>
          <w:szCs w:val="28"/>
          <w:lang w:eastAsia="ru-RU"/>
        </w:rPr>
        <w:t xml:space="preserve">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ru-RU"/>
        </w:rPr>
      </w:pPr>
      <w:proofErr w:type="gramStart"/>
      <w:r w:rsidRPr="00F947C6">
        <w:rPr>
          <w:rFonts w:eastAsia="Times New Roman" w:cs="Times New Roman"/>
          <w:b/>
          <w:bCs/>
          <w:szCs w:val="28"/>
          <w:lang w:eastAsia="ru-RU"/>
        </w:rPr>
        <w:t>ЛР 6:</w:t>
      </w:r>
      <w:r w:rsidRPr="00F947C6">
        <w:rPr>
          <w:rFonts w:eastAsia="Times New Roman" w:cs="Times New Roman"/>
          <w:szCs w:val="28"/>
          <w:lang w:eastAsia="ru-RU"/>
        </w:rPr>
        <w:t xml:space="preserve"> </w:t>
      </w:r>
      <w:r w:rsidRPr="00F947C6">
        <w:rPr>
          <w:rFonts w:eastAsia="Times New Roman" w:cs="Times New Roman"/>
          <w:b/>
          <w:bCs/>
          <w:szCs w:val="28"/>
          <w:lang w:eastAsia="ru-RU"/>
        </w:rPr>
        <w:t xml:space="preserve">трудовое воспитание: </w:t>
      </w:r>
      <w:r w:rsidRPr="00F947C6">
        <w:rPr>
          <w:rFonts w:eastAsia="Times New Roman" w:cs="Times New Roman"/>
          <w:szCs w:val="28"/>
          <w:lang w:eastAsia="ru-RU"/>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roofErr w:type="gramEnd"/>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ru-RU"/>
        </w:rPr>
      </w:pPr>
      <w:proofErr w:type="gramStart"/>
      <w:r w:rsidRPr="00F947C6">
        <w:rPr>
          <w:rFonts w:eastAsia="Times New Roman" w:cs="Times New Roman"/>
          <w:b/>
          <w:bCs/>
          <w:szCs w:val="28"/>
          <w:lang w:eastAsia="ru-RU"/>
        </w:rPr>
        <w:t>ЛР 7:</w:t>
      </w:r>
      <w:r w:rsidRPr="00F947C6">
        <w:rPr>
          <w:rFonts w:eastAsia="Times New Roman" w:cs="Times New Roman"/>
          <w:szCs w:val="28"/>
          <w:lang w:eastAsia="ru-RU"/>
        </w:rPr>
        <w:t xml:space="preserve"> </w:t>
      </w:r>
      <w:r w:rsidRPr="00F947C6">
        <w:rPr>
          <w:rFonts w:eastAsia="Times New Roman" w:cs="Times New Roman"/>
          <w:b/>
          <w:bCs/>
          <w:szCs w:val="28"/>
          <w:lang w:eastAsia="ru-RU"/>
        </w:rPr>
        <w:t xml:space="preserve">экологическое воспитание: </w:t>
      </w:r>
      <w:proofErr w:type="spellStart"/>
      <w:r w:rsidRPr="00F947C6">
        <w:rPr>
          <w:rFonts w:eastAsia="Times New Roman" w:cs="Times New Roman"/>
          <w:szCs w:val="28"/>
          <w:lang w:eastAsia="ru-RU"/>
        </w:rPr>
        <w:t>сформированность</w:t>
      </w:r>
      <w:proofErr w:type="spellEnd"/>
      <w:r w:rsidRPr="00F947C6">
        <w:rPr>
          <w:rFonts w:eastAsia="Times New Roman" w:cs="Times New Roman"/>
          <w:szCs w:val="28"/>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roofErr w:type="gramEnd"/>
      <w:r w:rsidRPr="00F947C6">
        <w:rPr>
          <w:rFonts w:eastAsia="Times New Roman" w:cs="Times New Roman"/>
          <w:szCs w:val="28"/>
          <w:lang w:eastAsia="ru-RU"/>
        </w:rPr>
        <w:t xml:space="preserve"> расширение опыта деятельности экологической направленности;</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ru-RU"/>
        </w:rPr>
      </w:pPr>
      <w:proofErr w:type="gramStart"/>
      <w:r w:rsidRPr="00F947C6">
        <w:rPr>
          <w:rFonts w:eastAsia="Times New Roman" w:cs="Times New Roman"/>
          <w:b/>
          <w:bCs/>
          <w:szCs w:val="28"/>
          <w:lang w:eastAsia="ru-RU"/>
        </w:rPr>
        <w:t>ЛР 8</w:t>
      </w:r>
      <w:r w:rsidRPr="00F947C6">
        <w:rPr>
          <w:rFonts w:eastAsia="Times New Roman" w:cs="Times New Roman"/>
          <w:szCs w:val="28"/>
          <w:lang w:eastAsia="ru-RU"/>
        </w:rPr>
        <w:t xml:space="preserve">: </w:t>
      </w:r>
      <w:r w:rsidRPr="00F947C6">
        <w:rPr>
          <w:rFonts w:eastAsia="Times New Roman" w:cs="Times New Roman"/>
          <w:b/>
          <w:bCs/>
          <w:szCs w:val="28"/>
          <w:lang w:eastAsia="ru-RU"/>
        </w:rPr>
        <w:t xml:space="preserve">ценность научного познания: </w:t>
      </w:r>
      <w:proofErr w:type="spellStart"/>
      <w:r w:rsidRPr="00F947C6">
        <w:rPr>
          <w:rFonts w:eastAsia="Times New Roman" w:cs="Times New Roman"/>
          <w:szCs w:val="28"/>
          <w:lang w:eastAsia="ru-RU"/>
        </w:rPr>
        <w:t>сформированность</w:t>
      </w:r>
      <w:proofErr w:type="spellEnd"/>
      <w:r w:rsidRPr="00F947C6">
        <w:rPr>
          <w:rFonts w:eastAsia="Times New Roman" w:cs="Times New Roman"/>
          <w:szCs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w:t>
      </w:r>
      <w:r w:rsidRPr="00F947C6">
        <w:rPr>
          <w:rFonts w:eastAsia="Times New Roman" w:cs="Times New Roman"/>
          <w:szCs w:val="28"/>
          <w:lang w:eastAsia="ru-RU"/>
        </w:rPr>
        <w:lastRenderedPageBreak/>
        <w:t>осуществлять проектную и исследовательскую деятельность индивидуально и в группе.</w:t>
      </w:r>
      <w:proofErr w:type="gramEnd"/>
    </w:p>
    <w:p w:rsidR="00F947C6" w:rsidRPr="00F947C6" w:rsidRDefault="00F947C6" w:rsidP="00F947C6">
      <w:pPr>
        <w:autoSpaceDE w:val="0"/>
        <w:autoSpaceDN w:val="0"/>
        <w:adjustRightInd w:val="0"/>
        <w:spacing w:after="0" w:line="240" w:lineRule="auto"/>
        <w:jc w:val="both"/>
        <w:rPr>
          <w:rFonts w:eastAsia="Times New Roman" w:cs="Times New Roman"/>
          <w:szCs w:val="28"/>
          <w:lang w:eastAsia="ru-RU"/>
        </w:rPr>
      </w:pPr>
    </w:p>
    <w:p w:rsidR="00F947C6" w:rsidRPr="00F947C6" w:rsidRDefault="00F947C6" w:rsidP="00F947C6">
      <w:pPr>
        <w:autoSpaceDE w:val="0"/>
        <w:autoSpaceDN w:val="0"/>
        <w:adjustRightInd w:val="0"/>
        <w:spacing w:after="0" w:line="240" w:lineRule="auto"/>
        <w:jc w:val="both"/>
        <w:rPr>
          <w:rFonts w:ascii="SchoolBookCSanPin-Bold" w:eastAsia="Times New Roman" w:hAnsi="SchoolBookCSanPin-Bold" w:cs="SchoolBookCSanPin-Bold"/>
          <w:bCs/>
          <w:szCs w:val="28"/>
          <w:lang w:eastAsia="ru-RU"/>
        </w:rPr>
      </w:pPr>
      <w:r w:rsidRPr="00F947C6">
        <w:rPr>
          <w:rFonts w:eastAsia="Times New Roman" w:cs="Times New Roman"/>
          <w:szCs w:val="28"/>
          <w:lang w:eastAsia="ru-RU"/>
        </w:rPr>
        <w:t xml:space="preserve">Освоение содержания учебной дисциплины Литература обеспечивает достижение </w:t>
      </w:r>
      <w:proofErr w:type="gramStart"/>
      <w:r w:rsidRPr="00F947C6">
        <w:rPr>
          <w:rFonts w:eastAsia="Times New Roman" w:cs="Times New Roman"/>
          <w:szCs w:val="28"/>
          <w:lang w:eastAsia="ru-RU"/>
        </w:rPr>
        <w:t>обучающимися</w:t>
      </w:r>
      <w:proofErr w:type="gramEnd"/>
      <w:r w:rsidRPr="00F947C6">
        <w:rPr>
          <w:rFonts w:eastAsia="Times New Roman" w:cs="Times New Roman"/>
          <w:szCs w:val="28"/>
          <w:lang w:eastAsia="ru-RU"/>
        </w:rPr>
        <w:t xml:space="preserve"> следующих </w:t>
      </w:r>
      <w:proofErr w:type="spellStart"/>
      <w:r w:rsidRPr="00F947C6">
        <w:rPr>
          <w:rFonts w:eastAsia="Times New Roman" w:cs="Times New Roman"/>
          <w:b/>
          <w:szCs w:val="28"/>
          <w:lang w:eastAsia="ru-RU"/>
        </w:rPr>
        <w:t>метапредметных</w:t>
      </w:r>
      <w:proofErr w:type="spellEnd"/>
      <w:r w:rsidRPr="00F947C6">
        <w:rPr>
          <w:rFonts w:eastAsia="Times New Roman" w:cs="Times New Roman"/>
          <w:szCs w:val="28"/>
          <w:lang w:eastAsia="ru-RU"/>
        </w:rPr>
        <w:t xml:space="preserve"> </w:t>
      </w:r>
      <w:r w:rsidRPr="00F947C6">
        <w:rPr>
          <w:rFonts w:eastAsia="Times New Roman" w:cs="Times New Roman"/>
          <w:bCs/>
          <w:szCs w:val="28"/>
          <w:lang w:eastAsia="ru-RU"/>
        </w:rPr>
        <w:t xml:space="preserve">результатов </w:t>
      </w:r>
      <w:r w:rsidRPr="00F947C6">
        <w:rPr>
          <w:rFonts w:eastAsia="Times New Roman" w:cs="Times New Roman"/>
          <w:b/>
          <w:bCs/>
          <w:szCs w:val="28"/>
          <w:highlight w:val="yellow"/>
          <w:lang w:eastAsia="ru-RU"/>
        </w:rPr>
        <w:t>(МР</w:t>
      </w:r>
      <w:r w:rsidRPr="00F947C6">
        <w:rPr>
          <w:rFonts w:eastAsia="Times New Roman" w:cs="Times New Roman"/>
          <w:b/>
          <w:bCs/>
          <w:szCs w:val="28"/>
          <w:lang w:eastAsia="ru-RU"/>
        </w:rPr>
        <w:t>) по ФГОС СОО</w:t>
      </w:r>
      <w:r w:rsidRPr="00F947C6">
        <w:rPr>
          <w:rFonts w:ascii="SchoolBookCSanPin-Bold" w:eastAsia="Times New Roman" w:hAnsi="SchoolBookCSanPin-Bold" w:cs="SchoolBookCSanPin-Bold"/>
          <w:b/>
          <w:bCs/>
          <w:szCs w:val="28"/>
          <w:lang w:eastAsia="ru-RU"/>
        </w:rPr>
        <w:t>:</w:t>
      </w:r>
    </w:p>
    <w:p w:rsidR="00F947C6" w:rsidRPr="00F947C6" w:rsidRDefault="00F947C6" w:rsidP="00F947C6">
      <w:pPr>
        <w:widowControl w:val="0"/>
        <w:autoSpaceDE w:val="0"/>
        <w:autoSpaceDN w:val="0"/>
        <w:spacing w:after="0" w:line="240" w:lineRule="auto"/>
        <w:ind w:firstLine="540"/>
        <w:jc w:val="both"/>
        <w:rPr>
          <w:rFonts w:eastAsia="Times New Roman" w:cs="Times New Roman"/>
          <w:b/>
          <w:bCs/>
          <w:szCs w:val="28"/>
          <w:lang w:eastAsia="ru-RU"/>
        </w:rPr>
      </w:pPr>
      <w:r w:rsidRPr="00F947C6">
        <w:rPr>
          <w:rFonts w:eastAsia="Times New Roman" w:cs="Times New Roman"/>
          <w:b/>
          <w:bCs/>
          <w:szCs w:val="28"/>
          <w:lang w:eastAsia="ru-RU"/>
        </w:rPr>
        <w:t>МР 1. Овладение универсальными учебными познавательными действиями:</w:t>
      </w:r>
    </w:p>
    <w:p w:rsidR="00F947C6" w:rsidRPr="00F947C6" w:rsidRDefault="00F947C6" w:rsidP="00F947C6">
      <w:pPr>
        <w:widowControl w:val="0"/>
        <w:autoSpaceDE w:val="0"/>
        <w:autoSpaceDN w:val="0"/>
        <w:spacing w:after="0" w:line="240" w:lineRule="auto"/>
        <w:ind w:firstLine="540"/>
        <w:jc w:val="both"/>
        <w:rPr>
          <w:rFonts w:eastAsia="Times New Roman" w:cs="Times New Roman"/>
          <w:szCs w:val="28"/>
          <w:lang w:eastAsia="ru-RU"/>
        </w:rPr>
      </w:pPr>
      <w:r w:rsidRPr="00F947C6">
        <w:rPr>
          <w:rFonts w:eastAsia="Times New Roman" w:cs="Times New Roman"/>
          <w:szCs w:val="28"/>
          <w:lang w:eastAsia="ru-RU"/>
        </w:rPr>
        <w:t xml:space="preserve">а) </w:t>
      </w:r>
      <w:r w:rsidRPr="00F947C6">
        <w:rPr>
          <w:rFonts w:eastAsia="Times New Roman" w:cs="Times New Roman"/>
          <w:i/>
          <w:iCs/>
          <w:szCs w:val="28"/>
          <w:lang w:eastAsia="ru-RU"/>
        </w:rPr>
        <w:t>базовые логические действия:</w:t>
      </w:r>
      <w:r w:rsidRPr="00F947C6">
        <w:rPr>
          <w:rFonts w:eastAsia="Times New Roman" w:cs="Times New Roman"/>
          <w:szCs w:val="28"/>
          <w:lang w:eastAsia="ru-RU"/>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w:t>
      </w:r>
      <w:proofErr w:type="gramStart"/>
      <w:r w:rsidRPr="00F947C6">
        <w:rPr>
          <w:rFonts w:eastAsia="Times New Roman" w:cs="Times New Roman"/>
          <w:szCs w:val="28"/>
          <w:lang w:eastAsia="ru-RU"/>
        </w:rPr>
        <w:t>развивать креативное мышление при решении жизненных проблем;</w:t>
      </w:r>
      <w:proofErr w:type="gramEnd"/>
    </w:p>
    <w:p w:rsidR="00F947C6" w:rsidRPr="00F947C6" w:rsidRDefault="00F947C6" w:rsidP="00F947C6">
      <w:pPr>
        <w:widowControl w:val="0"/>
        <w:autoSpaceDE w:val="0"/>
        <w:autoSpaceDN w:val="0"/>
        <w:spacing w:after="0" w:line="240" w:lineRule="auto"/>
        <w:ind w:firstLine="540"/>
        <w:jc w:val="both"/>
        <w:rPr>
          <w:rFonts w:eastAsia="Times New Roman" w:cs="Times New Roman"/>
          <w:szCs w:val="28"/>
          <w:lang w:eastAsia="ru-RU"/>
        </w:rPr>
      </w:pPr>
      <w:proofErr w:type="gramStart"/>
      <w:r w:rsidRPr="00F947C6">
        <w:rPr>
          <w:rFonts w:eastAsia="Times New Roman" w:cs="Times New Roman"/>
          <w:szCs w:val="28"/>
          <w:lang w:eastAsia="ru-RU"/>
        </w:rPr>
        <w:t xml:space="preserve">б) </w:t>
      </w:r>
      <w:r w:rsidRPr="00F947C6">
        <w:rPr>
          <w:rFonts w:eastAsia="Times New Roman" w:cs="Times New Roman"/>
          <w:i/>
          <w:iCs/>
          <w:szCs w:val="28"/>
          <w:lang w:eastAsia="ru-RU"/>
        </w:rPr>
        <w:t>базовые исследовательские действия:</w:t>
      </w:r>
      <w:r w:rsidRPr="00F947C6">
        <w:rPr>
          <w:rFonts w:eastAsia="Times New Roman" w:cs="Times New Roman"/>
          <w:szCs w:val="28"/>
          <w:lang w:eastAsia="ru-RU"/>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roofErr w:type="gramEnd"/>
      <w:r w:rsidRPr="00F947C6">
        <w:rPr>
          <w:rFonts w:eastAsia="Times New Roman" w:cs="Times New Roman"/>
          <w:szCs w:val="28"/>
          <w:lang w:eastAsia="ru-RU"/>
        </w:rPr>
        <w:t xml:space="preserve"> </w:t>
      </w:r>
      <w:proofErr w:type="gramStart"/>
      <w:r w:rsidRPr="00F947C6">
        <w:rPr>
          <w:rFonts w:eastAsia="Times New Roman" w:cs="Times New Roman"/>
          <w:szCs w:val="28"/>
          <w:lang w:eastAsia="ru-RU"/>
        </w:rPr>
        <w:t>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w:t>
      </w:r>
      <w:proofErr w:type="gramEnd"/>
      <w:r w:rsidRPr="00F947C6">
        <w:rPr>
          <w:rFonts w:eastAsia="Times New Roman" w:cs="Times New Roman"/>
          <w:szCs w:val="28"/>
          <w:lang w:eastAsia="ru-RU"/>
        </w:rPr>
        <w:t xml:space="preserve"> </w:t>
      </w:r>
      <w:proofErr w:type="gramStart"/>
      <w:r w:rsidRPr="00F947C6">
        <w:rPr>
          <w:rFonts w:eastAsia="Times New Roman" w:cs="Times New Roman"/>
          <w:szCs w:val="28"/>
          <w:lang w:eastAsia="ru-RU"/>
        </w:rPr>
        <w:t>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w:t>
      </w:r>
      <w:proofErr w:type="gramEnd"/>
      <w:r w:rsidRPr="00F947C6">
        <w:rPr>
          <w:rFonts w:eastAsia="Times New Roman" w:cs="Times New Roman"/>
          <w:szCs w:val="28"/>
          <w:lang w:eastAsia="ru-RU"/>
        </w:rPr>
        <w:t xml:space="preserve"> ставить проблемы и задачи, допускающие альтернативные решения;</w:t>
      </w:r>
    </w:p>
    <w:p w:rsidR="00F947C6" w:rsidRPr="00F947C6" w:rsidRDefault="00F947C6" w:rsidP="00F947C6">
      <w:pPr>
        <w:widowControl w:val="0"/>
        <w:autoSpaceDE w:val="0"/>
        <w:autoSpaceDN w:val="0"/>
        <w:spacing w:after="0" w:line="240" w:lineRule="auto"/>
        <w:ind w:firstLine="540"/>
        <w:jc w:val="both"/>
        <w:rPr>
          <w:rFonts w:eastAsia="Times New Roman" w:cs="Times New Roman"/>
          <w:szCs w:val="28"/>
          <w:lang w:eastAsia="ru-RU"/>
        </w:rPr>
      </w:pPr>
      <w:proofErr w:type="gramStart"/>
      <w:r w:rsidRPr="00F947C6">
        <w:rPr>
          <w:rFonts w:eastAsia="Times New Roman" w:cs="Times New Roman"/>
          <w:szCs w:val="28"/>
          <w:lang w:eastAsia="ru-RU"/>
        </w:rPr>
        <w:t xml:space="preserve">в) </w:t>
      </w:r>
      <w:r w:rsidRPr="00F947C6">
        <w:rPr>
          <w:rFonts w:eastAsia="Times New Roman" w:cs="Times New Roman"/>
          <w:i/>
          <w:iCs/>
          <w:szCs w:val="28"/>
          <w:lang w:eastAsia="ru-RU"/>
        </w:rPr>
        <w:t>работа с информацией:</w:t>
      </w:r>
      <w:r w:rsidRPr="00F947C6">
        <w:rPr>
          <w:rFonts w:eastAsia="Times New Roman" w:cs="Times New Roman"/>
          <w:szCs w:val="28"/>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w:t>
      </w:r>
      <w:r w:rsidRPr="00F947C6">
        <w:rPr>
          <w:rFonts w:eastAsia="Times New Roman" w:cs="Times New Roman"/>
          <w:szCs w:val="28"/>
          <w:lang w:eastAsia="ru-RU"/>
        </w:rPr>
        <w:lastRenderedPageBreak/>
        <w:t>информации, ее соответствие правовым и морально-этическим нормам;</w:t>
      </w:r>
      <w:proofErr w:type="gramEnd"/>
      <w:r w:rsidRPr="00F947C6">
        <w:rPr>
          <w:rFonts w:eastAsia="Times New Roman" w:cs="Times New Roman"/>
          <w:szCs w:val="28"/>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F947C6" w:rsidRPr="00F947C6" w:rsidRDefault="00F947C6" w:rsidP="00F947C6">
      <w:pPr>
        <w:widowControl w:val="0"/>
        <w:autoSpaceDE w:val="0"/>
        <w:autoSpaceDN w:val="0"/>
        <w:spacing w:after="0" w:line="240" w:lineRule="auto"/>
        <w:ind w:firstLine="540"/>
        <w:jc w:val="both"/>
        <w:rPr>
          <w:rFonts w:eastAsia="Times New Roman" w:cs="Times New Roman"/>
          <w:b/>
          <w:bCs/>
          <w:szCs w:val="28"/>
          <w:lang w:eastAsia="ru-RU"/>
        </w:rPr>
      </w:pPr>
      <w:r w:rsidRPr="00F947C6">
        <w:rPr>
          <w:rFonts w:eastAsia="Times New Roman" w:cs="Times New Roman"/>
          <w:b/>
          <w:bCs/>
          <w:szCs w:val="28"/>
          <w:lang w:eastAsia="ru-RU"/>
        </w:rPr>
        <w:t>МР 2. Овладение универсальными коммуникативными действиями:</w:t>
      </w:r>
    </w:p>
    <w:p w:rsidR="00F947C6" w:rsidRPr="00F947C6" w:rsidRDefault="00F947C6" w:rsidP="00F947C6">
      <w:pPr>
        <w:widowControl w:val="0"/>
        <w:autoSpaceDE w:val="0"/>
        <w:autoSpaceDN w:val="0"/>
        <w:spacing w:after="0" w:line="240" w:lineRule="auto"/>
        <w:ind w:firstLine="540"/>
        <w:jc w:val="both"/>
        <w:rPr>
          <w:rFonts w:eastAsia="Times New Roman" w:cs="Times New Roman"/>
          <w:szCs w:val="28"/>
          <w:lang w:eastAsia="ru-RU"/>
        </w:rPr>
      </w:pPr>
      <w:r w:rsidRPr="00F947C6">
        <w:rPr>
          <w:rFonts w:eastAsia="Times New Roman" w:cs="Times New Roman"/>
          <w:szCs w:val="28"/>
          <w:lang w:eastAsia="ru-RU"/>
        </w:rPr>
        <w:t xml:space="preserve">а) </w:t>
      </w:r>
      <w:r w:rsidRPr="00F947C6">
        <w:rPr>
          <w:rFonts w:eastAsia="Times New Roman" w:cs="Times New Roman"/>
          <w:i/>
          <w:iCs/>
          <w:szCs w:val="28"/>
          <w:lang w:eastAsia="ru-RU"/>
        </w:rPr>
        <w:t xml:space="preserve">общение: </w:t>
      </w:r>
      <w:r w:rsidRPr="00F947C6">
        <w:rPr>
          <w:rFonts w:eastAsia="Times New Roman" w:cs="Times New Roman"/>
          <w:szCs w:val="28"/>
          <w:lang w:eastAsia="ru-RU"/>
        </w:rPr>
        <w:t xml:space="preserve">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w:t>
      </w:r>
      <w:proofErr w:type="gramStart"/>
      <w:r w:rsidRPr="00F947C6">
        <w:rPr>
          <w:rFonts w:eastAsia="Times New Roman" w:cs="Times New Roman"/>
          <w:szCs w:val="28"/>
          <w:lang w:eastAsia="ru-RU"/>
        </w:rPr>
        <w:t>излагать</w:t>
      </w:r>
      <w:proofErr w:type="gramEnd"/>
      <w:r w:rsidRPr="00F947C6">
        <w:rPr>
          <w:rFonts w:eastAsia="Times New Roman" w:cs="Times New Roman"/>
          <w:szCs w:val="28"/>
          <w:lang w:eastAsia="ru-RU"/>
        </w:rPr>
        <w:t xml:space="preserve"> свою точку зрения с использованием языковых средств;</w:t>
      </w:r>
    </w:p>
    <w:p w:rsidR="00F947C6" w:rsidRPr="00F947C6" w:rsidRDefault="00F947C6" w:rsidP="00F947C6">
      <w:pPr>
        <w:widowControl w:val="0"/>
        <w:autoSpaceDE w:val="0"/>
        <w:autoSpaceDN w:val="0"/>
        <w:spacing w:after="0" w:line="240" w:lineRule="auto"/>
        <w:ind w:firstLine="540"/>
        <w:jc w:val="both"/>
        <w:rPr>
          <w:rFonts w:eastAsia="Times New Roman" w:cs="Times New Roman"/>
          <w:szCs w:val="28"/>
          <w:lang w:eastAsia="ru-RU"/>
        </w:rPr>
      </w:pPr>
      <w:r w:rsidRPr="00F947C6">
        <w:rPr>
          <w:rFonts w:eastAsia="Times New Roman" w:cs="Times New Roman"/>
          <w:i/>
          <w:iCs/>
          <w:szCs w:val="28"/>
          <w:lang w:eastAsia="ru-RU"/>
        </w:rPr>
        <w:t xml:space="preserve">б) совместная деятельность: </w:t>
      </w:r>
      <w:r w:rsidRPr="00F947C6">
        <w:rPr>
          <w:rFonts w:eastAsia="Times New Roman" w:cs="Times New Roman"/>
          <w:szCs w:val="28"/>
          <w:lang w:eastAsia="ru-RU"/>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F947C6" w:rsidRPr="00F947C6" w:rsidRDefault="00F947C6" w:rsidP="00F947C6">
      <w:pPr>
        <w:widowControl w:val="0"/>
        <w:autoSpaceDE w:val="0"/>
        <w:autoSpaceDN w:val="0"/>
        <w:spacing w:after="0" w:line="240" w:lineRule="auto"/>
        <w:ind w:firstLine="540"/>
        <w:jc w:val="both"/>
        <w:rPr>
          <w:rFonts w:eastAsia="Times New Roman" w:cs="Times New Roman"/>
          <w:b/>
          <w:bCs/>
          <w:szCs w:val="28"/>
          <w:lang w:eastAsia="ru-RU"/>
        </w:rPr>
      </w:pPr>
      <w:r w:rsidRPr="00F947C6">
        <w:rPr>
          <w:rFonts w:eastAsia="Times New Roman" w:cs="Times New Roman"/>
          <w:b/>
          <w:bCs/>
          <w:szCs w:val="28"/>
          <w:lang w:eastAsia="ru-RU"/>
        </w:rPr>
        <w:t>МР 3. Овладение универсальными регулятивными действиями:</w:t>
      </w:r>
    </w:p>
    <w:p w:rsidR="00F947C6" w:rsidRPr="00F947C6" w:rsidRDefault="00F947C6" w:rsidP="00F947C6">
      <w:pPr>
        <w:widowControl w:val="0"/>
        <w:autoSpaceDE w:val="0"/>
        <w:autoSpaceDN w:val="0"/>
        <w:spacing w:after="0" w:line="240" w:lineRule="auto"/>
        <w:ind w:firstLine="540"/>
        <w:jc w:val="both"/>
        <w:rPr>
          <w:rFonts w:eastAsia="Times New Roman" w:cs="Times New Roman"/>
          <w:szCs w:val="28"/>
          <w:lang w:eastAsia="ru-RU"/>
        </w:rPr>
      </w:pPr>
      <w:proofErr w:type="gramStart"/>
      <w:r w:rsidRPr="00F947C6">
        <w:rPr>
          <w:rFonts w:eastAsia="Times New Roman" w:cs="Times New Roman"/>
          <w:i/>
          <w:iCs/>
          <w:szCs w:val="28"/>
          <w:lang w:eastAsia="ru-RU"/>
        </w:rPr>
        <w:t xml:space="preserve">а) самоорганизация: </w:t>
      </w:r>
      <w:r w:rsidRPr="00F947C6">
        <w:rPr>
          <w:rFonts w:eastAsia="Times New Roman" w:cs="Times New Roman"/>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w:t>
      </w:r>
      <w:proofErr w:type="gramEnd"/>
      <w:r w:rsidRPr="00F947C6">
        <w:rPr>
          <w:rFonts w:eastAsia="Times New Roman" w:cs="Times New Roman"/>
          <w:szCs w:val="28"/>
          <w:lang w:eastAsia="ru-RU"/>
        </w:rPr>
        <w:t xml:space="preserve">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947C6" w:rsidRPr="00F947C6" w:rsidRDefault="00F947C6" w:rsidP="00F947C6">
      <w:pPr>
        <w:widowControl w:val="0"/>
        <w:autoSpaceDE w:val="0"/>
        <w:autoSpaceDN w:val="0"/>
        <w:spacing w:after="0" w:line="240" w:lineRule="auto"/>
        <w:ind w:firstLine="540"/>
        <w:jc w:val="both"/>
        <w:rPr>
          <w:rFonts w:eastAsia="Times New Roman" w:cs="Times New Roman"/>
          <w:szCs w:val="28"/>
          <w:lang w:eastAsia="ru-RU"/>
        </w:rPr>
      </w:pPr>
      <w:r w:rsidRPr="00F947C6">
        <w:rPr>
          <w:rFonts w:eastAsia="Times New Roman" w:cs="Times New Roman"/>
          <w:i/>
          <w:iCs/>
          <w:szCs w:val="28"/>
          <w:lang w:eastAsia="ru-RU"/>
        </w:rPr>
        <w:t xml:space="preserve">б) самоконтроль: </w:t>
      </w:r>
      <w:r w:rsidRPr="00F947C6">
        <w:rPr>
          <w:rFonts w:eastAsia="Times New Roman" w:cs="Times New Roman"/>
          <w:szCs w:val="28"/>
          <w:lang w:eastAsia="ru-RU"/>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w:t>
      </w:r>
      <w:r w:rsidRPr="00F947C6">
        <w:rPr>
          <w:rFonts w:eastAsia="Times New Roman" w:cs="Times New Roman"/>
          <w:szCs w:val="28"/>
          <w:lang w:eastAsia="ru-RU"/>
        </w:rPr>
        <w:lastRenderedPageBreak/>
        <w:t xml:space="preserve">риски и своевременно принимать решения по их снижению; </w:t>
      </w:r>
    </w:p>
    <w:p w:rsidR="00F947C6" w:rsidRPr="00F947C6" w:rsidRDefault="00F947C6" w:rsidP="00F947C6">
      <w:pPr>
        <w:widowControl w:val="0"/>
        <w:autoSpaceDE w:val="0"/>
        <w:autoSpaceDN w:val="0"/>
        <w:spacing w:after="0" w:line="240" w:lineRule="auto"/>
        <w:ind w:firstLine="540"/>
        <w:jc w:val="both"/>
        <w:rPr>
          <w:rFonts w:eastAsia="Times New Roman" w:cs="Times New Roman"/>
          <w:szCs w:val="28"/>
          <w:lang w:eastAsia="ru-RU"/>
        </w:rPr>
      </w:pPr>
      <w:proofErr w:type="gramStart"/>
      <w:r w:rsidRPr="00F947C6">
        <w:rPr>
          <w:rFonts w:eastAsia="Times New Roman" w:cs="Times New Roman"/>
          <w:i/>
          <w:iCs/>
          <w:szCs w:val="28"/>
          <w:lang w:eastAsia="ru-RU"/>
        </w:rPr>
        <w:t xml:space="preserve">в) эмоциональный интеллект, предполагающий </w:t>
      </w:r>
      <w:proofErr w:type="spellStart"/>
      <w:r w:rsidRPr="00F947C6">
        <w:rPr>
          <w:rFonts w:eastAsia="Times New Roman" w:cs="Times New Roman"/>
          <w:i/>
          <w:iCs/>
          <w:szCs w:val="28"/>
          <w:lang w:eastAsia="ru-RU"/>
        </w:rPr>
        <w:t>сформированность</w:t>
      </w:r>
      <w:proofErr w:type="spellEnd"/>
      <w:r w:rsidRPr="00F947C6">
        <w:rPr>
          <w:rFonts w:eastAsia="Times New Roman" w:cs="Times New Roman"/>
          <w:i/>
          <w:iCs/>
          <w:szCs w:val="28"/>
          <w:lang w:eastAsia="ru-RU"/>
        </w:rPr>
        <w:t xml:space="preserve">: </w:t>
      </w:r>
      <w:r w:rsidRPr="00F947C6">
        <w:rPr>
          <w:rFonts w:eastAsia="Times New Roman" w:cs="Times New Roman"/>
          <w:szCs w:val="28"/>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w:t>
      </w:r>
      <w:proofErr w:type="gramEnd"/>
      <w:r w:rsidRPr="00F947C6">
        <w:rPr>
          <w:rFonts w:eastAsia="Times New Roman" w:cs="Times New Roman"/>
          <w:szCs w:val="28"/>
          <w:lang w:eastAsia="ru-RU"/>
        </w:rPr>
        <w:t xml:space="preserve"> </w:t>
      </w:r>
      <w:proofErr w:type="spellStart"/>
      <w:r w:rsidRPr="00F947C6">
        <w:rPr>
          <w:rFonts w:eastAsia="Times New Roman" w:cs="Times New Roman"/>
          <w:szCs w:val="28"/>
          <w:lang w:eastAsia="ru-RU"/>
        </w:rPr>
        <w:t>эмпатии</w:t>
      </w:r>
      <w:proofErr w:type="spellEnd"/>
      <w:r w:rsidRPr="00F947C6">
        <w:rPr>
          <w:rFonts w:eastAsia="Times New Roman" w:cs="Times New Roman"/>
          <w:szCs w:val="28"/>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F947C6" w:rsidRPr="00F947C6" w:rsidRDefault="00F947C6" w:rsidP="00F947C6">
      <w:pPr>
        <w:widowControl w:val="0"/>
        <w:autoSpaceDE w:val="0"/>
        <w:autoSpaceDN w:val="0"/>
        <w:spacing w:after="0" w:line="240" w:lineRule="auto"/>
        <w:ind w:firstLine="540"/>
        <w:jc w:val="both"/>
        <w:rPr>
          <w:rFonts w:eastAsia="Times New Roman" w:cs="Times New Roman"/>
          <w:szCs w:val="28"/>
          <w:lang w:eastAsia="ru-RU"/>
        </w:rPr>
      </w:pPr>
      <w:r w:rsidRPr="00F947C6">
        <w:rPr>
          <w:rFonts w:eastAsia="Times New Roman" w:cs="Times New Roman"/>
          <w:i/>
          <w:iCs/>
          <w:szCs w:val="28"/>
          <w:lang w:eastAsia="ru-RU"/>
        </w:rPr>
        <w:t xml:space="preserve">г) принятие себя и других людей: </w:t>
      </w:r>
      <w:r w:rsidRPr="00F947C6">
        <w:rPr>
          <w:rFonts w:eastAsia="Times New Roman" w:cs="Times New Roman"/>
          <w:szCs w:val="28"/>
          <w:lang w:eastAsia="ru-RU"/>
        </w:rPr>
        <w:t>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p w:rsidR="00F947C6" w:rsidRPr="00F947C6" w:rsidRDefault="00F947C6" w:rsidP="00F947C6">
      <w:pPr>
        <w:autoSpaceDE w:val="0"/>
        <w:autoSpaceDN w:val="0"/>
        <w:adjustRightInd w:val="0"/>
        <w:spacing w:after="0" w:line="240" w:lineRule="auto"/>
        <w:ind w:firstLine="0"/>
        <w:jc w:val="both"/>
        <w:rPr>
          <w:rFonts w:eastAsia="Times New Roman" w:cs="Times New Roman"/>
          <w:szCs w:val="28"/>
          <w:lang w:eastAsia="ar-SA"/>
        </w:rPr>
      </w:pPr>
    </w:p>
    <w:p w:rsidR="00F947C6" w:rsidRPr="00F947C6" w:rsidRDefault="00F947C6" w:rsidP="00F947C6">
      <w:pPr>
        <w:autoSpaceDE w:val="0"/>
        <w:autoSpaceDN w:val="0"/>
        <w:adjustRightInd w:val="0"/>
        <w:spacing w:after="0" w:line="240" w:lineRule="auto"/>
        <w:jc w:val="both"/>
        <w:rPr>
          <w:rFonts w:eastAsia="Times New Roman" w:cs="Times New Roman"/>
          <w:szCs w:val="28"/>
          <w:lang w:eastAsia="ru-RU"/>
        </w:rPr>
      </w:pPr>
      <w:r w:rsidRPr="00F947C6">
        <w:rPr>
          <w:rFonts w:eastAsia="Times New Roman" w:cs="Times New Roman"/>
          <w:szCs w:val="28"/>
          <w:lang w:eastAsia="ru-RU"/>
        </w:rPr>
        <w:t xml:space="preserve">Требования к </w:t>
      </w:r>
      <w:r w:rsidRPr="00F947C6">
        <w:rPr>
          <w:rFonts w:eastAsia="Times New Roman" w:cs="Times New Roman"/>
          <w:b/>
          <w:szCs w:val="28"/>
          <w:lang w:eastAsia="ru-RU"/>
        </w:rPr>
        <w:t>предметным</w:t>
      </w:r>
      <w:r w:rsidRPr="00F947C6">
        <w:rPr>
          <w:rFonts w:eastAsia="Times New Roman" w:cs="Times New Roman"/>
          <w:szCs w:val="28"/>
          <w:lang w:eastAsia="ru-RU"/>
        </w:rPr>
        <w:t xml:space="preserve"> результатам (</w:t>
      </w:r>
      <w:proofErr w:type="gramStart"/>
      <w:r w:rsidRPr="00F947C6">
        <w:rPr>
          <w:rFonts w:eastAsia="Times New Roman" w:cs="Times New Roman"/>
          <w:szCs w:val="28"/>
          <w:lang w:eastAsia="ru-RU"/>
        </w:rPr>
        <w:t>ПР</w:t>
      </w:r>
      <w:proofErr w:type="gramEnd"/>
      <w:r w:rsidRPr="00F947C6">
        <w:rPr>
          <w:rFonts w:eastAsia="Times New Roman" w:cs="Times New Roman"/>
          <w:szCs w:val="28"/>
          <w:lang w:eastAsia="ru-RU"/>
        </w:rPr>
        <w:t xml:space="preserve">) освоения базового курса </w:t>
      </w:r>
      <w:r w:rsidRPr="00F947C6">
        <w:rPr>
          <w:rFonts w:eastAsia="Times New Roman" w:cs="Times New Roman"/>
          <w:i/>
          <w:szCs w:val="28"/>
          <w:lang w:eastAsia="ru-RU"/>
        </w:rPr>
        <w:t xml:space="preserve">литература </w:t>
      </w:r>
      <w:r w:rsidRPr="00F947C6">
        <w:rPr>
          <w:rFonts w:eastAsia="Times New Roman" w:cs="Times New Roman"/>
          <w:szCs w:val="28"/>
          <w:lang w:eastAsia="ru-RU"/>
        </w:rPr>
        <w:t xml:space="preserve">должны отражать:  </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w:t>
      </w:r>
      <w:proofErr w:type="gramStart"/>
      <w:r w:rsidRPr="00F947C6">
        <w:rPr>
          <w:rFonts w:eastAsia="Times New Roman" w:cs="Times New Roman"/>
          <w:b/>
          <w:szCs w:val="28"/>
          <w:lang w:eastAsia="ar-SA"/>
        </w:rPr>
        <w:t>1</w:t>
      </w:r>
      <w:proofErr w:type="gramEnd"/>
      <w:r w:rsidRPr="00F947C6">
        <w:rPr>
          <w:rFonts w:eastAsia="Times New Roman" w:cs="Times New Roman"/>
          <w:b/>
          <w:szCs w:val="28"/>
          <w:lang w:eastAsia="ar-SA"/>
        </w:rPr>
        <w:t>.</w:t>
      </w:r>
      <w:r w:rsidRPr="00F947C6">
        <w:rPr>
          <w:rFonts w:eastAsia="Times New Roman" w:cs="Times New Roman"/>
          <w:szCs w:val="28"/>
          <w:lang w:eastAsia="ar-SA"/>
        </w:rPr>
        <w:t xml:space="preserve">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F947C6">
        <w:rPr>
          <w:rFonts w:eastAsia="Times New Roman" w:cs="Times New Roman"/>
          <w:szCs w:val="28"/>
          <w:lang w:eastAsia="ar-SA"/>
        </w:rPr>
        <w:t>сформированность</w:t>
      </w:r>
      <w:proofErr w:type="spellEnd"/>
      <w:r w:rsidRPr="00F947C6">
        <w:rPr>
          <w:rFonts w:eastAsia="Times New Roman" w:cs="Times New Roman"/>
          <w:szCs w:val="28"/>
          <w:lang w:eastAsia="ar-SA"/>
        </w:rPr>
        <w:t xml:space="preserve"> ценностного отношения к литературе как неотъемлемой части культуры;</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w:t>
      </w:r>
      <w:proofErr w:type="gramStart"/>
      <w:r w:rsidRPr="00F947C6">
        <w:rPr>
          <w:rFonts w:eastAsia="Times New Roman" w:cs="Times New Roman"/>
          <w:b/>
          <w:szCs w:val="28"/>
          <w:lang w:eastAsia="ar-SA"/>
        </w:rPr>
        <w:t>2</w:t>
      </w:r>
      <w:proofErr w:type="gramEnd"/>
      <w:r w:rsidRPr="00F947C6">
        <w:rPr>
          <w:rFonts w:eastAsia="Times New Roman" w:cs="Times New Roman"/>
          <w:b/>
          <w:szCs w:val="28"/>
          <w:lang w:eastAsia="ar-SA"/>
        </w:rPr>
        <w:t>.</w:t>
      </w:r>
      <w:r w:rsidRPr="00F947C6">
        <w:rPr>
          <w:rFonts w:eastAsia="Times New Roman" w:cs="Times New Roman"/>
          <w:szCs w:val="28"/>
          <w:lang w:eastAsia="ar-SA"/>
        </w:rPr>
        <w:t xml:space="preserve"> осознание взаимосвязи между языковым, литературным, интеллектуальным, духовно-нравственным развитием личности;</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ПР3.</w:t>
      </w:r>
      <w:r w:rsidRPr="00F947C6">
        <w:rPr>
          <w:rFonts w:eastAsia="Times New Roman" w:cs="Times New Roman"/>
          <w:szCs w:val="28"/>
          <w:lang w:eastAsia="ar-SA"/>
        </w:rPr>
        <w:t xml:space="preserve"> </w:t>
      </w:r>
      <w:proofErr w:type="spellStart"/>
      <w:r w:rsidRPr="00F947C6">
        <w:rPr>
          <w:rFonts w:eastAsia="Times New Roman" w:cs="Times New Roman"/>
          <w:szCs w:val="28"/>
          <w:lang w:eastAsia="ar-SA"/>
        </w:rPr>
        <w:t>сформированность</w:t>
      </w:r>
      <w:proofErr w:type="spellEnd"/>
      <w:r w:rsidRPr="00F947C6">
        <w:rPr>
          <w:rFonts w:eastAsia="Times New Roman" w:cs="Times New Roman"/>
          <w:szCs w:val="28"/>
          <w:lang w:eastAsia="ar-SA"/>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w:t>
      </w:r>
      <w:proofErr w:type="gramStart"/>
      <w:r w:rsidRPr="00F947C6">
        <w:rPr>
          <w:rFonts w:eastAsia="Times New Roman" w:cs="Times New Roman"/>
          <w:b/>
          <w:szCs w:val="28"/>
          <w:lang w:eastAsia="ar-SA"/>
        </w:rPr>
        <w:t>4</w:t>
      </w:r>
      <w:proofErr w:type="gramEnd"/>
      <w:r w:rsidRPr="00F947C6">
        <w:rPr>
          <w:rFonts w:eastAsia="Times New Roman" w:cs="Times New Roman"/>
          <w:b/>
          <w:szCs w:val="28"/>
          <w:lang w:eastAsia="ar-SA"/>
        </w:rPr>
        <w:t>.</w:t>
      </w:r>
      <w:r w:rsidRPr="00F947C6">
        <w:rPr>
          <w:rFonts w:eastAsia="Times New Roman" w:cs="Times New Roman"/>
          <w:szCs w:val="28"/>
          <w:lang w:eastAsia="ar-SA"/>
        </w:rPr>
        <w:t xml:space="preserve">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ПР5.</w:t>
      </w:r>
      <w:r w:rsidRPr="00F947C6">
        <w:rPr>
          <w:rFonts w:eastAsia="Times New Roman" w:cs="Times New Roman"/>
          <w:szCs w:val="28"/>
          <w:lang w:eastAsia="ar-SA"/>
        </w:rPr>
        <w:t xml:space="preserve"> </w:t>
      </w:r>
      <w:proofErr w:type="spellStart"/>
      <w:r w:rsidRPr="00F947C6">
        <w:rPr>
          <w:rFonts w:eastAsia="Times New Roman" w:cs="Times New Roman"/>
          <w:szCs w:val="28"/>
          <w:lang w:eastAsia="ar-SA"/>
        </w:rPr>
        <w:t>сформированность</w:t>
      </w:r>
      <w:proofErr w:type="spellEnd"/>
      <w:r w:rsidRPr="00F947C6">
        <w:rPr>
          <w:rFonts w:eastAsia="Times New Roman" w:cs="Times New Roman"/>
          <w:szCs w:val="28"/>
          <w:lang w:eastAsia="ar-SA"/>
        </w:rPr>
        <w:t xml:space="preserve"> умений определять и учитывать историко</w:t>
      </w:r>
      <w:r w:rsidR="00153F13">
        <w:rPr>
          <w:rFonts w:eastAsia="Times New Roman" w:cs="Times New Roman"/>
          <w:szCs w:val="28"/>
          <w:lang w:eastAsia="ar-SA"/>
        </w:rPr>
        <w:t>-культурный контекст и конте</w:t>
      </w:r>
      <w:proofErr w:type="gramStart"/>
      <w:r w:rsidR="00153F13">
        <w:rPr>
          <w:rFonts w:eastAsia="Times New Roman" w:cs="Times New Roman"/>
          <w:szCs w:val="28"/>
          <w:lang w:eastAsia="ar-SA"/>
        </w:rPr>
        <w:t xml:space="preserve">кст </w:t>
      </w:r>
      <w:r w:rsidRPr="00F947C6">
        <w:rPr>
          <w:rFonts w:eastAsia="Times New Roman" w:cs="Times New Roman"/>
          <w:szCs w:val="28"/>
          <w:lang w:eastAsia="ar-SA"/>
        </w:rPr>
        <w:t>тв</w:t>
      </w:r>
      <w:proofErr w:type="gramEnd"/>
      <w:r w:rsidRPr="00F947C6">
        <w:rPr>
          <w:rFonts w:eastAsia="Times New Roman" w:cs="Times New Roman"/>
          <w:szCs w:val="28"/>
          <w:lang w:eastAsia="ar-SA"/>
        </w:rPr>
        <w:t>орчества писателя в процессе анализа художественных произведений, выявлять их связь с современностью;</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w:t>
      </w:r>
      <w:proofErr w:type="gramStart"/>
      <w:r w:rsidRPr="00F947C6">
        <w:rPr>
          <w:rFonts w:eastAsia="Times New Roman" w:cs="Times New Roman"/>
          <w:b/>
          <w:szCs w:val="28"/>
          <w:lang w:eastAsia="ar-SA"/>
        </w:rPr>
        <w:t>6</w:t>
      </w:r>
      <w:proofErr w:type="gramEnd"/>
      <w:r w:rsidRPr="00F947C6">
        <w:rPr>
          <w:rFonts w:eastAsia="Times New Roman" w:cs="Times New Roman"/>
          <w:b/>
          <w:szCs w:val="28"/>
          <w:lang w:eastAsia="ar-SA"/>
        </w:rPr>
        <w:t>.</w:t>
      </w:r>
      <w:r w:rsidRPr="00F947C6">
        <w:rPr>
          <w:rFonts w:eastAsia="Times New Roman" w:cs="Times New Roman"/>
          <w:szCs w:val="28"/>
          <w:lang w:eastAsia="ar-SA"/>
        </w:rPr>
        <w:t xml:space="preserve"> способность выявлять в произведениях художественной литературы образы, темы, идеи, проблемы и выражать свое отношение к ним </w:t>
      </w:r>
      <w:r w:rsidRPr="00F947C6">
        <w:rPr>
          <w:rFonts w:eastAsia="Times New Roman" w:cs="Times New Roman"/>
          <w:szCs w:val="28"/>
          <w:lang w:eastAsia="ar-SA"/>
        </w:rPr>
        <w:lastRenderedPageBreak/>
        <w:t>в развернутых аргументированных устных и письменных высказываниях, участвовать в дискуссии на литературные темы;</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w:t>
      </w:r>
      <w:proofErr w:type="gramStart"/>
      <w:r w:rsidRPr="00F947C6">
        <w:rPr>
          <w:rFonts w:eastAsia="Times New Roman" w:cs="Times New Roman"/>
          <w:b/>
          <w:szCs w:val="28"/>
          <w:lang w:eastAsia="ar-SA"/>
        </w:rPr>
        <w:t>7</w:t>
      </w:r>
      <w:proofErr w:type="gramEnd"/>
      <w:r w:rsidRPr="00F947C6">
        <w:rPr>
          <w:rFonts w:eastAsia="Times New Roman" w:cs="Times New Roman"/>
          <w:szCs w:val="28"/>
          <w:lang w:eastAsia="ar-SA"/>
        </w:rPr>
        <w:t>.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ПР8.</w:t>
      </w:r>
      <w:r w:rsidRPr="00F947C6">
        <w:rPr>
          <w:rFonts w:eastAsia="Times New Roman" w:cs="Times New Roman"/>
          <w:szCs w:val="28"/>
          <w:lang w:eastAsia="ar-SA"/>
        </w:rPr>
        <w:t xml:space="preserve"> </w:t>
      </w:r>
      <w:proofErr w:type="spellStart"/>
      <w:r w:rsidRPr="00F947C6">
        <w:rPr>
          <w:rFonts w:eastAsia="Times New Roman" w:cs="Times New Roman"/>
          <w:szCs w:val="28"/>
          <w:lang w:eastAsia="ar-SA"/>
        </w:rPr>
        <w:t>сформированность</w:t>
      </w:r>
      <w:proofErr w:type="spellEnd"/>
      <w:r w:rsidRPr="00F947C6">
        <w:rPr>
          <w:rFonts w:eastAsia="Times New Roman" w:cs="Times New Roman"/>
          <w:szCs w:val="28"/>
          <w:lang w:eastAsia="ar-SA"/>
        </w:rPr>
        <w:t xml:space="preserve"> </w:t>
      </w:r>
      <w:proofErr w:type="gramStart"/>
      <w:r w:rsidRPr="00F947C6">
        <w:rPr>
          <w:rFonts w:eastAsia="Times New Roman" w:cs="Times New Roman"/>
          <w:szCs w:val="28"/>
          <w:lang w:eastAsia="ar-SA"/>
        </w:rPr>
        <w:t>умений</w:t>
      </w:r>
      <w:proofErr w:type="gramEnd"/>
      <w:r w:rsidRPr="00F947C6">
        <w:rPr>
          <w:rFonts w:eastAsia="Times New Roman" w:cs="Times New Roman"/>
          <w:szCs w:val="28"/>
          <w:lang w:eastAsia="ar-SA"/>
        </w:rPr>
        <w:t xml:space="preserve"> выразительно (с учетом индивидуальных особенностей обучающихся) читать, в том числе наизусть, не менее 10 произведений и (или) фрагментов;</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proofErr w:type="gramStart"/>
      <w:r w:rsidRPr="00F947C6">
        <w:rPr>
          <w:rFonts w:eastAsia="Times New Roman" w:cs="Times New Roman"/>
          <w:b/>
          <w:szCs w:val="28"/>
          <w:lang w:eastAsia="ar-SA"/>
        </w:rPr>
        <w:t>ПР</w:t>
      </w:r>
      <w:proofErr w:type="gramEnd"/>
      <w:r w:rsidRPr="00F947C6">
        <w:rPr>
          <w:rFonts w:eastAsia="Times New Roman" w:cs="Times New Roman"/>
          <w:b/>
          <w:szCs w:val="28"/>
          <w:lang w:eastAsia="ar-SA"/>
        </w:rPr>
        <w:t xml:space="preserve"> 9.</w:t>
      </w:r>
      <w:r w:rsidRPr="00F947C6">
        <w:rPr>
          <w:rFonts w:eastAsia="Times New Roman" w:cs="Times New Roman"/>
          <w:szCs w:val="28"/>
          <w:lang w:eastAsia="ar-SA"/>
        </w:rPr>
        <w:t xml:space="preserve">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proofErr w:type="gramStart"/>
      <w:r w:rsidRPr="00F947C6">
        <w:rPr>
          <w:rFonts w:eastAsia="Times New Roman" w:cs="Times New Roman"/>
          <w:szCs w:val="28"/>
          <w:lang w:eastAsia="ar-SA"/>
        </w:rPr>
        <w:t>конкретно-историческое</w:t>
      </w:r>
      <w:proofErr w:type="gramEnd"/>
      <w:r w:rsidRPr="00F947C6">
        <w:rPr>
          <w:rFonts w:eastAsia="Times New Roman" w:cs="Times New Roman"/>
          <w:szCs w:val="28"/>
          <w:lang w:eastAsia="ar-SA"/>
        </w:rPr>
        <w:t>, общечеловеческое и национальное в творчестве писателя;</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традиция и новаторство;</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авторский замысел и его воплощение;</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художественное время и пространство;</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миф и литература; историзм, народность;</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историко-литературный процесс;</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proofErr w:type="gramStart"/>
      <w:r w:rsidRPr="00F947C6">
        <w:rPr>
          <w:rFonts w:eastAsia="Times New Roman" w:cs="Times New Roman"/>
          <w:szCs w:val="28"/>
          <w:lang w:eastAsia="ar-SA"/>
        </w:rPr>
        <w:t>литературные направления и течения: романтизм, реализм, модернизм (символизм, акмеизм, футуризм), постмодернизм;</w:t>
      </w:r>
      <w:proofErr w:type="gramEnd"/>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литературные жанры;</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трагическое и комическое;</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психологизм; тематика и проблематика; авторская позиция; фабула;</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proofErr w:type="gramStart"/>
      <w:r w:rsidRPr="00F947C6">
        <w:rPr>
          <w:rFonts w:eastAsia="Times New Roman" w:cs="Times New Roman"/>
          <w:szCs w:val="28"/>
          <w:lang w:eastAsia="ar-SA"/>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roofErr w:type="gramEnd"/>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"вечные темы" и "вечные образы" в литературе;</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взаимосвязь и взаимовлияние национальных литератур;</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szCs w:val="28"/>
          <w:lang w:eastAsia="ar-SA"/>
        </w:rPr>
        <w:t>художественный перевод; литературная критика;</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ПР10.</w:t>
      </w:r>
      <w:r w:rsidRPr="00F947C6">
        <w:rPr>
          <w:rFonts w:eastAsia="Times New Roman" w:cs="Times New Roman"/>
          <w:szCs w:val="28"/>
          <w:lang w:eastAsia="ar-SA"/>
        </w:rPr>
        <w:t xml:space="preserve">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lastRenderedPageBreak/>
        <w:t>ПР11.</w:t>
      </w:r>
      <w:r w:rsidRPr="00F947C6">
        <w:rPr>
          <w:rFonts w:eastAsia="Times New Roman" w:cs="Times New Roman"/>
          <w:szCs w:val="28"/>
          <w:lang w:eastAsia="ar-SA"/>
        </w:rPr>
        <w:t xml:space="preserve"> </w:t>
      </w:r>
      <w:proofErr w:type="spellStart"/>
      <w:r w:rsidRPr="00F947C6">
        <w:rPr>
          <w:rFonts w:eastAsia="Times New Roman" w:cs="Times New Roman"/>
          <w:szCs w:val="28"/>
          <w:lang w:eastAsia="ar-SA"/>
        </w:rPr>
        <w:t>сформированность</w:t>
      </w:r>
      <w:proofErr w:type="spellEnd"/>
      <w:r w:rsidRPr="00F947C6">
        <w:rPr>
          <w:rFonts w:eastAsia="Times New Roman" w:cs="Times New Roman"/>
          <w:szCs w:val="28"/>
          <w:lang w:eastAsia="ar-SA"/>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proofErr w:type="gramStart"/>
      <w:r w:rsidRPr="00F947C6">
        <w:rPr>
          <w:rFonts w:eastAsia="Times New Roman" w:cs="Times New Roman"/>
          <w:b/>
          <w:szCs w:val="28"/>
          <w:lang w:eastAsia="ar-SA"/>
        </w:rPr>
        <w:t>ПР12.</w:t>
      </w:r>
      <w:r w:rsidRPr="00F947C6">
        <w:rPr>
          <w:rFonts w:eastAsia="Times New Roman" w:cs="Times New Roman"/>
          <w:szCs w:val="28"/>
          <w:lang w:eastAsia="ar-SA"/>
        </w:rPr>
        <w:t xml:space="preserve">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p w:rsidR="00F947C6" w:rsidRPr="00F947C6" w:rsidRDefault="00F947C6" w:rsidP="00F947C6">
      <w:pPr>
        <w:widowControl w:val="0"/>
        <w:autoSpaceDE w:val="0"/>
        <w:autoSpaceDN w:val="0"/>
        <w:spacing w:before="200" w:after="0" w:line="240" w:lineRule="auto"/>
        <w:ind w:firstLine="540"/>
        <w:jc w:val="both"/>
        <w:rPr>
          <w:rFonts w:eastAsia="Times New Roman" w:cs="Times New Roman"/>
          <w:szCs w:val="28"/>
          <w:lang w:eastAsia="ar-SA"/>
        </w:rPr>
      </w:pPr>
      <w:r w:rsidRPr="00F947C6">
        <w:rPr>
          <w:rFonts w:eastAsia="Times New Roman" w:cs="Times New Roman"/>
          <w:b/>
          <w:szCs w:val="28"/>
          <w:lang w:eastAsia="ar-SA"/>
        </w:rPr>
        <w:t>ПР13.</w:t>
      </w:r>
      <w:r w:rsidRPr="00F947C6">
        <w:rPr>
          <w:rFonts w:eastAsia="Times New Roman" w:cs="Times New Roman"/>
          <w:szCs w:val="28"/>
          <w:lang w:eastAsia="ar-SA"/>
        </w:rPr>
        <w:t xml:space="preserve"> умение работать с разными информационными источниками, в том числе в </w:t>
      </w:r>
      <w:proofErr w:type="spellStart"/>
      <w:r w:rsidRPr="00F947C6">
        <w:rPr>
          <w:rFonts w:eastAsia="Times New Roman" w:cs="Times New Roman"/>
          <w:szCs w:val="28"/>
          <w:lang w:eastAsia="ar-SA"/>
        </w:rPr>
        <w:t>медиапространстве</w:t>
      </w:r>
      <w:proofErr w:type="spellEnd"/>
      <w:r w:rsidRPr="00F947C6">
        <w:rPr>
          <w:rFonts w:eastAsia="Times New Roman" w:cs="Times New Roman"/>
          <w:szCs w:val="28"/>
          <w:lang w:eastAsia="ar-SA"/>
        </w:rPr>
        <w:t>, использовать ресурсы традиционных библиотек и электронных библиотечных систем.</w:t>
      </w:r>
    </w:p>
    <w:p w:rsidR="00F947C6" w:rsidRPr="00F947C6" w:rsidRDefault="00F947C6" w:rsidP="00F947C6">
      <w:pPr>
        <w:autoSpaceDE w:val="0"/>
        <w:autoSpaceDN w:val="0"/>
        <w:adjustRightInd w:val="0"/>
        <w:spacing w:after="0" w:line="240" w:lineRule="auto"/>
        <w:jc w:val="both"/>
        <w:rPr>
          <w:rFonts w:eastAsia="Times New Roman" w:cs="Times New Roman"/>
          <w:szCs w:val="28"/>
          <w:lang w:eastAsia="ru-RU"/>
        </w:rPr>
      </w:pPr>
    </w:p>
    <w:p w:rsidR="00F947C6" w:rsidRPr="00F947C6" w:rsidRDefault="00F947C6" w:rsidP="00F947C6">
      <w:pPr>
        <w:shd w:val="clear" w:color="auto" w:fill="FFFFFF"/>
        <w:spacing w:after="0" w:line="240" w:lineRule="auto"/>
        <w:ind w:firstLine="0"/>
        <w:rPr>
          <w:rFonts w:eastAsia="Times New Roman" w:cs="Times New Roman"/>
          <w:szCs w:val="28"/>
          <w:lang w:eastAsia="ar-SA"/>
        </w:rPr>
      </w:pPr>
    </w:p>
    <w:p w:rsidR="00F947C6" w:rsidRPr="00F947C6" w:rsidRDefault="00F947C6" w:rsidP="00F947C6">
      <w:pPr>
        <w:shd w:val="clear" w:color="auto" w:fill="FFFFFF"/>
        <w:spacing w:after="0" w:line="240" w:lineRule="auto"/>
        <w:ind w:firstLine="0"/>
        <w:jc w:val="both"/>
        <w:rPr>
          <w:rFonts w:eastAsia="Times New Roman" w:cs="Times New Roman"/>
          <w:szCs w:val="28"/>
          <w:lang w:eastAsia="ar-SA"/>
        </w:rPr>
      </w:pPr>
      <w:r w:rsidRPr="00F947C6">
        <w:rPr>
          <w:rFonts w:eastAsia="Times New Roman" w:cs="Times New Roman"/>
          <w:szCs w:val="28"/>
          <w:lang w:eastAsia="ar-SA"/>
        </w:rPr>
        <w:t xml:space="preserve">В соответствии с Рабочей программой по воспитанию по профессии </w:t>
      </w:r>
      <w:r w:rsidR="00D60F7E" w:rsidRPr="006444BD">
        <w:rPr>
          <w:rFonts w:eastAsia="Times New Roman" w:cs="Times New Roman"/>
          <w:szCs w:val="28"/>
          <w:lang w:eastAsia="ar-SA"/>
        </w:rPr>
        <w:t>13.0</w:t>
      </w:r>
      <w:r w:rsidR="00D60F7E">
        <w:rPr>
          <w:rFonts w:eastAsia="Times New Roman" w:cs="Times New Roman"/>
          <w:szCs w:val="28"/>
          <w:lang w:eastAsia="ar-SA"/>
        </w:rPr>
        <w:t xml:space="preserve">1.10 Электромонтер по ремонту и </w:t>
      </w:r>
      <w:r w:rsidR="00D60F7E" w:rsidRPr="006444BD">
        <w:rPr>
          <w:rFonts w:eastAsia="Times New Roman" w:cs="Times New Roman"/>
          <w:szCs w:val="28"/>
          <w:lang w:eastAsia="ar-SA"/>
        </w:rPr>
        <w:t>обслуживанию электрооборудования (по отраслям)</w:t>
      </w:r>
      <w:r w:rsidRPr="00F947C6">
        <w:rPr>
          <w:rFonts w:eastAsia="Times New Roman" w:cs="Times New Roman"/>
          <w:szCs w:val="28"/>
          <w:lang w:eastAsia="ar-SA"/>
        </w:rPr>
        <w:t xml:space="preserve"> данная дисциплина способствует развитию следующих личностных результатов (</w:t>
      </w:r>
      <w:r w:rsidRPr="00F947C6">
        <w:rPr>
          <w:rFonts w:eastAsia="Times New Roman" w:cs="Times New Roman"/>
          <w:b/>
          <w:szCs w:val="28"/>
          <w:lang w:eastAsia="ar-SA"/>
        </w:rPr>
        <w:t>ВЛР</w:t>
      </w:r>
      <w:r w:rsidRPr="00F947C6">
        <w:rPr>
          <w:rFonts w:eastAsia="Times New Roman" w:cs="Times New Roman"/>
          <w:szCs w:val="28"/>
          <w:lang w:eastAsia="ar-SA"/>
        </w:rPr>
        <w:t>):</w:t>
      </w:r>
    </w:p>
    <w:p w:rsidR="00F947C6" w:rsidRPr="00F947C6" w:rsidRDefault="00F947C6" w:rsidP="00F947C6">
      <w:pPr>
        <w:spacing w:after="0" w:line="240" w:lineRule="auto"/>
        <w:ind w:right="98" w:firstLine="540"/>
        <w:jc w:val="both"/>
        <w:rPr>
          <w:rFonts w:eastAsia="Times New Roman" w:cs="Times New Roman"/>
          <w:szCs w:val="28"/>
          <w:highlight w:val="yellow"/>
          <w:lang w:eastAsia="ar-SA"/>
        </w:rPr>
      </w:pPr>
      <w:r w:rsidRPr="00F947C6">
        <w:rPr>
          <w:rFonts w:eastAsia="Times New Roman" w:cs="Times New Roman"/>
          <w:b/>
          <w:szCs w:val="28"/>
          <w:highlight w:val="yellow"/>
          <w:lang w:eastAsia="ar-SA"/>
        </w:rPr>
        <w:t>ВЛР</w:t>
      </w:r>
      <w:r w:rsidRPr="00F947C6">
        <w:rPr>
          <w:rFonts w:eastAsia="Times New Roman" w:cs="Times New Roman"/>
          <w:szCs w:val="28"/>
          <w:highlight w:val="yellow"/>
          <w:lang w:eastAsia="ar-SA"/>
        </w:rPr>
        <w:t xml:space="preserve"> № полное название</w:t>
      </w:r>
    </w:p>
    <w:p w:rsidR="00F947C6" w:rsidRPr="00F947C6" w:rsidRDefault="00F947C6" w:rsidP="00F947C6">
      <w:pPr>
        <w:spacing w:after="0" w:line="240" w:lineRule="auto"/>
        <w:ind w:right="98" w:firstLine="540"/>
        <w:jc w:val="both"/>
        <w:rPr>
          <w:rFonts w:eastAsia="Times New Roman" w:cs="Times New Roman"/>
          <w:szCs w:val="28"/>
          <w:lang w:eastAsia="ar-SA"/>
        </w:rPr>
      </w:pPr>
      <w:r w:rsidRPr="00F947C6">
        <w:rPr>
          <w:rFonts w:eastAsia="Times New Roman" w:cs="Times New Roman"/>
          <w:b/>
          <w:szCs w:val="28"/>
          <w:highlight w:val="yellow"/>
          <w:lang w:eastAsia="ar-SA"/>
        </w:rPr>
        <w:t>ВЛР</w:t>
      </w:r>
      <w:r w:rsidRPr="00F947C6">
        <w:rPr>
          <w:rFonts w:eastAsia="Times New Roman" w:cs="Times New Roman"/>
          <w:szCs w:val="28"/>
          <w:highlight w:val="yellow"/>
          <w:lang w:eastAsia="ar-SA"/>
        </w:rPr>
        <w:t xml:space="preserve"> № полное название</w:t>
      </w:r>
    </w:p>
    <w:p w:rsidR="000219F5" w:rsidRDefault="000219F5" w:rsidP="00F947C6">
      <w:pPr>
        <w:spacing w:after="0" w:line="20" w:lineRule="atLeast"/>
        <w:ind w:right="-1" w:firstLine="0"/>
        <w:jc w:val="both"/>
        <w:rPr>
          <w:rFonts w:eastAsia="Times New Roman" w:cs="Times New Roman"/>
          <w:szCs w:val="28"/>
          <w:lang w:eastAsia="ar-SA"/>
        </w:rPr>
      </w:pPr>
    </w:p>
    <w:p w:rsidR="00F947C6" w:rsidRDefault="00F947C6" w:rsidP="00F947C6">
      <w:pPr>
        <w:spacing w:after="0" w:line="20" w:lineRule="atLeast"/>
        <w:ind w:right="-1" w:firstLine="0"/>
        <w:jc w:val="both"/>
        <w:rPr>
          <w:rFonts w:eastAsia="Times New Roman" w:cs="Times New Roman"/>
          <w:szCs w:val="28"/>
          <w:lang w:eastAsia="ar-SA"/>
        </w:rPr>
      </w:pPr>
    </w:p>
    <w:p w:rsidR="00F947C6" w:rsidRDefault="00F947C6" w:rsidP="00F947C6">
      <w:pPr>
        <w:spacing w:after="0" w:line="20" w:lineRule="atLeast"/>
        <w:ind w:right="-1" w:firstLine="0"/>
        <w:jc w:val="both"/>
        <w:rPr>
          <w:rFonts w:eastAsia="Times New Roman" w:cs="Times New Roman"/>
          <w:szCs w:val="28"/>
          <w:lang w:eastAsia="ar-SA"/>
        </w:rPr>
      </w:pPr>
    </w:p>
    <w:p w:rsidR="00F947C6" w:rsidRPr="00BE2C6C" w:rsidRDefault="00F947C6" w:rsidP="00F947C6">
      <w:pPr>
        <w:spacing w:after="0" w:line="20" w:lineRule="atLeast"/>
        <w:ind w:right="-1" w:firstLine="0"/>
        <w:jc w:val="both"/>
        <w:rPr>
          <w:rFonts w:eastAsia="Times New Roman" w:cs="Times New Roman"/>
          <w:szCs w:val="28"/>
          <w:lang w:eastAsia="ar-SA"/>
        </w:rPr>
      </w:pPr>
    </w:p>
    <w:p w:rsidR="00F947C6" w:rsidRDefault="00F947C6" w:rsidP="00F947C6">
      <w:pPr>
        <w:spacing w:after="0" w:line="20" w:lineRule="atLeast"/>
        <w:ind w:right="98" w:firstLine="540"/>
        <w:jc w:val="center"/>
        <w:rPr>
          <w:b/>
          <w:sz w:val="32"/>
          <w:szCs w:val="32"/>
        </w:rPr>
      </w:pPr>
      <w:r w:rsidRPr="00F947C6">
        <w:rPr>
          <w:b/>
          <w:sz w:val="32"/>
          <w:szCs w:val="32"/>
        </w:rPr>
        <w:t>5. Содержание учебной дисциплины.</w:t>
      </w:r>
    </w:p>
    <w:p w:rsidR="00F947C6" w:rsidRPr="00F947C6" w:rsidRDefault="00F947C6" w:rsidP="00F947C6">
      <w:pPr>
        <w:spacing w:after="0" w:line="20" w:lineRule="atLeast"/>
        <w:ind w:right="98" w:firstLine="540"/>
        <w:jc w:val="center"/>
        <w:rPr>
          <w:b/>
          <w:sz w:val="32"/>
          <w:szCs w:val="32"/>
        </w:rPr>
      </w:pPr>
    </w:p>
    <w:p w:rsidR="00F947C6" w:rsidRPr="00F947C6" w:rsidRDefault="00F947C6" w:rsidP="00F947C6">
      <w:pPr>
        <w:spacing w:after="0" w:line="20" w:lineRule="atLeast"/>
        <w:ind w:right="98" w:firstLine="0"/>
        <w:jc w:val="both"/>
        <w:rPr>
          <w:b/>
          <w:szCs w:val="28"/>
        </w:rPr>
      </w:pPr>
      <w:r w:rsidRPr="0001384B">
        <w:rPr>
          <w:rFonts w:cs="Times New Roman"/>
          <w:b/>
          <w:bCs/>
          <w:szCs w:val="28"/>
        </w:rPr>
        <w:t>1.Литература второй половины XIX века.</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А.Н. Островский</w:t>
      </w:r>
      <w:r w:rsidRPr="0001384B">
        <w:rPr>
          <w:rFonts w:ascii="Times New Roman" w:hAnsi="Times New Roman" w:cs="Times New Roman"/>
          <w:sz w:val="28"/>
          <w:szCs w:val="28"/>
        </w:rPr>
        <w:t xml:space="preserve">. Драма "Гроза".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И.А. Гончаров.</w:t>
      </w:r>
      <w:r w:rsidRPr="0001384B">
        <w:rPr>
          <w:rFonts w:ascii="Times New Roman" w:hAnsi="Times New Roman" w:cs="Times New Roman"/>
          <w:sz w:val="28"/>
          <w:szCs w:val="28"/>
        </w:rPr>
        <w:t xml:space="preserve"> Роман "Обломов".</w:t>
      </w:r>
      <w:r>
        <w:rPr>
          <w:rFonts w:ascii="Times New Roman" w:hAnsi="Times New Roman" w:cs="Times New Roman"/>
          <w:sz w:val="28"/>
          <w:szCs w:val="28"/>
        </w:rPr>
        <w:t xml:space="preserve">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И.С. Тургенев.</w:t>
      </w:r>
      <w:r w:rsidRPr="0001384B">
        <w:rPr>
          <w:rFonts w:ascii="Times New Roman" w:hAnsi="Times New Roman" w:cs="Times New Roman"/>
          <w:sz w:val="28"/>
          <w:szCs w:val="28"/>
        </w:rPr>
        <w:t xml:space="preserve"> Роман "Отцы и дети".</w:t>
      </w:r>
      <w:r>
        <w:rPr>
          <w:rFonts w:ascii="Times New Roman" w:hAnsi="Times New Roman" w:cs="Times New Roman"/>
          <w:sz w:val="28"/>
          <w:szCs w:val="28"/>
        </w:rPr>
        <w:t xml:space="preserve">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Ф.И. Тютчев</w:t>
      </w:r>
      <w:r w:rsidRPr="0001384B">
        <w:rPr>
          <w:rFonts w:ascii="Times New Roman" w:hAnsi="Times New Roman" w:cs="Times New Roman"/>
          <w:sz w:val="28"/>
          <w:szCs w:val="28"/>
        </w:rPr>
        <w:t>. Стихотворения (не менее трех по выбору). Например, "</w:t>
      </w:r>
      <w:proofErr w:type="spellStart"/>
      <w:r w:rsidRPr="0001384B">
        <w:rPr>
          <w:rFonts w:ascii="Times New Roman" w:hAnsi="Times New Roman" w:cs="Times New Roman"/>
          <w:sz w:val="28"/>
          <w:szCs w:val="28"/>
        </w:rPr>
        <w:t>Silentium</w:t>
      </w:r>
      <w:proofErr w:type="spellEnd"/>
      <w:r w:rsidRPr="0001384B">
        <w:rPr>
          <w:rFonts w:ascii="Times New Roman" w:hAnsi="Times New Roman" w:cs="Times New Roman"/>
          <w:sz w:val="28"/>
          <w:szCs w:val="28"/>
        </w:rPr>
        <w:t>!", "Не то, что мните вы, природа...", "Умом Россию не понять...", "О, как убийственно мы любим...", "Нам не дано предугадать...", "К.Б." ("Я встретил вас - и все былое...") и другие.</w:t>
      </w:r>
      <w:r>
        <w:rPr>
          <w:rFonts w:ascii="Times New Roman" w:hAnsi="Times New Roman" w:cs="Times New Roman"/>
          <w:sz w:val="28"/>
          <w:szCs w:val="28"/>
        </w:rPr>
        <w:t xml:space="preserve">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Н.А. Некрасов.</w:t>
      </w:r>
      <w:r w:rsidRPr="0001384B">
        <w:rPr>
          <w:rFonts w:ascii="Times New Roman" w:hAnsi="Times New Roman" w:cs="Times New Roman"/>
          <w:sz w:val="28"/>
          <w:szCs w:val="28"/>
        </w:rPr>
        <w:t xml:space="preserve"> Стихотворения (не менее трех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r>
        <w:rPr>
          <w:rFonts w:ascii="Times New Roman" w:hAnsi="Times New Roman" w:cs="Times New Roman"/>
          <w:sz w:val="28"/>
          <w:szCs w:val="28"/>
        </w:rPr>
        <w:t xml:space="preserve"> </w:t>
      </w:r>
      <w:r w:rsidRPr="0001384B">
        <w:rPr>
          <w:rFonts w:ascii="Times New Roman" w:hAnsi="Times New Roman" w:cs="Times New Roman"/>
          <w:sz w:val="28"/>
          <w:szCs w:val="28"/>
        </w:rPr>
        <w:t>Поэма "Кому на Руси жить хорошо".</w:t>
      </w:r>
      <w:r>
        <w:rPr>
          <w:rFonts w:ascii="Times New Roman" w:hAnsi="Times New Roman" w:cs="Times New Roman"/>
          <w:sz w:val="28"/>
          <w:szCs w:val="28"/>
        </w:rPr>
        <w:t xml:space="preserve">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lastRenderedPageBreak/>
        <w:t>А.А. Фет.</w:t>
      </w:r>
      <w:r w:rsidRPr="0001384B">
        <w:rPr>
          <w:rFonts w:ascii="Times New Roman" w:hAnsi="Times New Roman" w:cs="Times New Roman"/>
          <w:sz w:val="28"/>
          <w:szCs w:val="28"/>
        </w:rPr>
        <w:t xml:space="preserve"> Стихотворения (не менее трех по выбору). </w:t>
      </w:r>
      <w:proofErr w:type="gramStart"/>
      <w:r w:rsidRPr="0001384B">
        <w:rPr>
          <w:rFonts w:ascii="Times New Roman" w:hAnsi="Times New Roman" w:cs="Times New Roman"/>
          <w:sz w:val="28"/>
          <w:szCs w:val="28"/>
        </w:rPr>
        <w:t>Например, "Одним толчком согнать ладью живую...", "Еще майская ночь", "Вечер", "Это утро, радость эта...", "Шепот, робкое дыханье...", "Сияла ночь.</w:t>
      </w:r>
      <w:proofErr w:type="gramEnd"/>
      <w:r w:rsidRPr="0001384B">
        <w:rPr>
          <w:rFonts w:ascii="Times New Roman" w:hAnsi="Times New Roman" w:cs="Times New Roman"/>
          <w:sz w:val="28"/>
          <w:szCs w:val="28"/>
        </w:rPr>
        <w:t xml:space="preserve"> Луной был полон сад. Лежали..." и другие.</w:t>
      </w:r>
      <w:r>
        <w:rPr>
          <w:rFonts w:ascii="Times New Roman" w:hAnsi="Times New Roman" w:cs="Times New Roman"/>
          <w:sz w:val="28"/>
          <w:szCs w:val="28"/>
        </w:rPr>
        <w:t xml:space="preserve">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М.Е. Салтыков-Щедрин.</w:t>
      </w:r>
      <w:r w:rsidRPr="0001384B">
        <w:rPr>
          <w:rFonts w:ascii="Times New Roman" w:hAnsi="Times New Roman" w:cs="Times New Roman"/>
          <w:sz w:val="28"/>
          <w:szCs w:val="28"/>
        </w:rPr>
        <w:t xml:space="preserve"> Роман-хроника "История одного города" (не менее двух глав по выбору). Например, главы "О </w:t>
      </w:r>
      <w:proofErr w:type="spellStart"/>
      <w:r w:rsidRPr="0001384B">
        <w:rPr>
          <w:rFonts w:ascii="Times New Roman" w:hAnsi="Times New Roman" w:cs="Times New Roman"/>
          <w:sz w:val="28"/>
          <w:szCs w:val="28"/>
        </w:rPr>
        <w:t>корени</w:t>
      </w:r>
      <w:proofErr w:type="spellEnd"/>
      <w:r w:rsidRPr="0001384B">
        <w:rPr>
          <w:rFonts w:ascii="Times New Roman" w:hAnsi="Times New Roman" w:cs="Times New Roman"/>
          <w:sz w:val="28"/>
          <w:szCs w:val="28"/>
        </w:rPr>
        <w:t xml:space="preserve"> происхождения </w:t>
      </w:r>
      <w:proofErr w:type="spellStart"/>
      <w:r w:rsidRPr="0001384B">
        <w:rPr>
          <w:rFonts w:ascii="Times New Roman" w:hAnsi="Times New Roman" w:cs="Times New Roman"/>
          <w:sz w:val="28"/>
          <w:szCs w:val="28"/>
        </w:rPr>
        <w:t>глуповцев</w:t>
      </w:r>
      <w:proofErr w:type="spellEnd"/>
      <w:r w:rsidRPr="0001384B">
        <w:rPr>
          <w:rFonts w:ascii="Times New Roman" w:hAnsi="Times New Roman" w:cs="Times New Roman"/>
          <w:sz w:val="28"/>
          <w:szCs w:val="28"/>
        </w:rPr>
        <w:t>", "Опись градоначальникам", "Органчик", "Подтверждение покаяния" и другие.</w:t>
      </w:r>
      <w:r>
        <w:rPr>
          <w:rFonts w:ascii="Times New Roman" w:hAnsi="Times New Roman" w:cs="Times New Roman"/>
          <w:sz w:val="28"/>
          <w:szCs w:val="28"/>
        </w:rPr>
        <w:t xml:space="preserve">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Ф.М. Достоевский.</w:t>
      </w:r>
      <w:r w:rsidRPr="0001384B">
        <w:rPr>
          <w:rFonts w:ascii="Times New Roman" w:hAnsi="Times New Roman" w:cs="Times New Roman"/>
          <w:sz w:val="28"/>
          <w:szCs w:val="28"/>
        </w:rPr>
        <w:t xml:space="preserve"> Роман "Преступление и наказание".</w:t>
      </w:r>
      <w:r>
        <w:rPr>
          <w:rFonts w:ascii="Times New Roman" w:hAnsi="Times New Roman" w:cs="Times New Roman"/>
          <w:sz w:val="28"/>
          <w:szCs w:val="28"/>
        </w:rPr>
        <w:t xml:space="preserve"> </w:t>
      </w:r>
      <w:r w:rsidRPr="0001384B">
        <w:rPr>
          <w:rFonts w:ascii="Times New Roman" w:hAnsi="Times New Roman" w:cs="Times New Roman"/>
          <w:sz w:val="28"/>
          <w:szCs w:val="28"/>
        </w:rPr>
        <w:t xml:space="preserve">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Л.Н. Толстой.</w:t>
      </w:r>
      <w:r w:rsidRPr="0001384B">
        <w:rPr>
          <w:rFonts w:ascii="Times New Roman" w:hAnsi="Times New Roman" w:cs="Times New Roman"/>
          <w:sz w:val="28"/>
          <w:szCs w:val="28"/>
        </w:rPr>
        <w:t xml:space="preserve"> Роман-эпопея "Война и мир".</w:t>
      </w:r>
      <w:r>
        <w:rPr>
          <w:rFonts w:ascii="Times New Roman" w:hAnsi="Times New Roman" w:cs="Times New Roman"/>
          <w:sz w:val="28"/>
          <w:szCs w:val="28"/>
        </w:rPr>
        <w:t xml:space="preserve"> </w:t>
      </w:r>
      <w:r w:rsidRPr="0001384B">
        <w:rPr>
          <w:rFonts w:ascii="Times New Roman" w:hAnsi="Times New Roman" w:cs="Times New Roman"/>
          <w:sz w:val="28"/>
          <w:szCs w:val="28"/>
        </w:rPr>
        <w:t xml:space="preserve">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Н.С. Лесков.</w:t>
      </w:r>
      <w:r w:rsidRPr="0001384B">
        <w:rPr>
          <w:rFonts w:ascii="Times New Roman" w:hAnsi="Times New Roman" w:cs="Times New Roman"/>
          <w:sz w:val="28"/>
          <w:szCs w:val="28"/>
        </w:rPr>
        <w:t xml:space="preserve"> Рассказы и повести (не менее одного произведения по выбору). Например, "Очарованный странник", "Однодум" и другие.</w:t>
      </w:r>
      <w:r>
        <w:rPr>
          <w:rFonts w:ascii="Times New Roman" w:hAnsi="Times New Roman" w:cs="Times New Roman"/>
          <w:sz w:val="28"/>
          <w:szCs w:val="28"/>
        </w:rPr>
        <w:t xml:space="preserve"> </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А.П. Чехов.</w:t>
      </w:r>
      <w:r w:rsidRPr="0001384B">
        <w:rPr>
          <w:rFonts w:ascii="Times New Roman" w:hAnsi="Times New Roman" w:cs="Times New Roman"/>
          <w:sz w:val="28"/>
          <w:szCs w:val="28"/>
        </w:rPr>
        <w:t xml:space="preserve"> Рассказы (не менее трех по выбору). Например, "Студент", "</w:t>
      </w:r>
      <w:proofErr w:type="spellStart"/>
      <w:r w:rsidRPr="0001384B">
        <w:rPr>
          <w:rFonts w:ascii="Times New Roman" w:hAnsi="Times New Roman" w:cs="Times New Roman"/>
          <w:sz w:val="28"/>
          <w:szCs w:val="28"/>
        </w:rPr>
        <w:t>Ионыч</w:t>
      </w:r>
      <w:proofErr w:type="spellEnd"/>
      <w:r w:rsidRPr="0001384B">
        <w:rPr>
          <w:rFonts w:ascii="Times New Roman" w:hAnsi="Times New Roman" w:cs="Times New Roman"/>
          <w:sz w:val="28"/>
          <w:szCs w:val="28"/>
        </w:rPr>
        <w:t>", "Дама с собачкой", "Человек в футляре" и другие.</w:t>
      </w:r>
      <w:r>
        <w:rPr>
          <w:rFonts w:ascii="Times New Roman" w:hAnsi="Times New Roman" w:cs="Times New Roman"/>
          <w:sz w:val="28"/>
          <w:szCs w:val="28"/>
        </w:rPr>
        <w:t xml:space="preserve"> </w:t>
      </w:r>
      <w:r w:rsidRPr="0001384B">
        <w:rPr>
          <w:rFonts w:ascii="Times New Roman" w:hAnsi="Times New Roman" w:cs="Times New Roman"/>
          <w:sz w:val="28"/>
          <w:szCs w:val="28"/>
        </w:rPr>
        <w:t>Пьеса "Вишневый сад".</w:t>
      </w:r>
    </w:p>
    <w:p w:rsidR="00F947C6" w:rsidRPr="00EE50E1" w:rsidRDefault="00F947C6" w:rsidP="00F947C6">
      <w:pPr>
        <w:pStyle w:val="ConsPlusNormal"/>
        <w:spacing w:line="20" w:lineRule="atLeast"/>
        <w:jc w:val="both"/>
        <w:rPr>
          <w:rFonts w:ascii="Times New Roman" w:hAnsi="Times New Roman" w:cs="Times New Roman"/>
          <w:b/>
          <w:bCs/>
          <w:sz w:val="28"/>
          <w:szCs w:val="28"/>
        </w:rPr>
      </w:pPr>
      <w:r w:rsidRPr="00EE50E1">
        <w:rPr>
          <w:rFonts w:ascii="Times New Roman" w:hAnsi="Times New Roman" w:cs="Times New Roman"/>
          <w:b/>
          <w:bCs/>
          <w:sz w:val="28"/>
          <w:szCs w:val="28"/>
        </w:rPr>
        <w:t>2.Литературная критика второй половины XIX века.</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Статьи Н.А. Добролюбова</w:t>
      </w:r>
      <w:r w:rsidRPr="0001384B">
        <w:rPr>
          <w:rFonts w:ascii="Times New Roman" w:hAnsi="Times New Roman" w:cs="Times New Roman"/>
          <w:sz w:val="28"/>
          <w:szCs w:val="28"/>
        </w:rPr>
        <w:t xml:space="preserve"> "Луч света в темном царстве", "Что такое </w:t>
      </w:r>
      <w:proofErr w:type="gramStart"/>
      <w:r w:rsidRPr="0001384B">
        <w:rPr>
          <w:rFonts w:ascii="Times New Roman" w:hAnsi="Times New Roman" w:cs="Times New Roman"/>
          <w:sz w:val="28"/>
          <w:szCs w:val="28"/>
        </w:rPr>
        <w:t>обломовщина</w:t>
      </w:r>
      <w:proofErr w:type="gramEnd"/>
      <w:r w:rsidRPr="0001384B">
        <w:rPr>
          <w:rFonts w:ascii="Times New Roman" w:hAnsi="Times New Roman" w:cs="Times New Roman"/>
          <w:sz w:val="28"/>
          <w:szCs w:val="28"/>
        </w:rPr>
        <w:t xml:space="preserve">?", </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Д. И. Писарева</w:t>
      </w:r>
      <w:r w:rsidRPr="0001384B">
        <w:rPr>
          <w:rFonts w:ascii="Times New Roman" w:hAnsi="Times New Roman" w:cs="Times New Roman"/>
          <w:sz w:val="28"/>
          <w:szCs w:val="28"/>
        </w:rPr>
        <w:t xml:space="preserve"> "Базаров" и других (не менее двух статей по выбору в соответствии с изучаемым художественным произведением).</w:t>
      </w:r>
    </w:p>
    <w:p w:rsidR="00F947C6" w:rsidRPr="00EE50E1" w:rsidRDefault="00F947C6" w:rsidP="00F947C6">
      <w:pPr>
        <w:pStyle w:val="ConsPlusNormal"/>
        <w:spacing w:line="20" w:lineRule="atLeast"/>
        <w:jc w:val="both"/>
        <w:rPr>
          <w:rFonts w:ascii="Times New Roman" w:hAnsi="Times New Roman" w:cs="Times New Roman"/>
          <w:b/>
          <w:bCs/>
          <w:sz w:val="28"/>
          <w:szCs w:val="28"/>
        </w:rPr>
      </w:pPr>
      <w:r w:rsidRPr="00EE50E1">
        <w:rPr>
          <w:rFonts w:ascii="Times New Roman" w:hAnsi="Times New Roman" w:cs="Times New Roman"/>
          <w:b/>
          <w:bCs/>
          <w:sz w:val="28"/>
          <w:szCs w:val="28"/>
        </w:rPr>
        <w:t>3.Литература народов России.</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01384B">
        <w:rPr>
          <w:rFonts w:ascii="Times New Roman" w:hAnsi="Times New Roman" w:cs="Times New Roman"/>
          <w:sz w:val="28"/>
          <w:szCs w:val="28"/>
        </w:rPr>
        <w:t>Стихотворения (не менее одного по выбору). Например, Г. Тукая, К. Хетагурова и других.</w:t>
      </w:r>
    </w:p>
    <w:p w:rsidR="00F947C6" w:rsidRPr="00EE50E1" w:rsidRDefault="00F947C6" w:rsidP="00F947C6">
      <w:pPr>
        <w:pStyle w:val="ConsPlusNormal"/>
        <w:spacing w:line="20" w:lineRule="atLeast"/>
        <w:jc w:val="both"/>
        <w:rPr>
          <w:rFonts w:ascii="Times New Roman" w:hAnsi="Times New Roman" w:cs="Times New Roman"/>
          <w:b/>
          <w:bCs/>
          <w:sz w:val="28"/>
          <w:szCs w:val="28"/>
        </w:rPr>
      </w:pPr>
      <w:r w:rsidRPr="00EE50E1">
        <w:rPr>
          <w:rFonts w:ascii="Times New Roman" w:hAnsi="Times New Roman" w:cs="Times New Roman"/>
          <w:b/>
          <w:bCs/>
          <w:sz w:val="28"/>
          <w:szCs w:val="28"/>
        </w:rPr>
        <w:t>4.Зарубежная литература.</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Зарубежная проза второй половины XIX века</w:t>
      </w:r>
      <w:r w:rsidRPr="0001384B">
        <w:rPr>
          <w:rFonts w:ascii="Times New Roman" w:hAnsi="Times New Roman" w:cs="Times New Roman"/>
          <w:sz w:val="28"/>
          <w:szCs w:val="28"/>
        </w:rPr>
        <w:t xml:space="preserve"> (не менее одного произведения по выбору). Например, произведения Ч. Диккенса "Дэвид </w:t>
      </w:r>
      <w:proofErr w:type="spellStart"/>
      <w:r w:rsidRPr="0001384B">
        <w:rPr>
          <w:rFonts w:ascii="Times New Roman" w:hAnsi="Times New Roman" w:cs="Times New Roman"/>
          <w:sz w:val="28"/>
          <w:szCs w:val="28"/>
        </w:rPr>
        <w:t>Копперфилд</w:t>
      </w:r>
      <w:proofErr w:type="spellEnd"/>
      <w:r w:rsidRPr="0001384B">
        <w:rPr>
          <w:rFonts w:ascii="Times New Roman" w:hAnsi="Times New Roman" w:cs="Times New Roman"/>
          <w:sz w:val="28"/>
          <w:szCs w:val="28"/>
        </w:rPr>
        <w:t xml:space="preserve">", "Большие надежды"; Г. Флобера "Мадам </w:t>
      </w:r>
      <w:proofErr w:type="spellStart"/>
      <w:r w:rsidRPr="0001384B">
        <w:rPr>
          <w:rFonts w:ascii="Times New Roman" w:hAnsi="Times New Roman" w:cs="Times New Roman"/>
          <w:sz w:val="28"/>
          <w:szCs w:val="28"/>
        </w:rPr>
        <w:t>Бовари</w:t>
      </w:r>
      <w:proofErr w:type="spellEnd"/>
      <w:r w:rsidRPr="0001384B">
        <w:rPr>
          <w:rFonts w:ascii="Times New Roman" w:hAnsi="Times New Roman" w:cs="Times New Roman"/>
          <w:sz w:val="28"/>
          <w:szCs w:val="28"/>
        </w:rPr>
        <w:t>"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Зарубежная поэзия второй половины XIX века</w:t>
      </w:r>
      <w:r w:rsidRPr="0001384B">
        <w:rPr>
          <w:rFonts w:ascii="Times New Roman" w:hAnsi="Times New Roman" w:cs="Times New Roman"/>
          <w:sz w:val="28"/>
          <w:szCs w:val="28"/>
        </w:rPr>
        <w:t xml:space="preserve"> (не менее двух стихотворений одного из поэтов по выбору). Например, стихотворения А. Рембо, Ш. </w:t>
      </w:r>
      <w:proofErr w:type="spellStart"/>
      <w:r w:rsidRPr="0001384B">
        <w:rPr>
          <w:rFonts w:ascii="Times New Roman" w:hAnsi="Times New Roman" w:cs="Times New Roman"/>
          <w:sz w:val="28"/>
          <w:szCs w:val="28"/>
        </w:rPr>
        <w:t>Бодлера</w:t>
      </w:r>
      <w:proofErr w:type="spellEnd"/>
      <w:r w:rsidRPr="0001384B">
        <w:rPr>
          <w:rFonts w:ascii="Times New Roman" w:hAnsi="Times New Roman" w:cs="Times New Roman"/>
          <w:sz w:val="28"/>
          <w:szCs w:val="28"/>
        </w:rPr>
        <w:t xml:space="preserve">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Зарубежная драматургия второй половины XIX века</w:t>
      </w:r>
      <w:r w:rsidRPr="0001384B">
        <w:rPr>
          <w:rFonts w:ascii="Times New Roman" w:hAnsi="Times New Roman" w:cs="Times New Roman"/>
          <w:sz w:val="28"/>
          <w:szCs w:val="28"/>
        </w:rPr>
        <w:t xml:space="preserve"> (не менее одного произведения по выбору). Например, пьесы Г. </w:t>
      </w:r>
      <w:proofErr w:type="spellStart"/>
      <w:r w:rsidRPr="0001384B">
        <w:rPr>
          <w:rFonts w:ascii="Times New Roman" w:hAnsi="Times New Roman" w:cs="Times New Roman"/>
          <w:sz w:val="28"/>
          <w:szCs w:val="28"/>
        </w:rPr>
        <w:t>Гауптмана</w:t>
      </w:r>
      <w:proofErr w:type="spellEnd"/>
      <w:r w:rsidRPr="0001384B">
        <w:rPr>
          <w:rFonts w:ascii="Times New Roman" w:hAnsi="Times New Roman" w:cs="Times New Roman"/>
          <w:sz w:val="28"/>
          <w:szCs w:val="28"/>
        </w:rPr>
        <w:t xml:space="preserve"> "Перед восходом солнца", Г. Ибсена "Кукольный дом" и другие.</w:t>
      </w:r>
    </w:p>
    <w:p w:rsidR="00F947C6" w:rsidRPr="00EE50E1" w:rsidRDefault="00F947C6" w:rsidP="00F947C6">
      <w:pPr>
        <w:pStyle w:val="ConsPlusNormal"/>
        <w:spacing w:line="20" w:lineRule="atLeast"/>
        <w:jc w:val="both"/>
        <w:rPr>
          <w:rFonts w:ascii="Times New Roman" w:hAnsi="Times New Roman" w:cs="Times New Roman"/>
          <w:b/>
          <w:bCs/>
          <w:sz w:val="28"/>
          <w:szCs w:val="28"/>
        </w:rPr>
      </w:pPr>
      <w:r w:rsidRPr="00EE50E1">
        <w:rPr>
          <w:rFonts w:ascii="Times New Roman" w:hAnsi="Times New Roman" w:cs="Times New Roman"/>
          <w:b/>
          <w:bCs/>
          <w:sz w:val="28"/>
          <w:szCs w:val="28"/>
        </w:rPr>
        <w:t>5. Литература конца XIX - начала XX века.</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А.И. Куприн.</w:t>
      </w:r>
      <w:r w:rsidRPr="0001384B">
        <w:rPr>
          <w:rFonts w:ascii="Times New Roman" w:hAnsi="Times New Roman" w:cs="Times New Roman"/>
          <w:sz w:val="28"/>
          <w:szCs w:val="28"/>
        </w:rPr>
        <w:t xml:space="preserve"> Рассказы и повести (одно произведение по выбору). Например, "Гранатовый браслет", "Олеся"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Л.Н. Андреев.</w:t>
      </w:r>
      <w:r w:rsidRPr="0001384B">
        <w:rPr>
          <w:rFonts w:ascii="Times New Roman" w:hAnsi="Times New Roman" w:cs="Times New Roman"/>
          <w:sz w:val="28"/>
          <w:szCs w:val="28"/>
        </w:rPr>
        <w:t xml:space="preserve"> Рассказы и повести (одно произведение по выбору). Например, "Иуда Искариот", "Большой шлем"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М. Горький.</w:t>
      </w:r>
      <w:r w:rsidRPr="0001384B">
        <w:rPr>
          <w:rFonts w:ascii="Times New Roman" w:hAnsi="Times New Roman" w:cs="Times New Roman"/>
          <w:sz w:val="28"/>
          <w:szCs w:val="28"/>
        </w:rPr>
        <w:t xml:space="preserve"> Рассказы (один по выбору). Например, "Старуха </w:t>
      </w:r>
      <w:proofErr w:type="spellStart"/>
      <w:r w:rsidRPr="0001384B">
        <w:rPr>
          <w:rFonts w:ascii="Times New Roman" w:hAnsi="Times New Roman" w:cs="Times New Roman"/>
          <w:sz w:val="28"/>
          <w:szCs w:val="28"/>
        </w:rPr>
        <w:t>Изергиль</w:t>
      </w:r>
      <w:proofErr w:type="spellEnd"/>
      <w:r w:rsidRPr="0001384B">
        <w:rPr>
          <w:rFonts w:ascii="Times New Roman" w:hAnsi="Times New Roman" w:cs="Times New Roman"/>
          <w:sz w:val="28"/>
          <w:szCs w:val="28"/>
        </w:rPr>
        <w:t xml:space="preserve">", "Макар </w:t>
      </w:r>
      <w:proofErr w:type="spellStart"/>
      <w:r w:rsidRPr="0001384B">
        <w:rPr>
          <w:rFonts w:ascii="Times New Roman" w:hAnsi="Times New Roman" w:cs="Times New Roman"/>
          <w:sz w:val="28"/>
          <w:szCs w:val="28"/>
        </w:rPr>
        <w:t>Чудра</w:t>
      </w:r>
      <w:proofErr w:type="spellEnd"/>
      <w:r w:rsidRPr="0001384B">
        <w:rPr>
          <w:rFonts w:ascii="Times New Roman" w:hAnsi="Times New Roman" w:cs="Times New Roman"/>
          <w:sz w:val="28"/>
          <w:szCs w:val="28"/>
        </w:rPr>
        <w:t>", "</w:t>
      </w:r>
      <w:proofErr w:type="gramStart"/>
      <w:r w:rsidRPr="0001384B">
        <w:rPr>
          <w:rFonts w:ascii="Times New Roman" w:hAnsi="Times New Roman" w:cs="Times New Roman"/>
          <w:sz w:val="28"/>
          <w:szCs w:val="28"/>
        </w:rPr>
        <w:t>Коновалов</w:t>
      </w:r>
      <w:proofErr w:type="gramEnd"/>
      <w:r w:rsidRPr="0001384B">
        <w:rPr>
          <w:rFonts w:ascii="Times New Roman" w:hAnsi="Times New Roman" w:cs="Times New Roman"/>
          <w:sz w:val="28"/>
          <w:szCs w:val="28"/>
        </w:rPr>
        <w:t>" и другие.</w:t>
      </w:r>
      <w:r>
        <w:rPr>
          <w:rFonts w:ascii="Times New Roman" w:hAnsi="Times New Roman" w:cs="Times New Roman"/>
          <w:sz w:val="28"/>
          <w:szCs w:val="28"/>
        </w:rPr>
        <w:t xml:space="preserve"> </w:t>
      </w:r>
      <w:r w:rsidRPr="0001384B">
        <w:rPr>
          <w:rFonts w:ascii="Times New Roman" w:hAnsi="Times New Roman" w:cs="Times New Roman"/>
          <w:sz w:val="28"/>
          <w:szCs w:val="28"/>
        </w:rPr>
        <w:t>Пьеса "На дне".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Стихотворения поэтов Серебряного века</w:t>
      </w:r>
      <w:r w:rsidRPr="0001384B">
        <w:rPr>
          <w:rFonts w:ascii="Times New Roman" w:hAnsi="Times New Roman" w:cs="Times New Roman"/>
          <w:sz w:val="28"/>
          <w:szCs w:val="28"/>
        </w:rPr>
        <w:t xml:space="preserve"> (не менее двух стихотворений одного поэта по выбору). Например, стихотворения К.Д. Бальмонта, М.А. Волошина, Н.С. Гумилева и другие.</w:t>
      </w:r>
    </w:p>
    <w:p w:rsidR="00F947C6" w:rsidRPr="00EE50E1" w:rsidRDefault="00F947C6" w:rsidP="00F947C6">
      <w:pPr>
        <w:pStyle w:val="ConsPlusNormal"/>
        <w:spacing w:line="20" w:lineRule="atLeast"/>
        <w:jc w:val="both"/>
        <w:rPr>
          <w:rFonts w:ascii="Times New Roman" w:hAnsi="Times New Roman" w:cs="Times New Roman"/>
          <w:b/>
          <w:bCs/>
          <w:sz w:val="28"/>
          <w:szCs w:val="28"/>
        </w:rPr>
      </w:pPr>
      <w:r w:rsidRPr="00EE50E1">
        <w:rPr>
          <w:rFonts w:ascii="Times New Roman" w:hAnsi="Times New Roman" w:cs="Times New Roman"/>
          <w:b/>
          <w:bCs/>
          <w:sz w:val="28"/>
          <w:szCs w:val="28"/>
        </w:rPr>
        <w:t>6.Литература XX века.</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b/>
          <w:bCs/>
          <w:i/>
          <w:iCs/>
          <w:sz w:val="28"/>
          <w:szCs w:val="28"/>
        </w:rPr>
        <w:t>6.1 И.А. Бунин.</w:t>
      </w:r>
      <w:r w:rsidRPr="0001384B">
        <w:rPr>
          <w:rFonts w:ascii="Times New Roman" w:hAnsi="Times New Roman" w:cs="Times New Roman"/>
          <w:sz w:val="28"/>
          <w:szCs w:val="28"/>
        </w:rPr>
        <w:t xml:space="preserve"> Рассказы (два по выбору). Например, "Антоновские </w:t>
      </w:r>
      <w:r w:rsidRPr="0001384B">
        <w:rPr>
          <w:rFonts w:ascii="Times New Roman" w:hAnsi="Times New Roman" w:cs="Times New Roman"/>
          <w:sz w:val="28"/>
          <w:szCs w:val="28"/>
        </w:rPr>
        <w:lastRenderedPageBreak/>
        <w:t>яблоки", "Чистый понедельник", "Господин из Сан-Франциско"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А.А. Блок.</w:t>
      </w:r>
      <w:r w:rsidRPr="0001384B">
        <w:rPr>
          <w:rFonts w:ascii="Times New Roman" w:hAnsi="Times New Roman" w:cs="Times New Roman"/>
          <w:sz w:val="28"/>
          <w:szCs w:val="28"/>
        </w:rPr>
        <w:t xml:space="preserve"> Стихотворения (не менее трех по выбору). Например, "Незнакомка", "Россия", "Ночь, улица, фонарь, аптека...", "Река раскинулась. </w:t>
      </w:r>
      <w:proofErr w:type="gramStart"/>
      <w:r w:rsidRPr="0001384B">
        <w:rPr>
          <w:rFonts w:ascii="Times New Roman" w:hAnsi="Times New Roman" w:cs="Times New Roman"/>
          <w:sz w:val="28"/>
          <w:szCs w:val="28"/>
        </w:rPr>
        <w:t>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roofErr w:type="gramEnd"/>
      <w:r>
        <w:rPr>
          <w:rFonts w:ascii="Times New Roman" w:hAnsi="Times New Roman" w:cs="Times New Roman"/>
          <w:sz w:val="28"/>
          <w:szCs w:val="28"/>
        </w:rPr>
        <w:t xml:space="preserve"> </w:t>
      </w:r>
      <w:r w:rsidRPr="0001384B">
        <w:rPr>
          <w:rFonts w:ascii="Times New Roman" w:hAnsi="Times New Roman" w:cs="Times New Roman"/>
          <w:sz w:val="28"/>
          <w:szCs w:val="28"/>
        </w:rPr>
        <w:t>Поэма "Двенадцать".</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В.В. Маяковский.</w:t>
      </w:r>
      <w:r w:rsidRPr="0001384B">
        <w:rPr>
          <w:rFonts w:ascii="Times New Roman" w:hAnsi="Times New Roman" w:cs="Times New Roman"/>
          <w:sz w:val="28"/>
          <w:szCs w:val="28"/>
        </w:rPr>
        <w:t xml:space="preserve"> Стихотворения (не менее трех по выбору). </w:t>
      </w:r>
      <w:proofErr w:type="gramStart"/>
      <w:r w:rsidRPr="0001384B">
        <w:rPr>
          <w:rFonts w:ascii="Times New Roman" w:hAnsi="Times New Roman" w:cs="Times New Roman"/>
          <w:sz w:val="28"/>
          <w:szCs w:val="28"/>
        </w:rPr>
        <w:t>Например, "А вы могли бы?", "Нате!", "Послушайте!", "</w:t>
      </w:r>
      <w:proofErr w:type="spellStart"/>
      <w:r w:rsidRPr="0001384B">
        <w:rPr>
          <w:rFonts w:ascii="Times New Roman" w:hAnsi="Times New Roman" w:cs="Times New Roman"/>
          <w:sz w:val="28"/>
          <w:szCs w:val="28"/>
        </w:rPr>
        <w:t>Лиличка</w:t>
      </w:r>
      <w:proofErr w:type="spellEnd"/>
      <w:r w:rsidRPr="0001384B">
        <w:rPr>
          <w:rFonts w:ascii="Times New Roman" w:hAnsi="Times New Roman" w:cs="Times New Roman"/>
          <w:sz w:val="28"/>
          <w:szCs w:val="28"/>
        </w:rPr>
        <w:t>!", "Юбилейное", "Прозаседавшиеся", "Письмо Татьяне Яковлевой" и другие.</w:t>
      </w:r>
      <w:proofErr w:type="gramEnd"/>
      <w:r>
        <w:rPr>
          <w:rFonts w:ascii="Times New Roman" w:hAnsi="Times New Roman" w:cs="Times New Roman"/>
          <w:sz w:val="28"/>
          <w:szCs w:val="28"/>
        </w:rPr>
        <w:t xml:space="preserve"> </w:t>
      </w:r>
      <w:r w:rsidRPr="0001384B">
        <w:rPr>
          <w:rFonts w:ascii="Times New Roman" w:hAnsi="Times New Roman" w:cs="Times New Roman"/>
          <w:sz w:val="28"/>
          <w:szCs w:val="28"/>
        </w:rPr>
        <w:t>Поэма "Облако в штанах".</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С.А. Есенин.</w:t>
      </w:r>
      <w:r w:rsidRPr="0001384B">
        <w:rPr>
          <w:rFonts w:ascii="Times New Roman" w:hAnsi="Times New Roman" w:cs="Times New Roman"/>
          <w:sz w:val="28"/>
          <w:szCs w:val="28"/>
        </w:rPr>
        <w:t xml:space="preserve"> 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Э. Мандельштам.</w:t>
      </w:r>
      <w:r w:rsidRPr="0001384B">
        <w:rPr>
          <w:rFonts w:ascii="Times New Roman" w:hAnsi="Times New Roman" w:cs="Times New Roman"/>
          <w:sz w:val="28"/>
          <w:szCs w:val="28"/>
        </w:rPr>
        <w:t xml:space="preserve"> Стихотворения (не менее трех по выбору). Например, "Бессонница. Гомер. Тугие паруса...", "За гремучую доблесть грядущих веков...", "Ленинград", "Мы живем, под собою не чуя страны..."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М.И. Цветаева.</w:t>
      </w:r>
      <w:r w:rsidRPr="0001384B">
        <w:rPr>
          <w:rFonts w:ascii="Times New Roman" w:hAnsi="Times New Roman" w:cs="Times New Roman"/>
          <w:sz w:val="28"/>
          <w:szCs w:val="28"/>
        </w:rPr>
        <w:t xml:space="preserve"> 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EE50E1">
        <w:rPr>
          <w:rFonts w:ascii="Times New Roman" w:hAnsi="Times New Roman" w:cs="Times New Roman"/>
          <w:i/>
          <w:iCs/>
          <w:sz w:val="28"/>
          <w:szCs w:val="28"/>
        </w:rPr>
        <w:t>А.А. Ахматова.</w:t>
      </w:r>
      <w:r w:rsidRPr="0001384B">
        <w:rPr>
          <w:rFonts w:ascii="Times New Roman" w:hAnsi="Times New Roman" w:cs="Times New Roman"/>
          <w:sz w:val="28"/>
          <w:szCs w:val="28"/>
        </w:rPr>
        <w:t xml:space="preserve"> Стихотворения (не менее трех по выбору). Например, "Песня последней встречи", "Сжала руки под темной вуалью...", "Смуглый отрок бродил по аллеям...", "Мне голос был. Он звал </w:t>
      </w:r>
      <w:proofErr w:type="spellStart"/>
      <w:r w:rsidRPr="0001384B">
        <w:rPr>
          <w:rFonts w:ascii="Times New Roman" w:hAnsi="Times New Roman" w:cs="Times New Roman"/>
          <w:sz w:val="28"/>
          <w:szCs w:val="28"/>
        </w:rPr>
        <w:t>утешно</w:t>
      </w:r>
      <w:proofErr w:type="spellEnd"/>
      <w:r w:rsidRPr="0001384B">
        <w:rPr>
          <w:rFonts w:ascii="Times New Roman" w:hAnsi="Times New Roman" w:cs="Times New Roman"/>
          <w:sz w:val="28"/>
          <w:szCs w:val="28"/>
        </w:rPr>
        <w:t>...", "Не с теми я, кто бросил землю...", "Мужество", "Приморский сонет", "Родная земля" и другие.</w:t>
      </w:r>
      <w:r>
        <w:rPr>
          <w:rFonts w:ascii="Times New Roman" w:hAnsi="Times New Roman" w:cs="Times New Roman"/>
          <w:sz w:val="28"/>
          <w:szCs w:val="28"/>
        </w:rPr>
        <w:t xml:space="preserve"> </w:t>
      </w:r>
      <w:r w:rsidRPr="0001384B">
        <w:rPr>
          <w:rFonts w:ascii="Times New Roman" w:hAnsi="Times New Roman" w:cs="Times New Roman"/>
          <w:sz w:val="28"/>
          <w:szCs w:val="28"/>
        </w:rPr>
        <w:t>Поэма "Реквием".</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b/>
          <w:bCs/>
          <w:i/>
          <w:iCs/>
          <w:sz w:val="28"/>
          <w:szCs w:val="28"/>
        </w:rPr>
        <w:t>6.2 М.А. Шолохов</w:t>
      </w:r>
      <w:r w:rsidRPr="00A907BB">
        <w:rPr>
          <w:rFonts w:ascii="Times New Roman" w:hAnsi="Times New Roman" w:cs="Times New Roman"/>
          <w:i/>
          <w:iCs/>
          <w:sz w:val="28"/>
          <w:szCs w:val="28"/>
        </w:rPr>
        <w:t>.</w:t>
      </w:r>
      <w:r w:rsidRPr="0001384B">
        <w:rPr>
          <w:rFonts w:ascii="Times New Roman" w:hAnsi="Times New Roman" w:cs="Times New Roman"/>
          <w:sz w:val="28"/>
          <w:szCs w:val="28"/>
        </w:rPr>
        <w:t xml:space="preserve"> Роман-эпопея "Тихий Дон" (избранные главы).</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М.А. Булгаков.</w:t>
      </w:r>
      <w:r w:rsidRPr="0001384B">
        <w:rPr>
          <w:rFonts w:ascii="Times New Roman" w:hAnsi="Times New Roman" w:cs="Times New Roman"/>
          <w:sz w:val="28"/>
          <w:szCs w:val="28"/>
        </w:rPr>
        <w:t xml:space="preserve"> Романы "Белая гвардия", "Мастер и Маргарита" (один роман по выбору).</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А.П. Платонов.</w:t>
      </w:r>
      <w:r w:rsidRPr="0001384B">
        <w:rPr>
          <w:rFonts w:ascii="Times New Roman" w:hAnsi="Times New Roman" w:cs="Times New Roman"/>
          <w:sz w:val="28"/>
          <w:szCs w:val="28"/>
        </w:rPr>
        <w:t xml:space="preserve"> Рассказы и повести (одно произведение по выбору). Например, "В прекрасном и яростном мире", "Котлован", "Возвращение"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А.Т. Твардовский.</w:t>
      </w:r>
      <w:r w:rsidRPr="0001384B">
        <w:rPr>
          <w:rFonts w:ascii="Times New Roman" w:hAnsi="Times New Roman" w:cs="Times New Roman"/>
          <w:sz w:val="28"/>
          <w:szCs w:val="28"/>
        </w:rPr>
        <w:t xml:space="preserve"> Стихотворения (не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b/>
          <w:bCs/>
          <w:i/>
          <w:iCs/>
          <w:sz w:val="28"/>
          <w:szCs w:val="28"/>
        </w:rPr>
        <w:t>6.3</w:t>
      </w:r>
      <w:r>
        <w:rPr>
          <w:rFonts w:ascii="Times New Roman" w:hAnsi="Times New Roman" w:cs="Times New Roman"/>
          <w:b/>
          <w:bCs/>
          <w:i/>
          <w:iCs/>
          <w:sz w:val="28"/>
          <w:szCs w:val="28"/>
        </w:rPr>
        <w:t xml:space="preserve"> </w:t>
      </w:r>
      <w:r w:rsidRPr="00A907BB">
        <w:rPr>
          <w:rFonts w:ascii="Times New Roman" w:hAnsi="Times New Roman" w:cs="Times New Roman"/>
          <w:b/>
          <w:bCs/>
          <w:i/>
          <w:iCs/>
          <w:sz w:val="28"/>
          <w:szCs w:val="28"/>
        </w:rPr>
        <w:t>Проза о Великой Отечественной войне</w:t>
      </w:r>
      <w:r w:rsidRPr="0001384B">
        <w:rPr>
          <w:rFonts w:ascii="Times New Roman" w:hAnsi="Times New Roman" w:cs="Times New Roman"/>
          <w:sz w:val="28"/>
          <w:szCs w:val="28"/>
        </w:rPr>
        <w:t xml:space="preserve"> (по одному произведению не менее чем двух писателей по выбору). </w:t>
      </w:r>
      <w:proofErr w:type="gramStart"/>
      <w:r w:rsidRPr="0001384B">
        <w:rPr>
          <w:rFonts w:ascii="Times New Roman" w:hAnsi="Times New Roman" w:cs="Times New Roman"/>
          <w:sz w:val="28"/>
          <w:szCs w:val="28"/>
        </w:rPr>
        <w:t>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w:t>
      </w:r>
      <w:proofErr w:type="gramEnd"/>
      <w:r w:rsidRPr="0001384B">
        <w:rPr>
          <w:rFonts w:ascii="Times New Roman" w:hAnsi="Times New Roman" w:cs="Times New Roman"/>
          <w:sz w:val="28"/>
          <w:szCs w:val="28"/>
        </w:rPr>
        <w:t xml:space="preserve"> Е.И. Носов "Красное вино победы", "Шопен, соната </w:t>
      </w:r>
      <w:r w:rsidRPr="0001384B">
        <w:rPr>
          <w:rFonts w:ascii="Times New Roman" w:hAnsi="Times New Roman" w:cs="Times New Roman"/>
          <w:sz w:val="28"/>
          <w:szCs w:val="28"/>
        </w:rPr>
        <w:lastRenderedPageBreak/>
        <w:t>номер два"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А.А. Фадеев</w:t>
      </w:r>
      <w:r w:rsidRPr="0001384B">
        <w:rPr>
          <w:rFonts w:ascii="Times New Roman" w:hAnsi="Times New Roman" w:cs="Times New Roman"/>
          <w:sz w:val="28"/>
          <w:szCs w:val="28"/>
        </w:rPr>
        <w:t xml:space="preserve"> "Молодая гвардия".</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Поэзия о Великой Отечественной войне.</w:t>
      </w:r>
      <w:r w:rsidRPr="0001384B">
        <w:rPr>
          <w:rFonts w:ascii="Times New Roman" w:hAnsi="Times New Roman" w:cs="Times New Roman"/>
          <w:sz w:val="28"/>
          <w:szCs w:val="28"/>
        </w:rPr>
        <w:t xml:space="preserve"> Стихотворения (по одному стихотворению не менее чем двух поэтов по выбору). Например, Ю.В. </w:t>
      </w:r>
      <w:proofErr w:type="spellStart"/>
      <w:r w:rsidRPr="0001384B">
        <w:rPr>
          <w:rFonts w:ascii="Times New Roman" w:hAnsi="Times New Roman" w:cs="Times New Roman"/>
          <w:sz w:val="28"/>
          <w:szCs w:val="28"/>
        </w:rPr>
        <w:t>Друниной</w:t>
      </w:r>
      <w:proofErr w:type="spellEnd"/>
      <w:r w:rsidRPr="0001384B">
        <w:rPr>
          <w:rFonts w:ascii="Times New Roman" w:hAnsi="Times New Roman" w:cs="Times New Roman"/>
          <w:sz w:val="28"/>
          <w:szCs w:val="28"/>
        </w:rPr>
        <w:t xml:space="preserve">, М.В. Исаковского, Ю.Д. </w:t>
      </w:r>
      <w:proofErr w:type="spellStart"/>
      <w:r w:rsidRPr="0001384B">
        <w:rPr>
          <w:rFonts w:ascii="Times New Roman" w:hAnsi="Times New Roman" w:cs="Times New Roman"/>
          <w:sz w:val="28"/>
          <w:szCs w:val="28"/>
        </w:rPr>
        <w:t>Левитанского</w:t>
      </w:r>
      <w:proofErr w:type="spellEnd"/>
      <w:r w:rsidRPr="0001384B">
        <w:rPr>
          <w:rFonts w:ascii="Times New Roman" w:hAnsi="Times New Roman" w:cs="Times New Roman"/>
          <w:sz w:val="28"/>
          <w:szCs w:val="28"/>
        </w:rPr>
        <w:t>, С.С. Орлова, Д.С. Самойлова, К.М. Симонова, Б.А. Слуцкого и других.</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Драматургия о Великой Отечественной войне.</w:t>
      </w:r>
      <w:r w:rsidRPr="0001384B">
        <w:rPr>
          <w:rFonts w:ascii="Times New Roman" w:hAnsi="Times New Roman" w:cs="Times New Roman"/>
          <w:sz w:val="28"/>
          <w:szCs w:val="28"/>
        </w:rPr>
        <w:t xml:space="preserve"> Пьесы (одно произведение по выбору). Например, В.С. Розов "Вечно живые"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b/>
          <w:bCs/>
          <w:i/>
          <w:iCs/>
          <w:sz w:val="28"/>
          <w:szCs w:val="28"/>
        </w:rPr>
        <w:t>6.4 Б.Л. Пастернак.</w:t>
      </w:r>
      <w:r w:rsidRPr="0001384B">
        <w:rPr>
          <w:rFonts w:ascii="Times New Roman" w:hAnsi="Times New Roman" w:cs="Times New Roman"/>
          <w:sz w:val="28"/>
          <w:szCs w:val="28"/>
        </w:rPr>
        <w:t xml:space="preserve"> Стихотворения (не менее трех по выбору). Например, "Февраль. </w:t>
      </w:r>
      <w:proofErr w:type="gramStart"/>
      <w:r w:rsidRPr="0001384B">
        <w:rPr>
          <w:rFonts w:ascii="Times New Roman" w:hAnsi="Times New Roman" w:cs="Times New Roman"/>
          <w:sz w:val="28"/>
          <w:szCs w:val="28"/>
        </w:rPr>
        <w:t>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другие.</w:t>
      </w:r>
      <w:proofErr w:type="gramEnd"/>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b/>
          <w:bCs/>
          <w:i/>
          <w:iCs/>
          <w:sz w:val="28"/>
          <w:szCs w:val="28"/>
        </w:rPr>
        <w:t>6.5 А.И. Солженицын.</w:t>
      </w:r>
      <w:r w:rsidRPr="0001384B">
        <w:rPr>
          <w:rFonts w:ascii="Times New Roman" w:hAnsi="Times New Roman" w:cs="Times New Roman"/>
          <w:sz w:val="28"/>
          <w:szCs w:val="28"/>
        </w:rPr>
        <w:t xml:space="preserve"> Произведения "Один день Ивана Денисовича", "Архипелаг ГУЛАГ" (фрагменты книги).</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В.М. Шукшин.</w:t>
      </w:r>
      <w:r w:rsidRPr="0001384B">
        <w:rPr>
          <w:rFonts w:ascii="Times New Roman" w:hAnsi="Times New Roman" w:cs="Times New Roman"/>
          <w:sz w:val="28"/>
          <w:szCs w:val="28"/>
        </w:rPr>
        <w:t xml:space="preserve"> Рассказы (не менее двух по выбору). Например, "Срезал", "Обида", "Микроскоп", "Мастер", "Крепкий мужик", "Сапожки"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В.Г. Распутин.</w:t>
      </w:r>
      <w:r w:rsidRPr="0001384B">
        <w:rPr>
          <w:rFonts w:ascii="Times New Roman" w:hAnsi="Times New Roman" w:cs="Times New Roman"/>
          <w:sz w:val="28"/>
          <w:szCs w:val="28"/>
        </w:rPr>
        <w:t xml:space="preserve"> Рассказы и повести (не менее одного произведения по выбору). Например, "Живи и помни", "Прощание с </w:t>
      </w:r>
      <w:proofErr w:type="gramStart"/>
      <w:r w:rsidRPr="0001384B">
        <w:rPr>
          <w:rFonts w:ascii="Times New Roman" w:hAnsi="Times New Roman" w:cs="Times New Roman"/>
          <w:sz w:val="28"/>
          <w:szCs w:val="28"/>
        </w:rPr>
        <w:t>Матерой</w:t>
      </w:r>
      <w:proofErr w:type="gramEnd"/>
      <w:r w:rsidRPr="0001384B">
        <w:rPr>
          <w:rFonts w:ascii="Times New Roman" w:hAnsi="Times New Roman" w:cs="Times New Roman"/>
          <w:sz w:val="28"/>
          <w:szCs w:val="28"/>
        </w:rPr>
        <w:t>"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Н.М. Рубцов.</w:t>
      </w:r>
      <w:r w:rsidRPr="0001384B">
        <w:rPr>
          <w:rFonts w:ascii="Times New Roman" w:hAnsi="Times New Roman" w:cs="Times New Roman"/>
          <w:sz w:val="28"/>
          <w:szCs w:val="28"/>
        </w:rPr>
        <w:t xml:space="preserve">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другие.</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sidRPr="00A907BB">
        <w:rPr>
          <w:rFonts w:ascii="Times New Roman" w:hAnsi="Times New Roman" w:cs="Times New Roman"/>
          <w:i/>
          <w:iCs/>
          <w:sz w:val="28"/>
          <w:szCs w:val="28"/>
        </w:rPr>
        <w:t>И.А. Бродский.</w:t>
      </w:r>
      <w:r w:rsidRPr="0001384B">
        <w:rPr>
          <w:rFonts w:ascii="Times New Roman" w:hAnsi="Times New Roman" w:cs="Times New Roman"/>
          <w:sz w:val="28"/>
          <w:szCs w:val="28"/>
        </w:rPr>
        <w:t xml:space="preserve"> Стихотворения (не менее трех по выбору). Например, "На смерть Жукова", "Осенний крик ястреба", "Пилигримы", "Стансы" ("Ни страны, ни </w:t>
      </w:r>
      <w:proofErr w:type="spellStart"/>
      <w:r w:rsidRPr="0001384B">
        <w:rPr>
          <w:rFonts w:ascii="Times New Roman" w:hAnsi="Times New Roman" w:cs="Times New Roman"/>
          <w:sz w:val="28"/>
          <w:szCs w:val="28"/>
        </w:rPr>
        <w:t>цогоста</w:t>
      </w:r>
      <w:proofErr w:type="spellEnd"/>
      <w:r w:rsidRPr="0001384B">
        <w:rPr>
          <w:rFonts w:ascii="Times New Roman" w:hAnsi="Times New Roman" w:cs="Times New Roman"/>
          <w:sz w:val="28"/>
          <w:szCs w:val="28"/>
        </w:rPr>
        <w:t>..."), "На столетие Анны Ахматовой", "Рождественский романс", "Я входил вместо дикого зверя в клетку..." и другие.</w:t>
      </w:r>
    </w:p>
    <w:p w:rsidR="00F947C6" w:rsidRDefault="00F947C6" w:rsidP="00F947C6">
      <w:pPr>
        <w:pStyle w:val="ConsPlusNormal"/>
        <w:spacing w:line="20" w:lineRule="atLeast"/>
        <w:jc w:val="both"/>
        <w:rPr>
          <w:rFonts w:ascii="Times New Roman" w:hAnsi="Times New Roman" w:cs="Times New Roman"/>
          <w:sz w:val="28"/>
          <w:szCs w:val="28"/>
        </w:rPr>
      </w:pPr>
      <w:r w:rsidRPr="00A907BB">
        <w:rPr>
          <w:rFonts w:ascii="Times New Roman" w:hAnsi="Times New Roman" w:cs="Times New Roman"/>
          <w:b/>
          <w:bCs/>
          <w:sz w:val="28"/>
          <w:szCs w:val="28"/>
        </w:rPr>
        <w:t>7. Проза второй половины XX - начала XXI века.</w:t>
      </w:r>
      <w:r w:rsidRPr="0001384B">
        <w:rPr>
          <w:rFonts w:ascii="Times New Roman" w:hAnsi="Times New Roman" w:cs="Times New Roman"/>
          <w:sz w:val="28"/>
          <w:szCs w:val="28"/>
        </w:rPr>
        <w:t xml:space="preserve">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1384B">
        <w:rPr>
          <w:rFonts w:ascii="Times New Roman" w:hAnsi="Times New Roman" w:cs="Times New Roman"/>
          <w:sz w:val="28"/>
          <w:szCs w:val="28"/>
        </w:rPr>
        <w:t xml:space="preserve">Рассказы, повести, романы (по одному произведению не менее чем трех прозаиков по выбору). </w:t>
      </w:r>
    </w:p>
    <w:p w:rsidR="00F947C6" w:rsidRDefault="00F947C6" w:rsidP="00F947C6">
      <w:pPr>
        <w:pStyle w:val="ConsPlusNormal"/>
        <w:spacing w:line="20" w:lineRule="atLeast"/>
        <w:ind w:firstLine="426"/>
        <w:jc w:val="both"/>
        <w:rPr>
          <w:rFonts w:ascii="Times New Roman" w:hAnsi="Times New Roman" w:cs="Times New Roman"/>
          <w:sz w:val="28"/>
          <w:szCs w:val="28"/>
        </w:rPr>
      </w:pPr>
      <w:r>
        <w:rPr>
          <w:rFonts w:ascii="Times New Roman" w:hAnsi="Times New Roman" w:cs="Times New Roman"/>
          <w:i/>
          <w:iCs/>
          <w:sz w:val="28"/>
          <w:szCs w:val="28"/>
        </w:rPr>
        <w:t xml:space="preserve"> </w:t>
      </w:r>
      <w:r w:rsidRPr="00A907BB">
        <w:rPr>
          <w:rFonts w:ascii="Times New Roman" w:hAnsi="Times New Roman" w:cs="Times New Roman"/>
          <w:i/>
          <w:iCs/>
          <w:sz w:val="28"/>
          <w:szCs w:val="28"/>
        </w:rPr>
        <w:t>Ф.А. Абрамов</w:t>
      </w:r>
      <w:r w:rsidRPr="0001384B">
        <w:rPr>
          <w:rFonts w:ascii="Times New Roman" w:hAnsi="Times New Roman" w:cs="Times New Roman"/>
          <w:sz w:val="28"/>
          <w:szCs w:val="28"/>
        </w:rPr>
        <w:t xml:space="preserve"> ("Братья и сестры" (фрагменты из романа), повесть "Пелагея" и другие); </w:t>
      </w:r>
    </w:p>
    <w:p w:rsidR="00F947C6" w:rsidRDefault="00F947C6" w:rsidP="00F947C6">
      <w:pPr>
        <w:pStyle w:val="ConsPlusNormal"/>
        <w:spacing w:line="20" w:lineRule="atLeast"/>
        <w:ind w:firstLine="426"/>
        <w:jc w:val="both"/>
        <w:rPr>
          <w:rFonts w:ascii="Times New Roman" w:hAnsi="Times New Roman" w:cs="Times New Roman"/>
          <w:sz w:val="28"/>
          <w:szCs w:val="28"/>
        </w:rPr>
      </w:pPr>
      <w:r>
        <w:rPr>
          <w:rFonts w:ascii="Times New Roman" w:hAnsi="Times New Roman" w:cs="Times New Roman"/>
          <w:i/>
          <w:iCs/>
          <w:sz w:val="28"/>
          <w:szCs w:val="28"/>
        </w:rPr>
        <w:t xml:space="preserve"> </w:t>
      </w:r>
      <w:r w:rsidRPr="00A907BB">
        <w:rPr>
          <w:rFonts w:ascii="Times New Roman" w:hAnsi="Times New Roman" w:cs="Times New Roman"/>
          <w:i/>
          <w:iCs/>
          <w:sz w:val="28"/>
          <w:szCs w:val="28"/>
        </w:rPr>
        <w:t>Ч.Т. Айтматов</w:t>
      </w:r>
      <w:r w:rsidRPr="0001384B">
        <w:rPr>
          <w:rFonts w:ascii="Times New Roman" w:hAnsi="Times New Roman" w:cs="Times New Roman"/>
          <w:sz w:val="28"/>
          <w:szCs w:val="28"/>
        </w:rPr>
        <w:t xml:space="preserve"> (повести "Пегий пес, бегущий краем моря", "Белый пароход" и другие);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A907BB">
        <w:rPr>
          <w:rFonts w:ascii="Times New Roman" w:hAnsi="Times New Roman" w:cs="Times New Roman"/>
          <w:i/>
          <w:iCs/>
          <w:sz w:val="28"/>
          <w:szCs w:val="28"/>
        </w:rPr>
        <w:t>В.И. Белов</w:t>
      </w:r>
      <w:r w:rsidRPr="0001384B">
        <w:rPr>
          <w:rFonts w:ascii="Times New Roman" w:hAnsi="Times New Roman" w:cs="Times New Roman"/>
          <w:sz w:val="28"/>
          <w:szCs w:val="28"/>
        </w:rPr>
        <w:t xml:space="preserve"> (рассказы "На родине", "За тремя волоками", "</w:t>
      </w:r>
      <w:proofErr w:type="spellStart"/>
      <w:r w:rsidRPr="0001384B">
        <w:rPr>
          <w:rFonts w:ascii="Times New Roman" w:hAnsi="Times New Roman" w:cs="Times New Roman"/>
          <w:sz w:val="28"/>
          <w:szCs w:val="28"/>
        </w:rPr>
        <w:t>Бобришный</w:t>
      </w:r>
      <w:proofErr w:type="spellEnd"/>
      <w:r w:rsidRPr="0001384B">
        <w:rPr>
          <w:rFonts w:ascii="Times New Roman" w:hAnsi="Times New Roman" w:cs="Times New Roman"/>
          <w:sz w:val="28"/>
          <w:szCs w:val="28"/>
        </w:rPr>
        <w:t xml:space="preserve"> </w:t>
      </w:r>
      <w:proofErr w:type="spellStart"/>
      <w:proofErr w:type="gramStart"/>
      <w:r w:rsidRPr="0001384B">
        <w:rPr>
          <w:rFonts w:ascii="Times New Roman" w:hAnsi="Times New Roman" w:cs="Times New Roman"/>
          <w:sz w:val="28"/>
          <w:szCs w:val="28"/>
        </w:rPr>
        <w:t>угор</w:t>
      </w:r>
      <w:proofErr w:type="spellEnd"/>
      <w:r w:rsidRPr="0001384B">
        <w:rPr>
          <w:rFonts w:ascii="Times New Roman" w:hAnsi="Times New Roman" w:cs="Times New Roman"/>
          <w:sz w:val="28"/>
          <w:szCs w:val="28"/>
        </w:rPr>
        <w:t>" и</w:t>
      </w:r>
      <w:proofErr w:type="gramEnd"/>
      <w:r w:rsidRPr="0001384B">
        <w:rPr>
          <w:rFonts w:ascii="Times New Roman" w:hAnsi="Times New Roman" w:cs="Times New Roman"/>
          <w:sz w:val="28"/>
          <w:szCs w:val="28"/>
        </w:rPr>
        <w:t xml:space="preserve"> другие);</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A907BB">
        <w:rPr>
          <w:rFonts w:ascii="Times New Roman" w:hAnsi="Times New Roman" w:cs="Times New Roman"/>
          <w:i/>
          <w:iCs/>
          <w:sz w:val="28"/>
          <w:szCs w:val="28"/>
        </w:rPr>
        <w:t xml:space="preserve">Г.Н. </w:t>
      </w:r>
      <w:proofErr w:type="spellStart"/>
      <w:r w:rsidRPr="00A907BB">
        <w:rPr>
          <w:rFonts w:ascii="Times New Roman" w:hAnsi="Times New Roman" w:cs="Times New Roman"/>
          <w:i/>
          <w:iCs/>
          <w:sz w:val="28"/>
          <w:szCs w:val="28"/>
        </w:rPr>
        <w:t>Владимов</w:t>
      </w:r>
      <w:proofErr w:type="spellEnd"/>
      <w:r w:rsidRPr="0001384B">
        <w:rPr>
          <w:rFonts w:ascii="Times New Roman" w:hAnsi="Times New Roman" w:cs="Times New Roman"/>
          <w:sz w:val="28"/>
          <w:szCs w:val="28"/>
        </w:rPr>
        <w:t xml:space="preserve"> ("Верный Руслан");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A907BB">
        <w:rPr>
          <w:rFonts w:ascii="Times New Roman" w:hAnsi="Times New Roman" w:cs="Times New Roman"/>
          <w:i/>
          <w:iCs/>
          <w:sz w:val="28"/>
          <w:szCs w:val="28"/>
        </w:rPr>
        <w:t>Ф.А. Искандер</w:t>
      </w:r>
      <w:r w:rsidRPr="0001384B">
        <w:rPr>
          <w:rFonts w:ascii="Times New Roman" w:hAnsi="Times New Roman" w:cs="Times New Roman"/>
          <w:sz w:val="28"/>
          <w:szCs w:val="28"/>
        </w:rPr>
        <w:t xml:space="preserve"> (роман в рассказах "</w:t>
      </w:r>
      <w:proofErr w:type="spellStart"/>
      <w:r w:rsidRPr="0001384B">
        <w:rPr>
          <w:rFonts w:ascii="Times New Roman" w:hAnsi="Times New Roman" w:cs="Times New Roman"/>
          <w:sz w:val="28"/>
          <w:szCs w:val="28"/>
        </w:rPr>
        <w:t>Сандро</w:t>
      </w:r>
      <w:proofErr w:type="spellEnd"/>
      <w:r w:rsidRPr="0001384B">
        <w:rPr>
          <w:rFonts w:ascii="Times New Roman" w:hAnsi="Times New Roman" w:cs="Times New Roman"/>
          <w:sz w:val="28"/>
          <w:szCs w:val="28"/>
        </w:rPr>
        <w:t xml:space="preserve"> из Чегема" (фрагменты), философская сказка "Кролики и удавы" и другие);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A907BB">
        <w:rPr>
          <w:rFonts w:ascii="Times New Roman" w:hAnsi="Times New Roman" w:cs="Times New Roman"/>
          <w:i/>
          <w:iCs/>
          <w:sz w:val="28"/>
          <w:szCs w:val="28"/>
        </w:rPr>
        <w:t>Ю.П. Казаков</w:t>
      </w:r>
      <w:r w:rsidRPr="0001384B">
        <w:rPr>
          <w:rFonts w:ascii="Times New Roman" w:hAnsi="Times New Roman" w:cs="Times New Roman"/>
          <w:sz w:val="28"/>
          <w:szCs w:val="28"/>
        </w:rPr>
        <w:t xml:space="preserve"> (рассказы "Северный дневник", "Поморка", "Во сне ты горько плакал" и другие);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A907BB">
        <w:rPr>
          <w:rFonts w:ascii="Times New Roman" w:hAnsi="Times New Roman" w:cs="Times New Roman"/>
          <w:i/>
          <w:iCs/>
          <w:sz w:val="28"/>
          <w:szCs w:val="28"/>
        </w:rPr>
        <w:t>В.О. Пелевин</w:t>
      </w:r>
      <w:r w:rsidRPr="0001384B">
        <w:rPr>
          <w:rFonts w:ascii="Times New Roman" w:hAnsi="Times New Roman" w:cs="Times New Roman"/>
          <w:sz w:val="28"/>
          <w:szCs w:val="28"/>
        </w:rPr>
        <w:t xml:space="preserve"> (роман "Жизнь насекомых" и другие); Захар </w:t>
      </w:r>
      <w:proofErr w:type="spellStart"/>
      <w:r w:rsidRPr="0001384B">
        <w:rPr>
          <w:rFonts w:ascii="Times New Roman" w:hAnsi="Times New Roman" w:cs="Times New Roman"/>
          <w:sz w:val="28"/>
          <w:szCs w:val="28"/>
        </w:rPr>
        <w:t>Прилепин</w:t>
      </w:r>
      <w:proofErr w:type="spellEnd"/>
      <w:r w:rsidRPr="0001384B">
        <w:rPr>
          <w:rFonts w:ascii="Times New Roman" w:hAnsi="Times New Roman" w:cs="Times New Roman"/>
          <w:sz w:val="28"/>
          <w:szCs w:val="28"/>
        </w:rPr>
        <w:t xml:space="preserve"> (роман "</w:t>
      </w:r>
      <w:proofErr w:type="spellStart"/>
      <w:r w:rsidRPr="0001384B">
        <w:rPr>
          <w:rFonts w:ascii="Times New Roman" w:hAnsi="Times New Roman" w:cs="Times New Roman"/>
          <w:sz w:val="28"/>
          <w:szCs w:val="28"/>
        </w:rPr>
        <w:t>Санькя</w:t>
      </w:r>
      <w:proofErr w:type="spellEnd"/>
      <w:r w:rsidRPr="0001384B">
        <w:rPr>
          <w:rFonts w:ascii="Times New Roman" w:hAnsi="Times New Roman" w:cs="Times New Roman"/>
          <w:sz w:val="28"/>
          <w:szCs w:val="28"/>
        </w:rPr>
        <w:t xml:space="preserve">" и другие);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A907BB">
        <w:rPr>
          <w:rFonts w:ascii="Times New Roman" w:hAnsi="Times New Roman" w:cs="Times New Roman"/>
          <w:i/>
          <w:iCs/>
          <w:sz w:val="28"/>
          <w:szCs w:val="28"/>
        </w:rPr>
        <w:t>А.Н. и Б.Н. Стругацкие</w:t>
      </w:r>
      <w:r w:rsidRPr="0001384B">
        <w:rPr>
          <w:rFonts w:ascii="Times New Roman" w:hAnsi="Times New Roman" w:cs="Times New Roman"/>
          <w:sz w:val="28"/>
          <w:szCs w:val="28"/>
        </w:rPr>
        <w:t xml:space="preserve"> (повесть "Пикник на обочине" и другие);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Ю.В. Трифонов</w:t>
      </w:r>
      <w:r w:rsidRPr="0001384B">
        <w:rPr>
          <w:rFonts w:ascii="Times New Roman" w:hAnsi="Times New Roman" w:cs="Times New Roman"/>
          <w:sz w:val="28"/>
          <w:szCs w:val="28"/>
        </w:rPr>
        <w:t xml:space="preserve"> (повести "Обмен", "Другая жизнь", "Дом на набережной" </w:t>
      </w:r>
      <w:r w:rsidRPr="0001384B">
        <w:rPr>
          <w:rFonts w:ascii="Times New Roman" w:hAnsi="Times New Roman" w:cs="Times New Roman"/>
          <w:sz w:val="28"/>
          <w:szCs w:val="28"/>
        </w:rPr>
        <w:lastRenderedPageBreak/>
        <w:t xml:space="preserve">и другие); </w:t>
      </w:r>
    </w:p>
    <w:p w:rsidR="00F947C6" w:rsidRPr="0001384B" w:rsidRDefault="00F947C6" w:rsidP="00F947C6">
      <w:pPr>
        <w:pStyle w:val="ConsPlusNormal"/>
        <w:spacing w:line="20" w:lineRule="atLeast"/>
        <w:ind w:firstLine="426"/>
        <w:jc w:val="both"/>
        <w:rPr>
          <w:rFonts w:ascii="Times New Roman" w:hAnsi="Times New Roman" w:cs="Times New Roman"/>
          <w:sz w:val="28"/>
          <w:szCs w:val="28"/>
        </w:rPr>
      </w:pPr>
      <w:proofErr w:type="gramStart"/>
      <w:r w:rsidRPr="000A3B7D">
        <w:rPr>
          <w:rFonts w:ascii="Times New Roman" w:hAnsi="Times New Roman" w:cs="Times New Roman"/>
          <w:i/>
          <w:iCs/>
          <w:sz w:val="28"/>
          <w:szCs w:val="28"/>
        </w:rPr>
        <w:t>В.Т. Шаламов</w:t>
      </w:r>
      <w:r w:rsidRPr="0001384B">
        <w:rPr>
          <w:rFonts w:ascii="Times New Roman" w:hAnsi="Times New Roman" w:cs="Times New Roman"/>
          <w:sz w:val="28"/>
          <w:szCs w:val="28"/>
        </w:rPr>
        <w:t xml:space="preserve"> ("Колымские рассказы", например, "Одиночный замер", "Инжектор", "За письмом" и другие) и другие.</w:t>
      </w:r>
      <w:proofErr w:type="gramEnd"/>
    </w:p>
    <w:p w:rsidR="00F947C6" w:rsidRDefault="00F947C6" w:rsidP="00F947C6">
      <w:pPr>
        <w:pStyle w:val="ConsPlusNormal"/>
        <w:spacing w:line="20" w:lineRule="atLeast"/>
        <w:jc w:val="both"/>
        <w:rPr>
          <w:rFonts w:ascii="Times New Roman" w:hAnsi="Times New Roman" w:cs="Times New Roman"/>
          <w:sz w:val="28"/>
          <w:szCs w:val="28"/>
        </w:rPr>
      </w:pPr>
      <w:r w:rsidRPr="000A3B7D">
        <w:rPr>
          <w:rFonts w:ascii="Times New Roman" w:hAnsi="Times New Roman" w:cs="Times New Roman"/>
          <w:b/>
          <w:bCs/>
          <w:sz w:val="28"/>
          <w:szCs w:val="28"/>
        </w:rPr>
        <w:t>8. Поэзия второй половины XX - начала XXI века.</w:t>
      </w:r>
      <w:r w:rsidRPr="0001384B">
        <w:rPr>
          <w:rFonts w:ascii="Times New Roman" w:hAnsi="Times New Roman" w:cs="Times New Roman"/>
          <w:sz w:val="28"/>
          <w:szCs w:val="28"/>
        </w:rPr>
        <w:t xml:space="preserve"> </w:t>
      </w:r>
    </w:p>
    <w:p w:rsidR="00F947C6" w:rsidRPr="0001384B" w:rsidRDefault="00F947C6" w:rsidP="00F947C6">
      <w:pPr>
        <w:pStyle w:val="ConsPlusNormal"/>
        <w:spacing w:line="20" w:lineRule="atLeast"/>
        <w:jc w:val="both"/>
        <w:rPr>
          <w:rFonts w:ascii="Times New Roman" w:hAnsi="Times New Roman" w:cs="Times New Roman"/>
          <w:sz w:val="28"/>
          <w:szCs w:val="28"/>
        </w:rPr>
      </w:pPr>
      <w:proofErr w:type="gramStart"/>
      <w:r w:rsidRPr="0001384B">
        <w:rPr>
          <w:rFonts w:ascii="Times New Roman" w:hAnsi="Times New Roman" w:cs="Times New Roman"/>
          <w:sz w:val="28"/>
          <w:szCs w:val="28"/>
        </w:rPr>
        <w:t>Стихотворения по одному произведению не менее чем двух поэтов по выбору).</w:t>
      </w:r>
      <w:proofErr w:type="gramEnd"/>
      <w:r w:rsidRPr="0001384B">
        <w:rPr>
          <w:rFonts w:ascii="Times New Roman" w:hAnsi="Times New Roman" w:cs="Times New Roman"/>
          <w:sz w:val="28"/>
          <w:szCs w:val="28"/>
        </w:rPr>
        <w:t xml:space="preserve"> Например, Б.А. Ахмадулиной, А.А. Вознесенского, В.С. Высоцкого, Е.А. Евтушенко, Н.А. Заболоцкого, Т.Ю. </w:t>
      </w:r>
      <w:proofErr w:type="spellStart"/>
      <w:r w:rsidRPr="0001384B">
        <w:rPr>
          <w:rFonts w:ascii="Times New Roman" w:hAnsi="Times New Roman" w:cs="Times New Roman"/>
          <w:sz w:val="28"/>
          <w:szCs w:val="28"/>
        </w:rPr>
        <w:t>Кибирова</w:t>
      </w:r>
      <w:proofErr w:type="spellEnd"/>
      <w:r w:rsidRPr="0001384B">
        <w:rPr>
          <w:rFonts w:ascii="Times New Roman" w:hAnsi="Times New Roman" w:cs="Times New Roman"/>
          <w:sz w:val="28"/>
          <w:szCs w:val="28"/>
        </w:rPr>
        <w:t xml:space="preserve">, Ю.П. Кузнецова, А.С. Кушнера, Л.Н. Мартынова, Б.Ш. Окуджавы, Р.И. Рождественского, А.А. Тарковского, О.Г. </w:t>
      </w:r>
      <w:proofErr w:type="spellStart"/>
      <w:r w:rsidRPr="0001384B">
        <w:rPr>
          <w:rFonts w:ascii="Times New Roman" w:hAnsi="Times New Roman" w:cs="Times New Roman"/>
          <w:sz w:val="28"/>
          <w:szCs w:val="28"/>
        </w:rPr>
        <w:t>Чухонцева</w:t>
      </w:r>
      <w:proofErr w:type="spellEnd"/>
      <w:r w:rsidRPr="0001384B">
        <w:rPr>
          <w:rFonts w:ascii="Times New Roman" w:hAnsi="Times New Roman" w:cs="Times New Roman"/>
          <w:sz w:val="28"/>
          <w:szCs w:val="28"/>
        </w:rPr>
        <w:t xml:space="preserve"> и других.</w:t>
      </w:r>
    </w:p>
    <w:p w:rsidR="00F947C6" w:rsidRDefault="00F947C6" w:rsidP="00F947C6">
      <w:pPr>
        <w:pStyle w:val="ConsPlusNormal"/>
        <w:spacing w:line="20" w:lineRule="atLeast"/>
        <w:jc w:val="both"/>
        <w:rPr>
          <w:rFonts w:ascii="Times New Roman" w:hAnsi="Times New Roman" w:cs="Times New Roman"/>
          <w:sz w:val="28"/>
          <w:szCs w:val="28"/>
        </w:rPr>
      </w:pPr>
      <w:r w:rsidRPr="000A3B7D">
        <w:rPr>
          <w:rFonts w:ascii="Times New Roman" w:hAnsi="Times New Roman" w:cs="Times New Roman"/>
          <w:b/>
          <w:bCs/>
          <w:sz w:val="28"/>
          <w:szCs w:val="28"/>
        </w:rPr>
        <w:t>9. Драматургия второй половины XX - начала XXI века.</w:t>
      </w:r>
      <w:r w:rsidRPr="0001384B">
        <w:rPr>
          <w:rFonts w:ascii="Times New Roman" w:hAnsi="Times New Roman" w:cs="Times New Roman"/>
          <w:sz w:val="28"/>
          <w:szCs w:val="28"/>
        </w:rPr>
        <w:t xml:space="preserve"> </w:t>
      </w:r>
    </w:p>
    <w:p w:rsidR="00F947C6" w:rsidRDefault="00F947C6" w:rsidP="00F947C6">
      <w:pPr>
        <w:pStyle w:val="ConsPlusNormal"/>
        <w:spacing w:line="20" w:lineRule="atLeast"/>
        <w:jc w:val="both"/>
        <w:rPr>
          <w:rFonts w:ascii="Times New Roman" w:hAnsi="Times New Roman" w:cs="Times New Roman"/>
          <w:sz w:val="28"/>
          <w:szCs w:val="28"/>
        </w:rPr>
      </w:pPr>
      <w:r w:rsidRPr="0001384B">
        <w:rPr>
          <w:rFonts w:ascii="Times New Roman" w:hAnsi="Times New Roman" w:cs="Times New Roman"/>
          <w:sz w:val="28"/>
          <w:szCs w:val="28"/>
        </w:rPr>
        <w:t>Пьесы (произведение одного из драматургов по выбору).</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А.Н. Арбузов</w:t>
      </w:r>
      <w:r w:rsidRPr="0001384B">
        <w:rPr>
          <w:rFonts w:ascii="Times New Roman" w:hAnsi="Times New Roman" w:cs="Times New Roman"/>
          <w:sz w:val="28"/>
          <w:szCs w:val="28"/>
        </w:rPr>
        <w:t xml:space="preserve"> "Иркутская история";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А.В. Вампилов</w:t>
      </w:r>
      <w:r w:rsidRPr="0001384B">
        <w:rPr>
          <w:rFonts w:ascii="Times New Roman" w:hAnsi="Times New Roman" w:cs="Times New Roman"/>
          <w:sz w:val="28"/>
          <w:szCs w:val="28"/>
        </w:rPr>
        <w:t xml:space="preserve"> "Старший сын";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Е.В. Гришковец</w:t>
      </w:r>
      <w:r w:rsidRPr="0001384B">
        <w:rPr>
          <w:rFonts w:ascii="Times New Roman" w:hAnsi="Times New Roman" w:cs="Times New Roman"/>
          <w:sz w:val="28"/>
          <w:szCs w:val="28"/>
        </w:rPr>
        <w:t xml:space="preserve"> "Как я съел собаку"; </w:t>
      </w:r>
    </w:p>
    <w:p w:rsidR="00F947C6" w:rsidRPr="0001384B"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К.В. Драгунская</w:t>
      </w:r>
      <w:r w:rsidRPr="0001384B">
        <w:rPr>
          <w:rFonts w:ascii="Times New Roman" w:hAnsi="Times New Roman" w:cs="Times New Roman"/>
          <w:sz w:val="28"/>
          <w:szCs w:val="28"/>
        </w:rPr>
        <w:t xml:space="preserve"> "Рыжая пьеса" и другие.</w:t>
      </w:r>
    </w:p>
    <w:p w:rsidR="00F947C6" w:rsidRPr="000A3B7D" w:rsidRDefault="00F947C6" w:rsidP="00F947C6">
      <w:pPr>
        <w:pStyle w:val="ConsPlusNormal"/>
        <w:spacing w:line="20" w:lineRule="atLeast"/>
        <w:jc w:val="both"/>
        <w:rPr>
          <w:rFonts w:ascii="Times New Roman" w:hAnsi="Times New Roman" w:cs="Times New Roman"/>
          <w:b/>
          <w:bCs/>
          <w:sz w:val="28"/>
          <w:szCs w:val="28"/>
        </w:rPr>
      </w:pPr>
      <w:r w:rsidRPr="000A3B7D">
        <w:rPr>
          <w:rFonts w:ascii="Times New Roman" w:hAnsi="Times New Roman" w:cs="Times New Roman"/>
          <w:b/>
          <w:bCs/>
          <w:sz w:val="28"/>
          <w:szCs w:val="28"/>
        </w:rPr>
        <w:t>10. Литература народов России.</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01384B">
        <w:rPr>
          <w:rFonts w:ascii="Times New Roman" w:hAnsi="Times New Roman" w:cs="Times New Roman"/>
          <w:sz w:val="28"/>
          <w:szCs w:val="28"/>
        </w:rPr>
        <w:t xml:space="preserve">Рассказы, повести, стихотворения (не менее одного произведения по выбору).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0A3B7D">
        <w:rPr>
          <w:rFonts w:ascii="Times New Roman" w:hAnsi="Times New Roman" w:cs="Times New Roman"/>
          <w:i/>
          <w:iCs/>
          <w:sz w:val="28"/>
          <w:szCs w:val="28"/>
        </w:rPr>
        <w:t xml:space="preserve">Ю. </w:t>
      </w:r>
      <w:proofErr w:type="spellStart"/>
      <w:r w:rsidRPr="000A3B7D">
        <w:rPr>
          <w:rFonts w:ascii="Times New Roman" w:hAnsi="Times New Roman" w:cs="Times New Roman"/>
          <w:i/>
          <w:iCs/>
          <w:sz w:val="28"/>
          <w:szCs w:val="28"/>
        </w:rPr>
        <w:t>Рытхэу</w:t>
      </w:r>
      <w:proofErr w:type="spellEnd"/>
      <w:r w:rsidRPr="0001384B">
        <w:rPr>
          <w:rFonts w:ascii="Times New Roman" w:hAnsi="Times New Roman" w:cs="Times New Roman"/>
          <w:sz w:val="28"/>
          <w:szCs w:val="28"/>
        </w:rPr>
        <w:t xml:space="preserve"> "Хранитель огня"; </w:t>
      </w:r>
    </w:p>
    <w:p w:rsidR="00F947C6" w:rsidRDefault="00F947C6" w:rsidP="00F947C6">
      <w:pPr>
        <w:pStyle w:val="ConsPlusNormal"/>
        <w:spacing w:line="20" w:lineRule="atLeast"/>
        <w:ind w:firstLine="540"/>
        <w:jc w:val="both"/>
        <w:rPr>
          <w:rFonts w:ascii="Times New Roman" w:hAnsi="Times New Roman" w:cs="Times New Roman"/>
          <w:sz w:val="28"/>
          <w:szCs w:val="28"/>
        </w:rPr>
      </w:pPr>
      <w:r w:rsidRPr="000A3B7D">
        <w:rPr>
          <w:rFonts w:ascii="Times New Roman" w:hAnsi="Times New Roman" w:cs="Times New Roman"/>
          <w:i/>
          <w:iCs/>
          <w:sz w:val="28"/>
          <w:szCs w:val="28"/>
        </w:rPr>
        <w:t xml:space="preserve">Ю. </w:t>
      </w:r>
      <w:proofErr w:type="spellStart"/>
      <w:r w:rsidRPr="000A3B7D">
        <w:rPr>
          <w:rFonts w:ascii="Times New Roman" w:hAnsi="Times New Roman" w:cs="Times New Roman"/>
          <w:i/>
          <w:iCs/>
          <w:sz w:val="28"/>
          <w:szCs w:val="28"/>
        </w:rPr>
        <w:t>Шесталова</w:t>
      </w:r>
      <w:proofErr w:type="spellEnd"/>
      <w:r w:rsidRPr="0001384B">
        <w:rPr>
          <w:rFonts w:ascii="Times New Roman" w:hAnsi="Times New Roman" w:cs="Times New Roman"/>
          <w:sz w:val="28"/>
          <w:szCs w:val="28"/>
        </w:rPr>
        <w:t xml:space="preserve"> "Синий ветер </w:t>
      </w:r>
      <w:proofErr w:type="spellStart"/>
      <w:r w:rsidRPr="0001384B">
        <w:rPr>
          <w:rFonts w:ascii="Times New Roman" w:hAnsi="Times New Roman" w:cs="Times New Roman"/>
          <w:sz w:val="28"/>
          <w:szCs w:val="28"/>
        </w:rPr>
        <w:t>каслания</w:t>
      </w:r>
      <w:proofErr w:type="spellEnd"/>
      <w:r w:rsidRPr="0001384B">
        <w:rPr>
          <w:rFonts w:ascii="Times New Roman" w:hAnsi="Times New Roman" w:cs="Times New Roman"/>
          <w:sz w:val="28"/>
          <w:szCs w:val="28"/>
        </w:rPr>
        <w:t xml:space="preserve">" и другие; </w:t>
      </w:r>
    </w:p>
    <w:p w:rsidR="00F947C6" w:rsidRPr="0001384B" w:rsidRDefault="00F947C6" w:rsidP="00F947C6">
      <w:pPr>
        <w:pStyle w:val="ConsPlusNormal"/>
        <w:spacing w:line="20" w:lineRule="atLeast"/>
        <w:ind w:firstLine="540"/>
        <w:jc w:val="both"/>
        <w:rPr>
          <w:rFonts w:ascii="Times New Roman" w:hAnsi="Times New Roman" w:cs="Times New Roman"/>
          <w:sz w:val="28"/>
          <w:szCs w:val="28"/>
        </w:rPr>
      </w:pPr>
      <w:r>
        <w:rPr>
          <w:rFonts w:ascii="Times New Roman" w:hAnsi="Times New Roman" w:cs="Times New Roman"/>
          <w:sz w:val="28"/>
          <w:szCs w:val="28"/>
        </w:rPr>
        <w:t>С</w:t>
      </w:r>
      <w:r w:rsidRPr="0001384B">
        <w:rPr>
          <w:rFonts w:ascii="Times New Roman" w:hAnsi="Times New Roman" w:cs="Times New Roman"/>
          <w:sz w:val="28"/>
          <w:szCs w:val="28"/>
        </w:rPr>
        <w:t xml:space="preserve">тихотворения Г. </w:t>
      </w:r>
      <w:proofErr w:type="spellStart"/>
      <w:r w:rsidRPr="0001384B">
        <w:rPr>
          <w:rFonts w:ascii="Times New Roman" w:hAnsi="Times New Roman" w:cs="Times New Roman"/>
          <w:sz w:val="28"/>
          <w:szCs w:val="28"/>
        </w:rPr>
        <w:t>Айги</w:t>
      </w:r>
      <w:proofErr w:type="spellEnd"/>
      <w:r w:rsidRPr="0001384B">
        <w:rPr>
          <w:rFonts w:ascii="Times New Roman" w:hAnsi="Times New Roman" w:cs="Times New Roman"/>
          <w:sz w:val="28"/>
          <w:szCs w:val="28"/>
        </w:rPr>
        <w:t xml:space="preserve">, Р. Гамзатова, М. </w:t>
      </w:r>
      <w:proofErr w:type="spellStart"/>
      <w:r w:rsidRPr="0001384B">
        <w:rPr>
          <w:rFonts w:ascii="Times New Roman" w:hAnsi="Times New Roman" w:cs="Times New Roman"/>
          <w:sz w:val="28"/>
          <w:szCs w:val="28"/>
        </w:rPr>
        <w:t>Джалиля</w:t>
      </w:r>
      <w:proofErr w:type="spellEnd"/>
      <w:r w:rsidRPr="0001384B">
        <w:rPr>
          <w:rFonts w:ascii="Times New Roman" w:hAnsi="Times New Roman" w:cs="Times New Roman"/>
          <w:sz w:val="28"/>
          <w:szCs w:val="28"/>
        </w:rPr>
        <w:t xml:space="preserve">, М. </w:t>
      </w:r>
      <w:proofErr w:type="spellStart"/>
      <w:r w:rsidRPr="0001384B">
        <w:rPr>
          <w:rFonts w:ascii="Times New Roman" w:hAnsi="Times New Roman" w:cs="Times New Roman"/>
          <w:sz w:val="28"/>
          <w:szCs w:val="28"/>
        </w:rPr>
        <w:t>Карима</w:t>
      </w:r>
      <w:proofErr w:type="spellEnd"/>
      <w:r w:rsidRPr="0001384B">
        <w:rPr>
          <w:rFonts w:ascii="Times New Roman" w:hAnsi="Times New Roman" w:cs="Times New Roman"/>
          <w:sz w:val="28"/>
          <w:szCs w:val="28"/>
        </w:rPr>
        <w:t>, Д. Кугультинова, К. Кулиева и других.</w:t>
      </w:r>
    </w:p>
    <w:p w:rsidR="00F947C6" w:rsidRPr="000A3B7D" w:rsidRDefault="00F947C6" w:rsidP="00F947C6">
      <w:pPr>
        <w:pStyle w:val="ConsPlusNormal"/>
        <w:spacing w:line="20" w:lineRule="atLeast"/>
        <w:jc w:val="both"/>
        <w:rPr>
          <w:rFonts w:ascii="Times New Roman" w:hAnsi="Times New Roman" w:cs="Times New Roman"/>
          <w:b/>
          <w:bCs/>
          <w:sz w:val="28"/>
          <w:szCs w:val="28"/>
        </w:rPr>
      </w:pPr>
      <w:r w:rsidRPr="000A3B7D">
        <w:rPr>
          <w:rFonts w:ascii="Times New Roman" w:hAnsi="Times New Roman" w:cs="Times New Roman"/>
          <w:b/>
          <w:bCs/>
          <w:sz w:val="28"/>
          <w:szCs w:val="28"/>
        </w:rPr>
        <w:t>11. Зарубежная литература.</w:t>
      </w:r>
    </w:p>
    <w:p w:rsidR="00F947C6" w:rsidRDefault="00F947C6" w:rsidP="00F947C6">
      <w:pPr>
        <w:pStyle w:val="ConsPlusNormal"/>
        <w:spacing w:line="20" w:lineRule="atLeast"/>
        <w:jc w:val="both"/>
        <w:rPr>
          <w:rFonts w:ascii="Times New Roman" w:hAnsi="Times New Roman" w:cs="Times New Roman"/>
          <w:sz w:val="28"/>
          <w:szCs w:val="28"/>
        </w:rPr>
      </w:pPr>
      <w:r w:rsidRPr="007F2ECE">
        <w:rPr>
          <w:rFonts w:ascii="Times New Roman" w:hAnsi="Times New Roman" w:cs="Times New Roman"/>
          <w:sz w:val="28"/>
          <w:szCs w:val="28"/>
        </w:rPr>
        <w:t>Зарубежная проза XX века (</w:t>
      </w:r>
      <w:r w:rsidRPr="0001384B">
        <w:rPr>
          <w:rFonts w:ascii="Times New Roman" w:hAnsi="Times New Roman" w:cs="Times New Roman"/>
          <w:sz w:val="28"/>
          <w:szCs w:val="28"/>
        </w:rPr>
        <w:t>не менее одного произведения по выбору).</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 xml:space="preserve">Р. </w:t>
      </w:r>
      <w:proofErr w:type="spellStart"/>
      <w:r w:rsidRPr="000A3B7D">
        <w:rPr>
          <w:rFonts w:ascii="Times New Roman" w:hAnsi="Times New Roman" w:cs="Times New Roman"/>
          <w:i/>
          <w:iCs/>
          <w:sz w:val="28"/>
          <w:szCs w:val="28"/>
        </w:rPr>
        <w:t>Брэдбери</w:t>
      </w:r>
      <w:proofErr w:type="spellEnd"/>
      <w:r w:rsidRPr="0001384B">
        <w:rPr>
          <w:rFonts w:ascii="Times New Roman" w:hAnsi="Times New Roman" w:cs="Times New Roman"/>
          <w:sz w:val="28"/>
          <w:szCs w:val="28"/>
        </w:rPr>
        <w:t xml:space="preserve"> "451 градус по Фаренгейту";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А. Камю</w:t>
      </w:r>
      <w:r w:rsidRPr="0001384B">
        <w:rPr>
          <w:rFonts w:ascii="Times New Roman" w:hAnsi="Times New Roman" w:cs="Times New Roman"/>
          <w:sz w:val="28"/>
          <w:szCs w:val="28"/>
        </w:rPr>
        <w:t xml:space="preserve"> "Посторонний";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Ф. Кафки</w:t>
      </w:r>
      <w:r w:rsidRPr="0001384B">
        <w:rPr>
          <w:rFonts w:ascii="Times New Roman" w:hAnsi="Times New Roman" w:cs="Times New Roman"/>
          <w:sz w:val="28"/>
          <w:szCs w:val="28"/>
        </w:rPr>
        <w:t xml:space="preserve"> "Превращение";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Дж. Оруэлла</w:t>
      </w:r>
      <w:r w:rsidRPr="0001384B">
        <w:rPr>
          <w:rFonts w:ascii="Times New Roman" w:hAnsi="Times New Roman" w:cs="Times New Roman"/>
          <w:sz w:val="28"/>
          <w:szCs w:val="28"/>
        </w:rPr>
        <w:t xml:space="preserve"> "1984";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Э.М. Ремарка</w:t>
      </w:r>
      <w:r w:rsidRPr="0001384B">
        <w:rPr>
          <w:rFonts w:ascii="Times New Roman" w:hAnsi="Times New Roman" w:cs="Times New Roman"/>
          <w:sz w:val="28"/>
          <w:szCs w:val="28"/>
        </w:rPr>
        <w:t xml:space="preserve"> "На западном фронте без перемен", "Три товарища";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Дж. Сэлинджера</w:t>
      </w:r>
      <w:r w:rsidRPr="0001384B">
        <w:rPr>
          <w:rFonts w:ascii="Times New Roman" w:hAnsi="Times New Roman" w:cs="Times New Roman"/>
          <w:sz w:val="28"/>
          <w:szCs w:val="28"/>
        </w:rPr>
        <w:t xml:space="preserve"> "Над пропастью во ржи";</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 xml:space="preserve"> Г. Уэллса</w:t>
      </w:r>
      <w:r w:rsidRPr="0001384B">
        <w:rPr>
          <w:rFonts w:ascii="Times New Roman" w:hAnsi="Times New Roman" w:cs="Times New Roman"/>
          <w:sz w:val="28"/>
          <w:szCs w:val="28"/>
        </w:rPr>
        <w:t xml:space="preserve"> "Машина времени";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О. Хаксли</w:t>
      </w:r>
      <w:r w:rsidRPr="0001384B">
        <w:rPr>
          <w:rFonts w:ascii="Times New Roman" w:hAnsi="Times New Roman" w:cs="Times New Roman"/>
          <w:sz w:val="28"/>
          <w:szCs w:val="28"/>
        </w:rPr>
        <w:t xml:space="preserve"> "О дивный новый мир"; </w:t>
      </w:r>
    </w:p>
    <w:p w:rsidR="00F947C6" w:rsidRPr="0001384B" w:rsidRDefault="00F947C6" w:rsidP="00F947C6">
      <w:pPr>
        <w:pStyle w:val="ConsPlusNormal"/>
        <w:spacing w:line="20" w:lineRule="atLeast"/>
        <w:ind w:firstLine="426"/>
        <w:jc w:val="both"/>
        <w:rPr>
          <w:rFonts w:ascii="Times New Roman" w:hAnsi="Times New Roman" w:cs="Times New Roman"/>
          <w:sz w:val="28"/>
          <w:szCs w:val="28"/>
        </w:rPr>
      </w:pPr>
      <w:r w:rsidRPr="000A3B7D">
        <w:rPr>
          <w:rFonts w:ascii="Times New Roman" w:hAnsi="Times New Roman" w:cs="Times New Roman"/>
          <w:i/>
          <w:iCs/>
          <w:sz w:val="28"/>
          <w:szCs w:val="28"/>
        </w:rPr>
        <w:t>Э. Хемингуэя</w:t>
      </w:r>
      <w:r w:rsidRPr="0001384B">
        <w:rPr>
          <w:rFonts w:ascii="Times New Roman" w:hAnsi="Times New Roman" w:cs="Times New Roman"/>
          <w:sz w:val="28"/>
          <w:szCs w:val="28"/>
        </w:rPr>
        <w:t xml:space="preserve"> "Старик и море" и других.</w:t>
      </w:r>
    </w:p>
    <w:p w:rsidR="00F947C6" w:rsidRPr="0001384B" w:rsidRDefault="00F947C6" w:rsidP="00F947C6">
      <w:pPr>
        <w:pStyle w:val="ConsPlusNormal"/>
        <w:spacing w:line="20" w:lineRule="atLeast"/>
        <w:jc w:val="both"/>
        <w:rPr>
          <w:rFonts w:ascii="Times New Roman" w:hAnsi="Times New Roman" w:cs="Times New Roman"/>
          <w:sz w:val="28"/>
          <w:szCs w:val="28"/>
        </w:rPr>
      </w:pPr>
      <w:r w:rsidRPr="007F2ECE">
        <w:rPr>
          <w:rFonts w:ascii="Times New Roman" w:hAnsi="Times New Roman" w:cs="Times New Roman"/>
          <w:sz w:val="28"/>
          <w:szCs w:val="28"/>
        </w:rPr>
        <w:t>Зарубежная поэзия XX века</w:t>
      </w:r>
      <w:r w:rsidRPr="0001384B">
        <w:rPr>
          <w:rFonts w:ascii="Times New Roman" w:hAnsi="Times New Roman" w:cs="Times New Roman"/>
          <w:sz w:val="28"/>
          <w:szCs w:val="28"/>
        </w:rPr>
        <w:t xml:space="preserve"> (не менее двух стихотворений одного из поэтов по выбору). Например, стихотворения Г. Аполлинера, Т.С. Элиота и другие.</w:t>
      </w:r>
    </w:p>
    <w:p w:rsidR="00F947C6" w:rsidRDefault="00F947C6" w:rsidP="00F947C6">
      <w:pPr>
        <w:pStyle w:val="ConsPlusNormal"/>
        <w:spacing w:line="20" w:lineRule="atLeast"/>
        <w:jc w:val="both"/>
        <w:rPr>
          <w:rFonts w:ascii="Times New Roman" w:hAnsi="Times New Roman" w:cs="Times New Roman"/>
          <w:sz w:val="28"/>
          <w:szCs w:val="28"/>
        </w:rPr>
      </w:pPr>
      <w:r w:rsidRPr="007F2ECE">
        <w:rPr>
          <w:rFonts w:ascii="Times New Roman" w:hAnsi="Times New Roman" w:cs="Times New Roman"/>
          <w:sz w:val="28"/>
          <w:szCs w:val="28"/>
        </w:rPr>
        <w:t>Зарубежная драматургия XX века</w:t>
      </w:r>
      <w:r w:rsidRPr="0001384B">
        <w:rPr>
          <w:rFonts w:ascii="Times New Roman" w:hAnsi="Times New Roman" w:cs="Times New Roman"/>
          <w:sz w:val="28"/>
          <w:szCs w:val="28"/>
        </w:rPr>
        <w:t xml:space="preserve"> (не менее одного произведения по выбору).</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7F2ECE">
        <w:rPr>
          <w:rFonts w:ascii="Times New Roman" w:hAnsi="Times New Roman" w:cs="Times New Roman"/>
          <w:i/>
          <w:iCs/>
          <w:sz w:val="28"/>
          <w:szCs w:val="28"/>
        </w:rPr>
        <w:t>Б. Брехта</w:t>
      </w:r>
      <w:r w:rsidRPr="0001384B">
        <w:rPr>
          <w:rFonts w:ascii="Times New Roman" w:hAnsi="Times New Roman" w:cs="Times New Roman"/>
          <w:sz w:val="28"/>
          <w:szCs w:val="28"/>
        </w:rPr>
        <w:t xml:space="preserve"> "Мамаша Кураж и ее дети";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7F2ECE">
        <w:rPr>
          <w:rFonts w:ascii="Times New Roman" w:hAnsi="Times New Roman" w:cs="Times New Roman"/>
          <w:i/>
          <w:iCs/>
          <w:sz w:val="28"/>
          <w:szCs w:val="28"/>
        </w:rPr>
        <w:t>М. Метерлинка</w:t>
      </w:r>
      <w:r w:rsidRPr="0001384B">
        <w:rPr>
          <w:rFonts w:ascii="Times New Roman" w:hAnsi="Times New Roman" w:cs="Times New Roman"/>
          <w:sz w:val="28"/>
          <w:szCs w:val="28"/>
        </w:rPr>
        <w:t xml:space="preserve"> "Синяя птица";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7F2ECE">
        <w:rPr>
          <w:rFonts w:ascii="Times New Roman" w:hAnsi="Times New Roman" w:cs="Times New Roman"/>
          <w:i/>
          <w:iCs/>
          <w:sz w:val="28"/>
          <w:szCs w:val="28"/>
        </w:rPr>
        <w:t>О. Уайльда</w:t>
      </w:r>
      <w:r w:rsidRPr="0001384B">
        <w:rPr>
          <w:rFonts w:ascii="Times New Roman" w:hAnsi="Times New Roman" w:cs="Times New Roman"/>
          <w:sz w:val="28"/>
          <w:szCs w:val="28"/>
        </w:rPr>
        <w:t xml:space="preserve"> "Идеальный муж"; </w:t>
      </w:r>
    </w:p>
    <w:p w:rsidR="00F947C6" w:rsidRDefault="00F947C6" w:rsidP="00F947C6">
      <w:pPr>
        <w:pStyle w:val="ConsPlusNormal"/>
        <w:spacing w:line="20" w:lineRule="atLeast"/>
        <w:ind w:firstLine="426"/>
        <w:jc w:val="both"/>
        <w:rPr>
          <w:rFonts w:ascii="Times New Roman" w:hAnsi="Times New Roman" w:cs="Times New Roman"/>
          <w:sz w:val="28"/>
          <w:szCs w:val="28"/>
        </w:rPr>
      </w:pPr>
      <w:r w:rsidRPr="007F2ECE">
        <w:rPr>
          <w:rFonts w:ascii="Times New Roman" w:hAnsi="Times New Roman" w:cs="Times New Roman"/>
          <w:i/>
          <w:iCs/>
          <w:sz w:val="28"/>
          <w:szCs w:val="28"/>
        </w:rPr>
        <w:t>Т. Уильямса</w:t>
      </w:r>
      <w:r w:rsidRPr="0001384B">
        <w:rPr>
          <w:rFonts w:ascii="Times New Roman" w:hAnsi="Times New Roman" w:cs="Times New Roman"/>
          <w:sz w:val="28"/>
          <w:szCs w:val="28"/>
        </w:rPr>
        <w:t xml:space="preserve"> "Трамвай "Желание";</w:t>
      </w:r>
    </w:p>
    <w:p w:rsidR="00F947C6" w:rsidRPr="0001384B" w:rsidRDefault="00F947C6" w:rsidP="00F947C6">
      <w:pPr>
        <w:pStyle w:val="ConsPlusNormal"/>
        <w:spacing w:line="20" w:lineRule="atLeast"/>
        <w:ind w:firstLine="426"/>
        <w:jc w:val="both"/>
        <w:rPr>
          <w:rFonts w:ascii="Times New Roman" w:hAnsi="Times New Roman" w:cs="Times New Roman"/>
          <w:sz w:val="28"/>
          <w:szCs w:val="28"/>
        </w:rPr>
      </w:pPr>
      <w:r w:rsidRPr="0001384B">
        <w:rPr>
          <w:rFonts w:ascii="Times New Roman" w:hAnsi="Times New Roman" w:cs="Times New Roman"/>
          <w:sz w:val="28"/>
          <w:szCs w:val="28"/>
        </w:rPr>
        <w:t xml:space="preserve"> </w:t>
      </w:r>
      <w:r w:rsidRPr="007F2ECE">
        <w:rPr>
          <w:rFonts w:ascii="Times New Roman" w:hAnsi="Times New Roman" w:cs="Times New Roman"/>
          <w:i/>
          <w:iCs/>
          <w:sz w:val="28"/>
          <w:szCs w:val="28"/>
        </w:rPr>
        <w:t>Б. Шоу</w:t>
      </w:r>
      <w:r w:rsidRPr="0001384B">
        <w:rPr>
          <w:rFonts w:ascii="Times New Roman" w:hAnsi="Times New Roman" w:cs="Times New Roman"/>
          <w:sz w:val="28"/>
          <w:szCs w:val="28"/>
        </w:rPr>
        <w:t xml:space="preserve"> "</w:t>
      </w:r>
      <w:proofErr w:type="spellStart"/>
      <w:r w:rsidRPr="0001384B">
        <w:rPr>
          <w:rFonts w:ascii="Times New Roman" w:hAnsi="Times New Roman" w:cs="Times New Roman"/>
          <w:sz w:val="28"/>
          <w:szCs w:val="28"/>
        </w:rPr>
        <w:t>Пигмалион</w:t>
      </w:r>
      <w:proofErr w:type="spellEnd"/>
      <w:r w:rsidRPr="0001384B">
        <w:rPr>
          <w:rFonts w:ascii="Times New Roman" w:hAnsi="Times New Roman" w:cs="Times New Roman"/>
          <w:sz w:val="28"/>
          <w:szCs w:val="28"/>
        </w:rPr>
        <w:t>" и других.</w:t>
      </w:r>
    </w:p>
    <w:p w:rsidR="00F947C6" w:rsidRPr="0001384B" w:rsidRDefault="00F947C6" w:rsidP="00F947C6">
      <w:pPr>
        <w:spacing w:after="0" w:line="20" w:lineRule="atLeast"/>
        <w:ind w:right="98"/>
        <w:jc w:val="both"/>
        <w:rPr>
          <w:color w:val="FF0000"/>
          <w:szCs w:val="28"/>
        </w:rPr>
      </w:pPr>
    </w:p>
    <w:p w:rsidR="0056720C" w:rsidRPr="00BE2C6C" w:rsidRDefault="0056720C" w:rsidP="005A030D">
      <w:pPr>
        <w:suppressAutoHyphens/>
        <w:autoSpaceDE w:val="0"/>
        <w:autoSpaceDN w:val="0"/>
        <w:adjustRightInd w:val="0"/>
        <w:spacing w:after="0" w:line="240" w:lineRule="auto"/>
        <w:ind w:right="-1" w:firstLine="0"/>
        <w:jc w:val="both"/>
        <w:rPr>
          <w:rFonts w:eastAsia="Calibri" w:cs="Times New Roman"/>
          <w:b/>
          <w:bCs/>
          <w:szCs w:val="28"/>
        </w:rPr>
      </w:pPr>
    </w:p>
    <w:p w:rsidR="0056720C" w:rsidRPr="00BE2C6C" w:rsidRDefault="0056720C" w:rsidP="005A030D">
      <w:pPr>
        <w:tabs>
          <w:tab w:val="left" w:pos="2880"/>
        </w:tabs>
        <w:suppressAutoHyphens/>
        <w:autoSpaceDE w:val="0"/>
        <w:autoSpaceDN w:val="0"/>
        <w:adjustRightInd w:val="0"/>
        <w:spacing w:after="0" w:line="240" w:lineRule="auto"/>
        <w:ind w:right="-1" w:firstLine="0"/>
        <w:jc w:val="both"/>
        <w:rPr>
          <w:rFonts w:eastAsia="Calibri" w:cs="Times New Roman"/>
          <w:szCs w:val="28"/>
        </w:rPr>
      </w:pPr>
    </w:p>
    <w:p w:rsidR="0056720C" w:rsidRPr="00BE2C6C" w:rsidRDefault="0056720C" w:rsidP="005A030D">
      <w:pPr>
        <w:tabs>
          <w:tab w:val="left" w:pos="2880"/>
        </w:tabs>
        <w:suppressAutoHyphens/>
        <w:autoSpaceDE w:val="0"/>
        <w:autoSpaceDN w:val="0"/>
        <w:adjustRightInd w:val="0"/>
        <w:spacing w:after="0" w:line="240" w:lineRule="auto"/>
        <w:ind w:right="-1" w:firstLine="0"/>
        <w:jc w:val="both"/>
        <w:rPr>
          <w:rFonts w:cs="Times New Roman"/>
          <w:szCs w:val="28"/>
        </w:rPr>
      </w:pPr>
    </w:p>
    <w:p w:rsidR="003E6495" w:rsidRPr="00BE2C6C" w:rsidRDefault="003E6495" w:rsidP="005A030D">
      <w:pPr>
        <w:shd w:val="clear" w:color="auto" w:fill="FFFFFF"/>
        <w:spacing w:after="0" w:line="240" w:lineRule="auto"/>
        <w:ind w:right="-1" w:firstLine="0"/>
        <w:jc w:val="both"/>
        <w:rPr>
          <w:rFonts w:eastAsia="Times New Roman" w:cs="Times New Roman"/>
          <w:color w:val="000000"/>
          <w:szCs w:val="28"/>
          <w:lang w:eastAsia="ru-RU"/>
        </w:rPr>
      </w:pPr>
    </w:p>
    <w:p w:rsidR="00AD75F3" w:rsidRPr="00BE2C6C" w:rsidRDefault="00AD75F3" w:rsidP="005A030D">
      <w:pPr>
        <w:shd w:val="clear" w:color="auto" w:fill="FFFFFF"/>
        <w:spacing w:after="0" w:line="240" w:lineRule="auto"/>
        <w:ind w:right="-1" w:firstLine="0"/>
        <w:jc w:val="both"/>
        <w:rPr>
          <w:rFonts w:eastAsia="Times New Roman" w:cs="Times New Roman"/>
          <w:color w:val="000000"/>
          <w:szCs w:val="28"/>
          <w:lang w:eastAsia="ru-RU"/>
        </w:rPr>
      </w:pPr>
    </w:p>
    <w:p w:rsidR="00AD75F3" w:rsidRPr="00BE2C6C" w:rsidRDefault="00AD75F3" w:rsidP="005A030D">
      <w:pPr>
        <w:spacing w:after="0" w:line="240" w:lineRule="auto"/>
        <w:ind w:right="-1" w:firstLine="540"/>
        <w:jc w:val="both"/>
        <w:rPr>
          <w:rFonts w:eastAsia="Times New Roman" w:cs="Times New Roman"/>
          <w:i/>
          <w:szCs w:val="28"/>
          <w:lang w:eastAsia="ar-SA"/>
        </w:rPr>
      </w:pPr>
    </w:p>
    <w:p w:rsidR="00AD75F3" w:rsidRPr="00BE2C6C" w:rsidRDefault="00AD75F3" w:rsidP="005A030D">
      <w:pPr>
        <w:spacing w:after="0" w:line="240" w:lineRule="auto"/>
        <w:ind w:right="-1" w:firstLine="540"/>
        <w:jc w:val="both"/>
        <w:rPr>
          <w:rFonts w:eastAsia="Times New Roman" w:cs="Times New Roman"/>
          <w:i/>
          <w:szCs w:val="28"/>
          <w:lang w:eastAsia="ar-SA"/>
        </w:rPr>
      </w:pPr>
    </w:p>
    <w:p w:rsidR="004505C7" w:rsidRPr="00BE2C6C" w:rsidRDefault="004505C7" w:rsidP="005A030D">
      <w:pPr>
        <w:spacing w:after="0" w:line="240" w:lineRule="auto"/>
        <w:ind w:right="-1" w:firstLine="0"/>
        <w:jc w:val="both"/>
        <w:rPr>
          <w:rFonts w:eastAsia="Times New Roman" w:cs="Times New Roman"/>
          <w:i/>
          <w:szCs w:val="28"/>
          <w:lang w:eastAsia="ar-SA"/>
        </w:rPr>
      </w:pPr>
    </w:p>
    <w:p w:rsidR="00A02F7F" w:rsidRPr="00BE2C6C" w:rsidRDefault="00A02F7F" w:rsidP="005A030D">
      <w:pPr>
        <w:spacing w:after="0" w:line="240" w:lineRule="auto"/>
        <w:ind w:right="-1" w:firstLine="0"/>
        <w:jc w:val="both"/>
        <w:rPr>
          <w:rFonts w:eastAsia="Times New Roman" w:cs="Times New Roman"/>
          <w:i/>
          <w:szCs w:val="28"/>
          <w:lang w:eastAsia="ar-SA"/>
        </w:rPr>
      </w:pPr>
    </w:p>
    <w:p w:rsidR="006442E7" w:rsidRDefault="006442E7" w:rsidP="00CB67FE">
      <w:pPr>
        <w:spacing w:after="0" w:line="240" w:lineRule="auto"/>
        <w:ind w:right="-1" w:firstLine="851"/>
        <w:jc w:val="center"/>
        <w:rPr>
          <w:rFonts w:eastAsia="Times New Roman" w:cs="Times New Roman"/>
          <w:b/>
          <w:szCs w:val="28"/>
          <w:lang w:eastAsia="ar-SA"/>
        </w:rPr>
        <w:sectPr w:rsidR="006442E7" w:rsidSect="00BE2C6C">
          <w:footerReference w:type="default" r:id="rId8"/>
          <w:pgSz w:w="11906" w:h="16838"/>
          <w:pgMar w:top="1134" w:right="850" w:bottom="1134" w:left="1701" w:header="708" w:footer="708" w:gutter="0"/>
          <w:cols w:space="708"/>
          <w:docGrid w:linePitch="360"/>
        </w:sectPr>
      </w:pPr>
    </w:p>
    <w:p w:rsidR="00AD75F3" w:rsidRPr="00BE2C6C" w:rsidRDefault="00AD75F3" w:rsidP="00CB67FE">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6.ТЕМАТИЧЕСКИЙ ПЛАН</w:t>
      </w:r>
    </w:p>
    <w:p w:rsidR="005F70C6" w:rsidRPr="00BE2C6C" w:rsidRDefault="005F70C6" w:rsidP="005A030D">
      <w:pPr>
        <w:spacing w:after="0" w:line="240" w:lineRule="auto"/>
        <w:ind w:right="-1" w:firstLine="540"/>
        <w:jc w:val="both"/>
        <w:rPr>
          <w:rFonts w:eastAsia="Times New Roman" w:cs="Times New Roman"/>
          <w:szCs w:val="28"/>
          <w:lang w:eastAsia="ar-SA"/>
        </w:rPr>
      </w:pPr>
    </w:p>
    <w:tbl>
      <w:tblPr>
        <w:tblW w:w="13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4813"/>
        <w:gridCol w:w="1281"/>
        <w:gridCol w:w="850"/>
        <w:gridCol w:w="851"/>
        <w:gridCol w:w="709"/>
        <w:gridCol w:w="850"/>
        <w:gridCol w:w="3359"/>
      </w:tblGrid>
      <w:tr w:rsidR="002B11FA" w:rsidRPr="00CA074D" w:rsidTr="000C6F41">
        <w:trPr>
          <w:jc w:val="center"/>
        </w:trPr>
        <w:tc>
          <w:tcPr>
            <w:tcW w:w="710" w:type="dxa"/>
            <w:vMerge w:val="restart"/>
            <w:tcBorders>
              <w:top w:val="single" w:sz="4" w:space="0" w:color="auto"/>
              <w:left w:val="single" w:sz="4" w:space="0" w:color="auto"/>
              <w:right w:val="single" w:sz="4" w:space="0" w:color="auto"/>
            </w:tcBorders>
            <w:shd w:val="clear" w:color="auto" w:fill="auto"/>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bCs/>
                <w:szCs w:val="28"/>
                <w:lang w:eastAsia="ar-SA"/>
              </w:rPr>
              <w:t xml:space="preserve">№ </w:t>
            </w:r>
            <w:proofErr w:type="gramStart"/>
            <w:r w:rsidRPr="00CA074D">
              <w:rPr>
                <w:rFonts w:eastAsia="Times New Roman" w:cs="Times New Roman"/>
                <w:bCs/>
                <w:szCs w:val="28"/>
                <w:lang w:eastAsia="ar-SA"/>
              </w:rPr>
              <w:t>п</w:t>
            </w:r>
            <w:proofErr w:type="gramEnd"/>
            <w:r w:rsidRPr="00CA074D">
              <w:rPr>
                <w:rFonts w:eastAsia="Times New Roman" w:cs="Times New Roman"/>
                <w:bCs/>
                <w:szCs w:val="28"/>
                <w:lang w:eastAsia="ar-SA"/>
              </w:rPr>
              <w:t>/п</w:t>
            </w:r>
          </w:p>
        </w:tc>
        <w:tc>
          <w:tcPr>
            <w:tcW w:w="4813" w:type="dxa"/>
            <w:vMerge w:val="restart"/>
            <w:tcBorders>
              <w:top w:val="single" w:sz="4" w:space="0" w:color="auto"/>
              <w:left w:val="single" w:sz="4" w:space="0" w:color="auto"/>
              <w:right w:val="single" w:sz="4" w:space="0" w:color="auto"/>
            </w:tcBorders>
            <w:shd w:val="clear" w:color="auto" w:fill="auto"/>
          </w:tcPr>
          <w:p w:rsidR="002B11FA" w:rsidRPr="00CA074D" w:rsidRDefault="002B11FA" w:rsidP="005A030D">
            <w:pPr>
              <w:spacing w:after="0" w:line="240" w:lineRule="auto"/>
              <w:ind w:right="-1" w:firstLine="0"/>
              <w:jc w:val="both"/>
              <w:outlineLvl w:val="7"/>
              <w:rPr>
                <w:rFonts w:eastAsia="Times New Roman" w:cs="Times New Roman"/>
                <w:iCs/>
                <w:szCs w:val="28"/>
                <w:lang w:eastAsia="ar-SA"/>
              </w:rPr>
            </w:pPr>
            <w:r w:rsidRPr="00CA074D">
              <w:rPr>
                <w:rFonts w:eastAsia="Times New Roman" w:cs="Times New Roman"/>
                <w:bCs/>
                <w:szCs w:val="28"/>
                <w:lang w:eastAsia="ar-SA"/>
              </w:rPr>
              <w:t xml:space="preserve">Наименование </w:t>
            </w:r>
            <w:r w:rsidRPr="00CA074D">
              <w:rPr>
                <w:rFonts w:eastAsia="Times New Roman" w:cs="Times New Roman"/>
                <w:szCs w:val="28"/>
                <w:lang w:eastAsia="ar-SA"/>
              </w:rPr>
              <w:t>разделов (тем)</w:t>
            </w:r>
          </w:p>
        </w:tc>
        <w:tc>
          <w:tcPr>
            <w:tcW w:w="1281" w:type="dxa"/>
            <w:vMerge w:val="restart"/>
            <w:tcBorders>
              <w:top w:val="single" w:sz="4" w:space="0" w:color="auto"/>
              <w:left w:val="single" w:sz="4" w:space="0" w:color="auto"/>
              <w:right w:val="single" w:sz="4" w:space="0" w:color="auto"/>
            </w:tcBorders>
            <w:textDirection w:val="btLr"/>
          </w:tcPr>
          <w:p w:rsidR="002B11FA" w:rsidRPr="00CA074D" w:rsidRDefault="002B11FA" w:rsidP="00496E4D">
            <w:pPr>
              <w:spacing w:after="0" w:line="240" w:lineRule="auto"/>
              <w:ind w:left="113" w:right="-1" w:firstLine="0"/>
              <w:jc w:val="both"/>
              <w:rPr>
                <w:rFonts w:eastAsia="Times New Roman" w:cs="Times New Roman"/>
                <w:bCs/>
                <w:szCs w:val="28"/>
                <w:lang w:eastAsia="ar-SA"/>
              </w:rPr>
            </w:pPr>
            <w:r w:rsidRPr="00CA074D">
              <w:rPr>
                <w:rFonts w:eastAsia="Times New Roman" w:cs="Times New Roman"/>
                <w:bCs/>
                <w:szCs w:val="28"/>
                <w:lang w:eastAsia="ar-SA"/>
              </w:rPr>
              <w:t>Личностные результаты</w:t>
            </w:r>
          </w:p>
        </w:tc>
        <w:tc>
          <w:tcPr>
            <w:tcW w:w="850" w:type="dxa"/>
            <w:vMerge w:val="restart"/>
            <w:tcBorders>
              <w:top w:val="single" w:sz="4" w:space="0" w:color="auto"/>
              <w:left w:val="single" w:sz="4" w:space="0" w:color="auto"/>
              <w:right w:val="single" w:sz="4" w:space="0" w:color="auto"/>
            </w:tcBorders>
            <w:shd w:val="clear" w:color="auto" w:fill="auto"/>
            <w:textDirection w:val="btLr"/>
            <w:vAlign w:val="center"/>
          </w:tcPr>
          <w:p w:rsidR="002B11FA" w:rsidRPr="00CA074D" w:rsidRDefault="002B11FA" w:rsidP="00496E4D">
            <w:pPr>
              <w:spacing w:after="0" w:line="240" w:lineRule="auto"/>
              <w:ind w:left="113" w:right="-1" w:firstLine="0"/>
              <w:jc w:val="both"/>
              <w:rPr>
                <w:rFonts w:eastAsia="Times New Roman" w:cs="Times New Roman"/>
                <w:szCs w:val="28"/>
                <w:lang w:eastAsia="ar-SA"/>
              </w:rPr>
            </w:pPr>
            <w:r w:rsidRPr="00CA074D">
              <w:rPr>
                <w:rFonts w:eastAsia="Times New Roman" w:cs="Times New Roman"/>
                <w:bCs/>
                <w:szCs w:val="28"/>
                <w:lang w:eastAsia="ar-SA"/>
              </w:rPr>
              <w:t>Макс. нагрузка</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cs="Times New Roman"/>
                <w:bCs/>
                <w:szCs w:val="28"/>
              </w:rPr>
              <w:t>Количество часов</w:t>
            </w:r>
          </w:p>
        </w:tc>
        <w:tc>
          <w:tcPr>
            <w:tcW w:w="3359" w:type="dxa"/>
            <w:vMerge w:val="restart"/>
            <w:tcBorders>
              <w:top w:val="single" w:sz="4" w:space="0" w:color="auto"/>
              <w:left w:val="single" w:sz="4" w:space="0" w:color="auto"/>
              <w:right w:val="single" w:sz="4" w:space="0" w:color="auto"/>
            </w:tcBorders>
          </w:tcPr>
          <w:p w:rsidR="002B11FA" w:rsidRPr="00CA074D" w:rsidRDefault="002B11FA" w:rsidP="005A030D">
            <w:pPr>
              <w:spacing w:after="0" w:line="240" w:lineRule="auto"/>
              <w:ind w:right="-1" w:firstLine="0"/>
              <w:jc w:val="both"/>
              <w:rPr>
                <w:rFonts w:cs="Times New Roman"/>
                <w:bCs/>
                <w:szCs w:val="28"/>
              </w:rPr>
            </w:pPr>
            <w:r w:rsidRPr="00CA074D">
              <w:rPr>
                <w:rFonts w:cs="Times New Roman"/>
                <w:bCs/>
                <w:szCs w:val="28"/>
              </w:rPr>
              <w:t xml:space="preserve">Домашнее задание </w:t>
            </w:r>
          </w:p>
        </w:tc>
      </w:tr>
      <w:tr w:rsidR="002B11FA" w:rsidRPr="00CA074D" w:rsidTr="000C6F41">
        <w:trPr>
          <w:cantSplit/>
          <w:trHeight w:val="1134"/>
          <w:jc w:val="center"/>
        </w:trPr>
        <w:tc>
          <w:tcPr>
            <w:tcW w:w="710" w:type="dxa"/>
            <w:vMerge/>
            <w:tcBorders>
              <w:left w:val="single" w:sz="4" w:space="0" w:color="auto"/>
              <w:bottom w:val="single" w:sz="4" w:space="0" w:color="auto"/>
              <w:right w:val="single" w:sz="4" w:space="0" w:color="auto"/>
            </w:tcBorders>
            <w:shd w:val="clear" w:color="auto" w:fill="auto"/>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p>
        </w:tc>
        <w:tc>
          <w:tcPr>
            <w:tcW w:w="4813" w:type="dxa"/>
            <w:vMerge/>
            <w:tcBorders>
              <w:left w:val="single" w:sz="4" w:space="0" w:color="auto"/>
              <w:bottom w:val="single" w:sz="4" w:space="0" w:color="auto"/>
              <w:right w:val="single" w:sz="4" w:space="0" w:color="auto"/>
            </w:tcBorders>
            <w:shd w:val="clear" w:color="auto" w:fill="auto"/>
          </w:tcPr>
          <w:p w:rsidR="002B11FA" w:rsidRPr="00CA074D" w:rsidRDefault="002B11FA" w:rsidP="005A030D">
            <w:pPr>
              <w:spacing w:after="0" w:line="240" w:lineRule="auto"/>
              <w:ind w:right="-1" w:firstLine="0"/>
              <w:jc w:val="both"/>
              <w:outlineLvl w:val="7"/>
              <w:rPr>
                <w:rFonts w:eastAsia="Times New Roman" w:cs="Times New Roman"/>
                <w:iCs/>
                <w:szCs w:val="28"/>
                <w:lang w:eastAsia="ar-SA"/>
              </w:rPr>
            </w:pPr>
          </w:p>
        </w:tc>
        <w:tc>
          <w:tcPr>
            <w:tcW w:w="1281" w:type="dxa"/>
            <w:vMerge/>
            <w:tcBorders>
              <w:left w:val="single" w:sz="4" w:space="0" w:color="auto"/>
              <w:bottom w:val="single" w:sz="4" w:space="0" w:color="auto"/>
              <w:right w:val="single" w:sz="4" w:space="0" w:color="auto"/>
            </w:tcBorders>
          </w:tcPr>
          <w:p w:rsidR="002B11FA" w:rsidRPr="00CA074D" w:rsidRDefault="002B11FA" w:rsidP="005A030D">
            <w:pPr>
              <w:spacing w:after="0" w:line="240" w:lineRule="auto"/>
              <w:ind w:right="-1" w:firstLine="0"/>
              <w:jc w:val="both"/>
              <w:rPr>
                <w:rFonts w:eastAsia="Times New Roman" w:cs="Times New Roman"/>
                <w:szCs w:val="28"/>
                <w:lang w:eastAsia="ar-SA"/>
              </w:rPr>
            </w:pPr>
          </w:p>
        </w:tc>
        <w:tc>
          <w:tcPr>
            <w:tcW w:w="850" w:type="dxa"/>
            <w:vMerge/>
            <w:tcBorders>
              <w:left w:val="single" w:sz="4" w:space="0" w:color="auto"/>
              <w:bottom w:val="single" w:sz="4" w:space="0" w:color="auto"/>
              <w:right w:val="single" w:sz="4" w:space="0" w:color="auto"/>
            </w:tcBorders>
            <w:shd w:val="clear" w:color="auto" w:fill="auto"/>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2B11FA" w:rsidRPr="00CA074D" w:rsidRDefault="002B11FA" w:rsidP="00496E4D">
            <w:pPr>
              <w:spacing w:after="0" w:line="240" w:lineRule="auto"/>
              <w:ind w:left="113" w:right="-1" w:firstLine="0"/>
              <w:jc w:val="both"/>
              <w:rPr>
                <w:rFonts w:eastAsia="Times New Roman" w:cs="Times New Roman"/>
                <w:szCs w:val="28"/>
                <w:lang w:eastAsia="ar-SA"/>
              </w:rPr>
            </w:pPr>
            <w:r w:rsidRPr="00CA074D">
              <w:rPr>
                <w:rFonts w:eastAsia="Times New Roman" w:cs="Times New Roman"/>
                <w:bCs/>
                <w:szCs w:val="28"/>
                <w:lang w:eastAsia="ar-SA"/>
              </w:rPr>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2B11FA" w:rsidRPr="00CA074D" w:rsidRDefault="002B11FA" w:rsidP="00496E4D">
            <w:pPr>
              <w:spacing w:after="0" w:line="240" w:lineRule="auto"/>
              <w:ind w:left="113" w:right="-1" w:firstLine="0"/>
              <w:jc w:val="both"/>
              <w:rPr>
                <w:rFonts w:eastAsia="Times New Roman" w:cs="Times New Roman"/>
                <w:szCs w:val="28"/>
                <w:lang w:eastAsia="ar-SA"/>
              </w:rPr>
            </w:pPr>
            <w:proofErr w:type="spellStart"/>
            <w:r w:rsidRPr="00CA074D">
              <w:rPr>
                <w:rFonts w:eastAsia="Times New Roman" w:cs="Times New Roman"/>
                <w:bCs/>
                <w:szCs w:val="28"/>
                <w:lang w:eastAsia="ar-SA"/>
              </w:rPr>
              <w:t>теорет</w:t>
            </w:r>
            <w:proofErr w:type="spellEnd"/>
            <w:r w:rsidRPr="00CA074D">
              <w:rPr>
                <w:rFonts w:eastAsia="Times New Roman" w:cs="Times New Roman"/>
                <w:bCs/>
                <w:szCs w:val="28"/>
                <w:lang w:eastAsia="ar-SA"/>
              </w:rPr>
              <w:t>.</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rsidR="002B11FA" w:rsidRPr="00CA074D" w:rsidRDefault="002B11FA" w:rsidP="00496E4D">
            <w:pPr>
              <w:spacing w:after="0" w:line="240" w:lineRule="auto"/>
              <w:ind w:left="113" w:right="-1" w:firstLine="0"/>
              <w:jc w:val="both"/>
              <w:rPr>
                <w:rFonts w:eastAsia="Times New Roman" w:cs="Times New Roman"/>
                <w:szCs w:val="28"/>
                <w:lang w:eastAsia="ar-SA"/>
              </w:rPr>
            </w:pPr>
            <w:proofErr w:type="spellStart"/>
            <w:r w:rsidRPr="00CA074D">
              <w:rPr>
                <w:rFonts w:eastAsia="Times New Roman" w:cs="Times New Roman"/>
                <w:bCs/>
                <w:szCs w:val="28"/>
                <w:lang w:eastAsia="ar-SA"/>
              </w:rPr>
              <w:t>практит</w:t>
            </w:r>
            <w:proofErr w:type="spellEnd"/>
            <w:r w:rsidRPr="00CA074D">
              <w:rPr>
                <w:rFonts w:eastAsia="Times New Roman" w:cs="Times New Roman"/>
                <w:bCs/>
                <w:szCs w:val="28"/>
                <w:lang w:eastAsia="ar-SA"/>
              </w:rPr>
              <w:t>.</w:t>
            </w:r>
          </w:p>
        </w:tc>
        <w:tc>
          <w:tcPr>
            <w:tcW w:w="3359" w:type="dxa"/>
            <w:vMerge/>
            <w:tcBorders>
              <w:left w:val="single" w:sz="4" w:space="0" w:color="auto"/>
              <w:bottom w:val="single" w:sz="4" w:space="0" w:color="auto"/>
              <w:right w:val="single" w:sz="4" w:space="0" w:color="auto"/>
            </w:tcBorders>
            <w:textDirection w:val="btLr"/>
          </w:tcPr>
          <w:p w:rsidR="002B11FA" w:rsidRPr="00CA074D" w:rsidRDefault="002B11FA" w:rsidP="00496E4D">
            <w:pPr>
              <w:spacing w:after="0" w:line="240" w:lineRule="auto"/>
              <w:ind w:left="113" w:right="-1" w:firstLine="0"/>
              <w:jc w:val="both"/>
              <w:rPr>
                <w:rFonts w:eastAsia="Times New Roman" w:cs="Times New Roman"/>
                <w:bCs/>
                <w:szCs w:val="28"/>
                <w:lang w:eastAsia="ar-SA"/>
              </w:rPr>
            </w:pPr>
          </w:p>
        </w:tc>
      </w:tr>
      <w:tr w:rsidR="002B11FA" w:rsidRPr="00CA074D" w:rsidTr="000C6F41">
        <w:trPr>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1</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2B11FA" w:rsidRPr="00CA074D" w:rsidRDefault="002B11FA" w:rsidP="005A030D">
            <w:pPr>
              <w:spacing w:after="0" w:line="240" w:lineRule="auto"/>
              <w:ind w:right="-1" w:firstLine="0"/>
              <w:jc w:val="both"/>
              <w:outlineLvl w:val="7"/>
              <w:rPr>
                <w:rFonts w:eastAsia="Times New Roman" w:cs="Times New Roman"/>
                <w:iCs/>
                <w:szCs w:val="28"/>
                <w:lang w:eastAsia="ar-SA"/>
              </w:rPr>
            </w:pPr>
            <w:r w:rsidRPr="00CA074D">
              <w:rPr>
                <w:rFonts w:eastAsia="Times New Roman" w:cs="Times New Roman"/>
                <w:iCs/>
                <w:szCs w:val="28"/>
                <w:lang w:eastAsia="ar-SA"/>
              </w:rPr>
              <w:t>2</w:t>
            </w:r>
          </w:p>
        </w:tc>
        <w:tc>
          <w:tcPr>
            <w:tcW w:w="1281"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12661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B11FA" w:rsidRPr="00CA074D" w:rsidRDefault="002B11FA" w:rsidP="0012661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B11FA" w:rsidRPr="00CA074D" w:rsidRDefault="002B11FA" w:rsidP="0012661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B11FA" w:rsidRPr="00CA074D" w:rsidRDefault="002B11FA" w:rsidP="0012661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7</w:t>
            </w:r>
          </w:p>
        </w:tc>
        <w:tc>
          <w:tcPr>
            <w:tcW w:w="3359" w:type="dxa"/>
            <w:tcBorders>
              <w:top w:val="single" w:sz="4" w:space="0" w:color="auto"/>
              <w:left w:val="single" w:sz="4" w:space="0" w:color="auto"/>
              <w:bottom w:val="single" w:sz="4" w:space="0" w:color="auto"/>
              <w:right w:val="single" w:sz="4" w:space="0" w:color="auto"/>
            </w:tcBorders>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8</w:t>
            </w:r>
          </w:p>
        </w:tc>
      </w:tr>
      <w:tr w:rsidR="002B11FA" w:rsidRPr="00CA074D" w:rsidTr="000C6F41">
        <w:trPr>
          <w:trHeight w:val="292"/>
          <w:jc w:val="center"/>
        </w:trPr>
        <w:tc>
          <w:tcPr>
            <w:tcW w:w="710" w:type="dxa"/>
            <w:tcBorders>
              <w:top w:val="single" w:sz="4" w:space="0" w:color="auto"/>
              <w:left w:val="single" w:sz="4" w:space="0" w:color="auto"/>
              <w:bottom w:val="single" w:sz="4" w:space="0" w:color="auto"/>
              <w:right w:val="single" w:sz="4" w:space="0" w:color="auto"/>
            </w:tcBorders>
          </w:tcPr>
          <w:p w:rsidR="002B11FA" w:rsidRPr="00CA074D" w:rsidRDefault="002B11FA" w:rsidP="005A030D">
            <w:pPr>
              <w:spacing w:after="0" w:line="240" w:lineRule="auto"/>
              <w:ind w:right="-1" w:firstLine="0"/>
              <w:jc w:val="both"/>
              <w:rPr>
                <w:rFonts w:eastAsia="Times New Roman" w:cs="Times New Roman"/>
                <w:szCs w:val="28"/>
                <w:lang w:eastAsia="ar-SA"/>
              </w:rPr>
            </w:pPr>
          </w:p>
        </w:tc>
        <w:tc>
          <w:tcPr>
            <w:tcW w:w="4813" w:type="dxa"/>
            <w:tcBorders>
              <w:top w:val="single" w:sz="4" w:space="0" w:color="auto"/>
              <w:left w:val="single" w:sz="4" w:space="0" w:color="auto"/>
              <w:bottom w:val="single" w:sz="4" w:space="0" w:color="auto"/>
              <w:right w:val="single" w:sz="4" w:space="0" w:color="auto"/>
            </w:tcBorders>
          </w:tcPr>
          <w:p w:rsidR="002B11FA" w:rsidRPr="00CA074D" w:rsidRDefault="002B11FA" w:rsidP="005A030D">
            <w:pPr>
              <w:spacing w:after="0" w:line="240" w:lineRule="auto"/>
              <w:ind w:right="-1"/>
              <w:jc w:val="both"/>
              <w:rPr>
                <w:rFonts w:cs="Times New Roman"/>
                <w:szCs w:val="28"/>
              </w:rPr>
            </w:pPr>
            <w:r w:rsidRPr="00CA074D">
              <w:rPr>
                <w:rFonts w:cs="Times New Roman"/>
                <w:b/>
                <w:szCs w:val="28"/>
              </w:rPr>
              <w:t xml:space="preserve">Раздел 1. Русская литература </w:t>
            </w:r>
            <w:r w:rsidR="00DA352E">
              <w:rPr>
                <w:rFonts w:cs="Times New Roman"/>
                <w:b/>
                <w:szCs w:val="28"/>
              </w:rPr>
              <w:t xml:space="preserve">второй </w:t>
            </w:r>
            <w:r w:rsidRPr="00CA074D">
              <w:rPr>
                <w:rFonts w:cs="Times New Roman"/>
                <w:b/>
                <w:szCs w:val="28"/>
              </w:rPr>
              <w:t>половины XIX века</w:t>
            </w:r>
          </w:p>
        </w:tc>
        <w:tc>
          <w:tcPr>
            <w:tcW w:w="1281" w:type="dxa"/>
            <w:tcBorders>
              <w:top w:val="single" w:sz="4" w:space="0" w:color="auto"/>
              <w:left w:val="single" w:sz="4" w:space="0" w:color="auto"/>
              <w:bottom w:val="single" w:sz="4" w:space="0" w:color="auto"/>
              <w:right w:val="single" w:sz="4" w:space="0" w:color="auto"/>
            </w:tcBorders>
          </w:tcPr>
          <w:p w:rsidR="002B11FA" w:rsidRPr="00CA074D" w:rsidRDefault="002B11FA" w:rsidP="005A030D">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5566C2" w:rsidRDefault="001C2436" w:rsidP="005A030D">
            <w:pPr>
              <w:spacing w:after="0" w:line="240" w:lineRule="auto"/>
              <w:ind w:right="-1" w:firstLine="0"/>
              <w:jc w:val="both"/>
              <w:rPr>
                <w:rFonts w:eastAsia="Times New Roman" w:cs="Times New Roman"/>
                <w:color w:val="000000" w:themeColor="text1"/>
                <w:szCs w:val="28"/>
                <w:lang w:eastAsia="ar-SA"/>
              </w:rPr>
            </w:pPr>
            <w:r>
              <w:rPr>
                <w:rFonts w:eastAsia="Times New Roman" w:cs="Times New Roman"/>
                <w:color w:val="000000" w:themeColor="text1"/>
                <w:szCs w:val="28"/>
                <w:lang w:eastAsia="ar-SA"/>
              </w:rPr>
              <w:t>48</w:t>
            </w:r>
          </w:p>
        </w:tc>
        <w:tc>
          <w:tcPr>
            <w:tcW w:w="851" w:type="dxa"/>
            <w:tcBorders>
              <w:top w:val="single" w:sz="4" w:space="0" w:color="auto"/>
              <w:left w:val="single" w:sz="4" w:space="0" w:color="auto"/>
              <w:bottom w:val="single" w:sz="4" w:space="0" w:color="auto"/>
              <w:right w:val="single" w:sz="4" w:space="0" w:color="auto"/>
            </w:tcBorders>
            <w:vAlign w:val="center"/>
          </w:tcPr>
          <w:p w:rsidR="002B11FA" w:rsidRPr="005566C2" w:rsidRDefault="001C2436" w:rsidP="005A030D">
            <w:pPr>
              <w:spacing w:after="0" w:line="240" w:lineRule="auto"/>
              <w:ind w:right="-1" w:firstLine="0"/>
              <w:jc w:val="both"/>
              <w:rPr>
                <w:rFonts w:eastAsia="Times New Roman" w:cs="Times New Roman"/>
                <w:color w:val="000000" w:themeColor="text1"/>
                <w:szCs w:val="28"/>
                <w:lang w:eastAsia="ar-SA"/>
              </w:rPr>
            </w:pPr>
            <w:r>
              <w:rPr>
                <w:rFonts w:eastAsia="Times New Roman" w:cs="Times New Roman"/>
                <w:color w:val="000000" w:themeColor="text1"/>
                <w:szCs w:val="28"/>
                <w:lang w:eastAsia="ar-SA"/>
              </w:rPr>
              <w:t>48</w:t>
            </w:r>
          </w:p>
        </w:tc>
        <w:tc>
          <w:tcPr>
            <w:tcW w:w="709" w:type="dxa"/>
            <w:tcBorders>
              <w:top w:val="single" w:sz="4" w:space="0" w:color="auto"/>
              <w:left w:val="single" w:sz="4" w:space="0" w:color="auto"/>
              <w:bottom w:val="single" w:sz="4" w:space="0" w:color="auto"/>
              <w:right w:val="single" w:sz="4" w:space="0" w:color="auto"/>
            </w:tcBorders>
            <w:vAlign w:val="center"/>
          </w:tcPr>
          <w:p w:rsidR="002B11FA" w:rsidRPr="005566C2" w:rsidRDefault="001C2436" w:rsidP="005A030D">
            <w:pPr>
              <w:spacing w:after="0" w:line="240" w:lineRule="auto"/>
              <w:ind w:right="-1" w:firstLine="0"/>
              <w:jc w:val="both"/>
              <w:rPr>
                <w:rFonts w:eastAsia="Times New Roman" w:cs="Times New Roman"/>
                <w:color w:val="000000" w:themeColor="text1"/>
                <w:szCs w:val="28"/>
                <w:lang w:eastAsia="ar-SA"/>
              </w:rPr>
            </w:pPr>
            <w:r>
              <w:rPr>
                <w:rFonts w:eastAsia="Times New Roman" w:cs="Times New Roman"/>
                <w:color w:val="000000" w:themeColor="text1"/>
                <w:szCs w:val="28"/>
                <w:lang w:eastAsia="ar-SA"/>
              </w:rPr>
              <w:t>40</w:t>
            </w:r>
          </w:p>
        </w:tc>
        <w:tc>
          <w:tcPr>
            <w:tcW w:w="850" w:type="dxa"/>
            <w:tcBorders>
              <w:top w:val="single" w:sz="4" w:space="0" w:color="auto"/>
              <w:left w:val="single" w:sz="4" w:space="0" w:color="auto"/>
              <w:bottom w:val="single" w:sz="4" w:space="0" w:color="auto"/>
              <w:right w:val="single" w:sz="4" w:space="0" w:color="auto"/>
            </w:tcBorders>
          </w:tcPr>
          <w:p w:rsidR="005566C2" w:rsidRPr="005566C2" w:rsidRDefault="005566C2" w:rsidP="005A030D">
            <w:pPr>
              <w:spacing w:after="0" w:line="240" w:lineRule="auto"/>
              <w:ind w:right="-1" w:firstLine="0"/>
              <w:jc w:val="both"/>
              <w:rPr>
                <w:rFonts w:eastAsia="Times New Roman" w:cs="Times New Roman"/>
                <w:color w:val="000000" w:themeColor="text1"/>
                <w:szCs w:val="28"/>
                <w:lang w:eastAsia="ar-SA"/>
              </w:rPr>
            </w:pPr>
          </w:p>
          <w:p w:rsidR="002B11FA" w:rsidRPr="005566C2" w:rsidRDefault="001C2436" w:rsidP="005A030D">
            <w:pPr>
              <w:spacing w:after="0" w:line="240" w:lineRule="auto"/>
              <w:ind w:right="-1" w:firstLine="0"/>
              <w:jc w:val="both"/>
              <w:rPr>
                <w:rFonts w:eastAsia="Times New Roman" w:cs="Times New Roman"/>
                <w:color w:val="000000" w:themeColor="text1"/>
                <w:szCs w:val="28"/>
                <w:lang w:eastAsia="ar-SA"/>
              </w:rPr>
            </w:pPr>
            <w:r>
              <w:rPr>
                <w:rFonts w:eastAsia="Times New Roman" w:cs="Times New Roman"/>
                <w:color w:val="000000" w:themeColor="text1"/>
                <w:szCs w:val="28"/>
                <w:lang w:eastAsia="ar-SA"/>
              </w:rPr>
              <w:t>8</w:t>
            </w:r>
          </w:p>
        </w:tc>
        <w:tc>
          <w:tcPr>
            <w:tcW w:w="3359" w:type="dxa"/>
            <w:tcBorders>
              <w:top w:val="single" w:sz="4" w:space="0" w:color="auto"/>
              <w:left w:val="single" w:sz="4" w:space="0" w:color="auto"/>
              <w:bottom w:val="single" w:sz="4" w:space="0" w:color="auto"/>
              <w:right w:val="single" w:sz="4" w:space="0" w:color="auto"/>
            </w:tcBorders>
          </w:tcPr>
          <w:p w:rsidR="00E30B2E" w:rsidRPr="00CA074D" w:rsidRDefault="00E30B2E" w:rsidP="00E30B2E">
            <w:pPr>
              <w:spacing w:after="0" w:line="240" w:lineRule="auto"/>
              <w:rPr>
                <w:rFonts w:cs="Times New Roman"/>
                <w:szCs w:val="28"/>
              </w:rPr>
            </w:pPr>
            <w:r w:rsidRPr="00CA074D">
              <w:rPr>
                <w:rFonts w:cs="Times New Roman"/>
                <w:szCs w:val="28"/>
              </w:rPr>
              <w:t xml:space="preserve">Литература  в 2 ч., ч. 1/ под ред. Г.А. </w:t>
            </w:r>
            <w:proofErr w:type="spellStart"/>
            <w:r w:rsidRPr="00CA074D">
              <w:rPr>
                <w:rFonts w:cs="Times New Roman"/>
                <w:szCs w:val="28"/>
              </w:rPr>
              <w:t>Обернихиной</w:t>
            </w:r>
            <w:proofErr w:type="spellEnd"/>
            <w:r w:rsidRPr="00CA074D">
              <w:rPr>
                <w:rFonts w:cs="Times New Roman"/>
                <w:szCs w:val="28"/>
              </w:rPr>
              <w:t>, М., 2012.</w:t>
            </w:r>
          </w:p>
          <w:p w:rsidR="002B11FA" w:rsidRPr="00CA074D" w:rsidRDefault="002B11FA" w:rsidP="005A030D">
            <w:pPr>
              <w:spacing w:after="0" w:line="240" w:lineRule="auto"/>
              <w:ind w:right="-1" w:firstLine="0"/>
              <w:jc w:val="both"/>
              <w:rPr>
                <w:rFonts w:eastAsia="Times New Roman" w:cs="Times New Roman"/>
                <w:szCs w:val="28"/>
                <w:lang w:eastAsia="ar-SA"/>
              </w:rPr>
            </w:pPr>
          </w:p>
        </w:tc>
      </w:tr>
      <w:tr w:rsidR="002B11FA" w:rsidRPr="00CA074D" w:rsidTr="000C6F41">
        <w:trPr>
          <w:trHeight w:val="380"/>
          <w:jc w:val="center"/>
        </w:trPr>
        <w:tc>
          <w:tcPr>
            <w:tcW w:w="710" w:type="dxa"/>
            <w:tcBorders>
              <w:top w:val="single" w:sz="4" w:space="0" w:color="auto"/>
              <w:left w:val="single" w:sz="4" w:space="0" w:color="auto"/>
              <w:right w:val="single" w:sz="4" w:space="0" w:color="auto"/>
            </w:tcBorders>
          </w:tcPr>
          <w:p w:rsidR="002B11FA" w:rsidRPr="00CA074D" w:rsidRDefault="00700AE1" w:rsidP="005A030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w:t>
            </w:r>
          </w:p>
        </w:tc>
        <w:tc>
          <w:tcPr>
            <w:tcW w:w="4813" w:type="dxa"/>
            <w:tcBorders>
              <w:top w:val="single" w:sz="4" w:space="0" w:color="auto"/>
              <w:left w:val="single" w:sz="4" w:space="0" w:color="auto"/>
              <w:bottom w:val="single" w:sz="4" w:space="0" w:color="auto"/>
              <w:right w:val="single" w:sz="4" w:space="0" w:color="auto"/>
            </w:tcBorders>
          </w:tcPr>
          <w:p w:rsidR="002B11FA" w:rsidRPr="00DA352E" w:rsidRDefault="00DA352E" w:rsidP="00DA352E">
            <w:pPr>
              <w:spacing w:after="0" w:line="240" w:lineRule="auto"/>
              <w:ind w:right="-1" w:firstLine="0"/>
              <w:jc w:val="both"/>
              <w:rPr>
                <w:rFonts w:cs="Times New Roman"/>
                <w:szCs w:val="28"/>
              </w:rPr>
            </w:pPr>
            <w:r w:rsidRPr="00CA074D">
              <w:rPr>
                <w:rFonts w:cs="Times New Roman"/>
                <w:i/>
                <w:szCs w:val="28"/>
              </w:rPr>
              <w:t>Александр Николаевич Островский</w:t>
            </w:r>
            <w:r w:rsidRPr="00CA074D">
              <w:rPr>
                <w:rFonts w:cs="Times New Roman"/>
                <w:szCs w:val="28"/>
              </w:rPr>
              <w:t>. Жизнь и творчество. Драма «Гроза». Своеобразие конфликта</w:t>
            </w:r>
            <w:r>
              <w:rPr>
                <w:rFonts w:cs="Times New Roman"/>
                <w:szCs w:val="28"/>
              </w:rPr>
              <w:t>.</w:t>
            </w:r>
          </w:p>
        </w:tc>
        <w:tc>
          <w:tcPr>
            <w:tcW w:w="1281" w:type="dxa"/>
            <w:tcBorders>
              <w:top w:val="single" w:sz="4" w:space="0" w:color="auto"/>
              <w:left w:val="single" w:sz="4" w:space="0" w:color="auto"/>
              <w:bottom w:val="single" w:sz="4" w:space="0" w:color="auto"/>
              <w:right w:val="single" w:sz="4" w:space="0" w:color="auto"/>
            </w:tcBorders>
          </w:tcPr>
          <w:p w:rsidR="002B11FA" w:rsidRPr="002E39E6" w:rsidRDefault="002E39E6" w:rsidP="002E39E6">
            <w:pPr>
              <w:spacing w:line="240" w:lineRule="auto"/>
              <w:ind w:firstLine="34"/>
              <w:rPr>
                <w:rFonts w:cs="Times New Roman"/>
                <w:sz w:val="18"/>
                <w:szCs w:val="18"/>
              </w:rPr>
            </w:pPr>
            <w:r>
              <w:rPr>
                <w:rFonts w:cs="Times New Roman"/>
                <w:sz w:val="18"/>
                <w:szCs w:val="18"/>
              </w:rPr>
              <w:t xml:space="preserve">ЛР </w:t>
            </w:r>
            <w:r w:rsidR="00CB3587" w:rsidRPr="002E39E6">
              <w:rPr>
                <w:rFonts w:cs="Times New Roman"/>
                <w:sz w:val="18"/>
                <w:szCs w:val="18"/>
              </w:rPr>
              <w:t>ФГОС 1.2,3,8</w:t>
            </w:r>
            <w:r>
              <w:rPr>
                <w:rFonts w:cs="Times New Roman"/>
                <w:sz w:val="18"/>
                <w:szCs w:val="18"/>
              </w:rPr>
              <w:t xml:space="preserve"> </w:t>
            </w:r>
            <w:r w:rsidR="00CB3587" w:rsidRPr="002E39E6">
              <w:rPr>
                <w:rFonts w:cs="Times New Roman"/>
                <w:sz w:val="18"/>
                <w:szCs w:val="18"/>
              </w:rPr>
              <w:t xml:space="preserve">МР1: </w:t>
            </w:r>
            <w:proofErr w:type="spellStart"/>
            <w:r w:rsidR="00CB3587" w:rsidRPr="002E39E6">
              <w:rPr>
                <w:rFonts w:cs="Times New Roman"/>
                <w:sz w:val="18"/>
                <w:szCs w:val="18"/>
              </w:rPr>
              <w:t>а</w:t>
            </w:r>
            <w:proofErr w:type="gramStart"/>
            <w:r w:rsidR="00CB3587" w:rsidRPr="002E39E6">
              <w:rPr>
                <w:rFonts w:cs="Times New Roman"/>
                <w:sz w:val="18"/>
                <w:szCs w:val="18"/>
              </w:rPr>
              <w:t>,б</w:t>
            </w:r>
            <w:proofErr w:type="gramEnd"/>
            <w:r w:rsidR="00CB3587" w:rsidRPr="002E39E6">
              <w:rPr>
                <w:rFonts w:cs="Times New Roman"/>
                <w:sz w:val="18"/>
                <w:szCs w:val="18"/>
              </w:rPr>
              <w:t>,в</w:t>
            </w:r>
            <w:proofErr w:type="spellEnd"/>
            <w:r>
              <w:rPr>
                <w:rFonts w:cs="Times New Roman"/>
                <w:sz w:val="18"/>
                <w:szCs w:val="18"/>
              </w:rPr>
              <w:t xml:space="preserve">  МР2: </w:t>
            </w:r>
            <w:proofErr w:type="spellStart"/>
            <w:r>
              <w:rPr>
                <w:rFonts w:cs="Times New Roman"/>
                <w:sz w:val="18"/>
                <w:szCs w:val="18"/>
              </w:rPr>
              <w:t>а,б</w:t>
            </w:r>
            <w:proofErr w:type="spellEnd"/>
            <w:r>
              <w:rPr>
                <w:rFonts w:cs="Times New Roman"/>
                <w:sz w:val="18"/>
                <w:szCs w:val="18"/>
              </w:rPr>
              <w:t xml:space="preserve"> МР3:а,б ПР:1,2,3,4,5,13 </w:t>
            </w:r>
            <w:r w:rsidR="00CB3587" w:rsidRPr="002E39E6">
              <w:rPr>
                <w:rFonts w:cs="Times New Roman"/>
                <w:sz w:val="18"/>
                <w:szCs w:val="18"/>
              </w:rPr>
              <w:t>ВЛР 5</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2B11FA" w:rsidRPr="00CA074D" w:rsidRDefault="00DA352E" w:rsidP="005A030D">
            <w:pPr>
              <w:spacing w:after="0" w:line="240" w:lineRule="auto"/>
              <w:ind w:right="-1" w:firstLine="0"/>
              <w:jc w:val="both"/>
              <w:rPr>
                <w:rFonts w:eastAsia="Times New Roman" w:cs="Times New Roman"/>
                <w:szCs w:val="28"/>
                <w:lang w:eastAsia="ar-SA"/>
              </w:rPr>
            </w:pPr>
            <w:r w:rsidRPr="00CA074D">
              <w:rPr>
                <w:rFonts w:cs="Times New Roman"/>
                <w:szCs w:val="28"/>
              </w:rPr>
              <w:t>Биография А.Н. Островский. Прочитать пьесу «Гроза»</w:t>
            </w:r>
          </w:p>
        </w:tc>
      </w:tr>
      <w:tr w:rsidR="002B11FA" w:rsidRPr="00CA074D" w:rsidTr="000C6F41">
        <w:trPr>
          <w:trHeight w:val="340"/>
          <w:jc w:val="center"/>
        </w:trPr>
        <w:tc>
          <w:tcPr>
            <w:tcW w:w="710" w:type="dxa"/>
            <w:tcBorders>
              <w:left w:val="single" w:sz="4" w:space="0" w:color="auto"/>
              <w:bottom w:val="single" w:sz="4" w:space="0" w:color="auto"/>
              <w:right w:val="single" w:sz="4" w:space="0" w:color="auto"/>
            </w:tcBorders>
          </w:tcPr>
          <w:p w:rsidR="002B11FA" w:rsidRPr="00CA074D" w:rsidRDefault="00700AE1" w:rsidP="005A030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4813" w:type="dxa"/>
            <w:tcBorders>
              <w:left w:val="single" w:sz="4" w:space="0" w:color="auto"/>
              <w:bottom w:val="single" w:sz="4" w:space="0" w:color="auto"/>
              <w:right w:val="single" w:sz="4" w:space="0" w:color="auto"/>
            </w:tcBorders>
          </w:tcPr>
          <w:p w:rsidR="00DA352E" w:rsidRDefault="00DA352E" w:rsidP="00DA352E">
            <w:pPr>
              <w:spacing w:line="240" w:lineRule="auto"/>
              <w:ind w:firstLine="0"/>
            </w:pPr>
            <w:r w:rsidRPr="00CA074D">
              <w:rPr>
                <w:rFonts w:cs="Times New Roman"/>
                <w:i/>
                <w:szCs w:val="28"/>
              </w:rPr>
              <w:t>Иван Александрович Гончаров</w:t>
            </w:r>
            <w:r w:rsidRPr="00CA074D">
              <w:rPr>
                <w:rFonts w:cs="Times New Roman"/>
                <w:szCs w:val="28"/>
              </w:rPr>
              <w:t>.</w:t>
            </w:r>
            <w:r w:rsidR="001C2436">
              <w:rPr>
                <w:rFonts w:cs="Times New Roman"/>
                <w:szCs w:val="28"/>
              </w:rPr>
              <w:t xml:space="preserve"> </w:t>
            </w:r>
            <w:r w:rsidRPr="00CA074D">
              <w:rPr>
                <w:rFonts w:cs="Times New Roman"/>
                <w:szCs w:val="28"/>
              </w:rPr>
              <w:t>Жизнь и творчество. Социальная и нравственная проблематика романа «Обломов». «</w:t>
            </w:r>
            <w:proofErr w:type="gramStart"/>
            <w:r w:rsidRPr="00CA074D">
              <w:rPr>
                <w:rFonts w:cs="Times New Roman"/>
                <w:szCs w:val="28"/>
              </w:rPr>
              <w:t>Обломовщина</w:t>
            </w:r>
            <w:proofErr w:type="gramEnd"/>
            <w:r w:rsidRPr="00CA074D">
              <w:rPr>
                <w:rFonts w:cs="Times New Roman"/>
                <w:szCs w:val="28"/>
              </w:rPr>
              <w:t>» как общественное явление.</w:t>
            </w:r>
          </w:p>
          <w:p w:rsidR="002B11FA" w:rsidRPr="00CA074D" w:rsidRDefault="002B11FA" w:rsidP="005A030D">
            <w:pPr>
              <w:spacing w:after="0" w:line="240" w:lineRule="auto"/>
              <w:ind w:right="-1" w:firstLine="0"/>
              <w:jc w:val="both"/>
              <w:rPr>
                <w:rFonts w:cs="Times New Roman"/>
                <w:szCs w:val="28"/>
              </w:rPr>
            </w:pPr>
          </w:p>
        </w:tc>
        <w:tc>
          <w:tcPr>
            <w:tcW w:w="1281" w:type="dxa"/>
            <w:tcBorders>
              <w:left w:val="single" w:sz="4" w:space="0" w:color="auto"/>
              <w:bottom w:val="single" w:sz="4" w:space="0" w:color="auto"/>
              <w:right w:val="single" w:sz="4" w:space="0" w:color="auto"/>
            </w:tcBorders>
          </w:tcPr>
          <w:p w:rsidR="002B11FA" w:rsidRPr="00FB0F77" w:rsidRDefault="00FB0F77" w:rsidP="00FB0F77">
            <w:pPr>
              <w:ind w:firstLine="34"/>
              <w:rPr>
                <w:rFonts w:cs="Times New Roman"/>
                <w:sz w:val="18"/>
                <w:szCs w:val="18"/>
              </w:rPr>
            </w:pPr>
            <w:r w:rsidRPr="00FB0F77">
              <w:rPr>
                <w:rFonts w:cs="Times New Roman"/>
                <w:sz w:val="18"/>
                <w:szCs w:val="18"/>
              </w:rPr>
              <w:t xml:space="preserve">ЛР ФГОС 1.2,3,8 МР1: </w:t>
            </w:r>
            <w:proofErr w:type="spellStart"/>
            <w:r w:rsidRPr="00FB0F77">
              <w:rPr>
                <w:rFonts w:cs="Times New Roman"/>
                <w:sz w:val="18"/>
                <w:szCs w:val="18"/>
              </w:rPr>
              <w:t>а</w:t>
            </w:r>
            <w:proofErr w:type="gramStart"/>
            <w:r w:rsidRPr="00FB0F77">
              <w:rPr>
                <w:rFonts w:cs="Times New Roman"/>
                <w:sz w:val="18"/>
                <w:szCs w:val="18"/>
              </w:rPr>
              <w:t>,б</w:t>
            </w:r>
            <w:proofErr w:type="gramEnd"/>
            <w:r w:rsidRPr="00FB0F77">
              <w:rPr>
                <w:rFonts w:cs="Times New Roman"/>
                <w:sz w:val="18"/>
                <w:szCs w:val="18"/>
              </w:rPr>
              <w:t>,в</w:t>
            </w:r>
            <w:proofErr w:type="spellEnd"/>
            <w:r w:rsidRPr="00FB0F77">
              <w:rPr>
                <w:rFonts w:cs="Times New Roman"/>
                <w:sz w:val="18"/>
                <w:szCs w:val="18"/>
              </w:rPr>
              <w:t xml:space="preserve">  МР2: </w:t>
            </w:r>
            <w:proofErr w:type="spellStart"/>
            <w:r w:rsidRPr="00FB0F77">
              <w:rPr>
                <w:rFonts w:cs="Times New Roman"/>
                <w:sz w:val="18"/>
                <w:szCs w:val="18"/>
              </w:rPr>
              <w:t>а,б</w:t>
            </w:r>
            <w:proofErr w:type="spellEnd"/>
            <w:r w:rsidRPr="00FB0F77">
              <w:rPr>
                <w:rFonts w:cs="Times New Roman"/>
                <w:sz w:val="18"/>
                <w:szCs w:val="18"/>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2B11FA" w:rsidRPr="00CA074D" w:rsidRDefault="00DA352E" w:rsidP="005A030D">
            <w:pPr>
              <w:spacing w:after="0" w:line="240" w:lineRule="auto"/>
              <w:ind w:right="-1" w:firstLine="0"/>
              <w:jc w:val="both"/>
              <w:rPr>
                <w:rFonts w:eastAsia="Times New Roman" w:cs="Times New Roman"/>
                <w:szCs w:val="28"/>
                <w:lang w:eastAsia="ar-SA"/>
              </w:rPr>
            </w:pPr>
            <w:r w:rsidRPr="00CA074D">
              <w:rPr>
                <w:rFonts w:cs="Times New Roman"/>
                <w:szCs w:val="28"/>
              </w:rPr>
              <w:t>Прочитать роман «Обломов»</w:t>
            </w:r>
          </w:p>
        </w:tc>
      </w:tr>
      <w:tr w:rsidR="002B11FA" w:rsidRPr="00CA074D" w:rsidTr="000C6F41">
        <w:trPr>
          <w:trHeight w:val="340"/>
          <w:jc w:val="center"/>
        </w:trPr>
        <w:tc>
          <w:tcPr>
            <w:tcW w:w="710" w:type="dxa"/>
            <w:tcBorders>
              <w:left w:val="single" w:sz="4" w:space="0" w:color="auto"/>
              <w:bottom w:val="single" w:sz="4" w:space="0" w:color="auto"/>
              <w:right w:val="single" w:sz="4" w:space="0" w:color="auto"/>
            </w:tcBorders>
          </w:tcPr>
          <w:p w:rsidR="002B11FA" w:rsidRPr="00CA074D" w:rsidRDefault="00700AE1" w:rsidP="005A030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w:t>
            </w:r>
          </w:p>
        </w:tc>
        <w:tc>
          <w:tcPr>
            <w:tcW w:w="4813" w:type="dxa"/>
            <w:tcBorders>
              <w:left w:val="single" w:sz="4" w:space="0" w:color="auto"/>
              <w:bottom w:val="single" w:sz="4" w:space="0" w:color="auto"/>
              <w:right w:val="single" w:sz="4" w:space="0" w:color="auto"/>
            </w:tcBorders>
          </w:tcPr>
          <w:p w:rsidR="002B11FA" w:rsidRPr="00CA074D" w:rsidRDefault="00A85B72" w:rsidP="005A030D">
            <w:pPr>
              <w:spacing w:after="0" w:line="240" w:lineRule="auto"/>
              <w:ind w:right="-1" w:firstLine="0"/>
              <w:jc w:val="both"/>
              <w:rPr>
                <w:rFonts w:cs="Times New Roman"/>
                <w:szCs w:val="28"/>
              </w:rPr>
            </w:pPr>
            <w:r w:rsidRPr="00A85B72">
              <w:rPr>
                <w:rFonts w:cs="Times New Roman"/>
                <w:b/>
                <w:bCs/>
                <w:iCs/>
                <w:szCs w:val="28"/>
              </w:rPr>
              <w:t>Практическая работа</w:t>
            </w:r>
            <w:r w:rsidR="00A85E54">
              <w:rPr>
                <w:rFonts w:cs="Times New Roman"/>
                <w:b/>
                <w:bCs/>
                <w:iCs/>
                <w:szCs w:val="28"/>
              </w:rPr>
              <w:t xml:space="preserve"> № 1 </w:t>
            </w:r>
            <w:r w:rsidR="00DA352E" w:rsidRPr="00CA074D">
              <w:rPr>
                <w:rFonts w:cs="Times New Roman"/>
                <w:i/>
                <w:szCs w:val="28"/>
              </w:rPr>
              <w:t>Иван Сергеевич Тургенев</w:t>
            </w:r>
            <w:r w:rsidR="00DA352E" w:rsidRPr="00CA074D">
              <w:rPr>
                <w:rFonts w:cs="Times New Roman"/>
                <w:szCs w:val="28"/>
              </w:rPr>
              <w:t>. Жизнь и творчество. Роман «Отцы и дети». Духовный конфликт между поколениями.</w:t>
            </w:r>
          </w:p>
        </w:tc>
        <w:tc>
          <w:tcPr>
            <w:tcW w:w="1281" w:type="dxa"/>
            <w:tcBorders>
              <w:left w:val="single" w:sz="4" w:space="0" w:color="auto"/>
              <w:bottom w:val="single" w:sz="4" w:space="0" w:color="auto"/>
              <w:right w:val="single" w:sz="4" w:space="0" w:color="auto"/>
            </w:tcBorders>
          </w:tcPr>
          <w:p w:rsidR="002B11FA" w:rsidRPr="00FB0F77" w:rsidRDefault="00FB0F77" w:rsidP="00B826F7">
            <w:pPr>
              <w:ind w:firstLine="34"/>
              <w:rPr>
                <w:rFonts w:cs="Times New Roman"/>
                <w:sz w:val="16"/>
                <w:szCs w:val="16"/>
              </w:rPr>
            </w:pPr>
            <w:r w:rsidRPr="00FB0F77">
              <w:rPr>
                <w:rFonts w:cs="Times New Roman"/>
                <w:sz w:val="16"/>
                <w:szCs w:val="16"/>
              </w:rPr>
              <w:t xml:space="preserve">ЛР ФГОС 1.2,3,8 МР1: </w:t>
            </w:r>
            <w:proofErr w:type="spellStart"/>
            <w:r w:rsidRPr="00FB0F77">
              <w:rPr>
                <w:rFonts w:cs="Times New Roman"/>
                <w:sz w:val="16"/>
                <w:szCs w:val="16"/>
              </w:rPr>
              <w:t>а</w:t>
            </w:r>
            <w:proofErr w:type="gramStart"/>
            <w:r w:rsidRPr="00FB0F77">
              <w:rPr>
                <w:rFonts w:cs="Times New Roman"/>
                <w:sz w:val="16"/>
                <w:szCs w:val="16"/>
              </w:rPr>
              <w:t>,б</w:t>
            </w:r>
            <w:proofErr w:type="gramEnd"/>
            <w:r w:rsidRPr="00FB0F77">
              <w:rPr>
                <w:rFonts w:cs="Times New Roman"/>
                <w:sz w:val="16"/>
                <w:szCs w:val="16"/>
              </w:rPr>
              <w:t>,в</w:t>
            </w:r>
            <w:proofErr w:type="spellEnd"/>
            <w:r w:rsidRPr="00FB0F77">
              <w:rPr>
                <w:rFonts w:cs="Times New Roman"/>
                <w:sz w:val="16"/>
                <w:szCs w:val="16"/>
              </w:rPr>
              <w:t xml:space="preserve">  МР2: </w:t>
            </w:r>
            <w:proofErr w:type="spellStart"/>
            <w:r w:rsidRPr="00FB0F77">
              <w:rPr>
                <w:rFonts w:cs="Times New Roman"/>
                <w:sz w:val="16"/>
                <w:szCs w:val="16"/>
              </w:rPr>
              <w:t>а,б</w:t>
            </w:r>
            <w:proofErr w:type="spellEnd"/>
            <w:r w:rsidRPr="00FB0F77">
              <w:rPr>
                <w:rFonts w:cs="Times New Roman"/>
                <w:sz w:val="16"/>
                <w:szCs w:val="16"/>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B11FA" w:rsidRPr="00CA074D" w:rsidRDefault="00A85B72" w:rsidP="005A030D">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A85B72" w:rsidP="005A030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2B11FA" w:rsidRPr="00CA074D" w:rsidRDefault="00351C60" w:rsidP="005A030D">
            <w:pPr>
              <w:spacing w:after="0" w:line="240" w:lineRule="auto"/>
              <w:ind w:right="-1" w:firstLine="0"/>
              <w:jc w:val="both"/>
              <w:rPr>
                <w:rFonts w:eastAsia="Times New Roman" w:cs="Times New Roman"/>
                <w:szCs w:val="28"/>
                <w:lang w:eastAsia="ar-SA"/>
              </w:rPr>
            </w:pPr>
            <w:r w:rsidRPr="00CA074D">
              <w:rPr>
                <w:rFonts w:cs="Times New Roman"/>
                <w:szCs w:val="28"/>
              </w:rPr>
              <w:t>Прочитать роман «Отцы и дети». Система образов.</w:t>
            </w:r>
          </w:p>
        </w:tc>
      </w:tr>
      <w:tr w:rsidR="002B11FA" w:rsidRPr="00CA074D" w:rsidTr="000C6F41">
        <w:trPr>
          <w:trHeight w:val="265"/>
          <w:jc w:val="center"/>
        </w:trPr>
        <w:tc>
          <w:tcPr>
            <w:tcW w:w="710" w:type="dxa"/>
            <w:tcBorders>
              <w:left w:val="single" w:sz="4" w:space="0" w:color="auto"/>
              <w:bottom w:val="single" w:sz="4" w:space="0" w:color="auto"/>
              <w:right w:val="single" w:sz="4" w:space="0" w:color="auto"/>
            </w:tcBorders>
          </w:tcPr>
          <w:p w:rsidR="002B11FA" w:rsidRPr="00CA074D" w:rsidRDefault="00A85B72" w:rsidP="005A030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4</w:t>
            </w:r>
          </w:p>
        </w:tc>
        <w:tc>
          <w:tcPr>
            <w:tcW w:w="4813" w:type="dxa"/>
            <w:tcBorders>
              <w:left w:val="single" w:sz="4" w:space="0" w:color="auto"/>
              <w:bottom w:val="single" w:sz="4" w:space="0" w:color="auto"/>
              <w:right w:val="single" w:sz="4" w:space="0" w:color="auto"/>
            </w:tcBorders>
          </w:tcPr>
          <w:p w:rsidR="002B11FA" w:rsidRPr="00CA074D" w:rsidRDefault="00351C60" w:rsidP="000D71FC">
            <w:pPr>
              <w:spacing w:line="240" w:lineRule="auto"/>
              <w:ind w:firstLine="0"/>
              <w:rPr>
                <w:rFonts w:cs="Times New Roman"/>
                <w:i/>
                <w:szCs w:val="28"/>
              </w:rPr>
            </w:pPr>
            <w:r w:rsidRPr="00CA074D">
              <w:rPr>
                <w:rFonts w:cs="Times New Roman"/>
                <w:i/>
                <w:szCs w:val="28"/>
              </w:rPr>
              <w:t>Федор Иванович Тютчев</w:t>
            </w:r>
            <w:r w:rsidRPr="00CA074D">
              <w:rPr>
                <w:rFonts w:cs="Times New Roman"/>
                <w:szCs w:val="28"/>
              </w:rPr>
              <w:t xml:space="preserve">. Жизнь и творчество. Философская и </w:t>
            </w:r>
            <w:r w:rsidR="000D71FC">
              <w:rPr>
                <w:rFonts w:cs="Times New Roman"/>
                <w:szCs w:val="28"/>
              </w:rPr>
              <w:t>любовна</w:t>
            </w:r>
            <w:r w:rsidRPr="00CA074D">
              <w:rPr>
                <w:rFonts w:cs="Times New Roman"/>
                <w:szCs w:val="28"/>
              </w:rPr>
              <w:t xml:space="preserve">я лирика. Анализ стихотворений «Умом Россию не понять...», «Весенние воды», </w:t>
            </w:r>
            <w:r w:rsidR="000D71FC">
              <w:rPr>
                <w:rFonts w:cs="Times New Roman"/>
                <w:szCs w:val="28"/>
              </w:rPr>
              <w:t>«К.Б.»</w:t>
            </w:r>
          </w:p>
        </w:tc>
        <w:tc>
          <w:tcPr>
            <w:tcW w:w="1281" w:type="dxa"/>
            <w:tcBorders>
              <w:left w:val="single" w:sz="4" w:space="0" w:color="auto"/>
              <w:bottom w:val="single" w:sz="4" w:space="0" w:color="auto"/>
              <w:right w:val="single" w:sz="4" w:space="0" w:color="auto"/>
            </w:tcBorders>
          </w:tcPr>
          <w:p w:rsidR="002B11FA" w:rsidRPr="00FB0F77" w:rsidRDefault="00FB0F77" w:rsidP="00B826F7">
            <w:pPr>
              <w:ind w:firstLine="34"/>
              <w:rPr>
                <w:rFonts w:cs="Times New Roman"/>
                <w:sz w:val="16"/>
                <w:szCs w:val="16"/>
              </w:rPr>
            </w:pPr>
            <w:r w:rsidRPr="00FB0F77">
              <w:rPr>
                <w:rFonts w:cs="Times New Roman"/>
                <w:sz w:val="16"/>
                <w:szCs w:val="16"/>
              </w:rPr>
              <w:t xml:space="preserve">ЛР ФГОС 1.2,3,8 МР1: </w:t>
            </w:r>
            <w:proofErr w:type="spellStart"/>
            <w:r w:rsidRPr="00FB0F77">
              <w:rPr>
                <w:rFonts w:cs="Times New Roman"/>
                <w:sz w:val="16"/>
                <w:szCs w:val="16"/>
              </w:rPr>
              <w:t>а</w:t>
            </w:r>
            <w:proofErr w:type="gramStart"/>
            <w:r w:rsidRPr="00FB0F77">
              <w:rPr>
                <w:rFonts w:cs="Times New Roman"/>
                <w:sz w:val="16"/>
                <w:szCs w:val="16"/>
              </w:rPr>
              <w:t>,б</w:t>
            </w:r>
            <w:proofErr w:type="gramEnd"/>
            <w:r w:rsidRPr="00FB0F77">
              <w:rPr>
                <w:rFonts w:cs="Times New Roman"/>
                <w:sz w:val="16"/>
                <w:szCs w:val="16"/>
              </w:rPr>
              <w:t>,в</w:t>
            </w:r>
            <w:proofErr w:type="spellEnd"/>
            <w:r w:rsidRPr="00FB0F77">
              <w:rPr>
                <w:rFonts w:cs="Times New Roman"/>
                <w:sz w:val="16"/>
                <w:szCs w:val="16"/>
              </w:rPr>
              <w:t xml:space="preserve">  МР2: </w:t>
            </w:r>
            <w:proofErr w:type="spellStart"/>
            <w:r w:rsidRPr="00FB0F77">
              <w:rPr>
                <w:rFonts w:cs="Times New Roman"/>
                <w:sz w:val="16"/>
                <w:szCs w:val="16"/>
              </w:rPr>
              <w:t>а,б</w:t>
            </w:r>
            <w:proofErr w:type="spellEnd"/>
            <w:r w:rsidRPr="00FB0F77">
              <w:rPr>
                <w:rFonts w:cs="Times New Roman"/>
                <w:sz w:val="16"/>
                <w:szCs w:val="16"/>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 xml:space="preserve">   0</w:t>
            </w:r>
          </w:p>
        </w:tc>
        <w:tc>
          <w:tcPr>
            <w:tcW w:w="3359" w:type="dxa"/>
            <w:tcBorders>
              <w:top w:val="single" w:sz="4" w:space="0" w:color="auto"/>
              <w:left w:val="single" w:sz="4" w:space="0" w:color="auto"/>
              <w:bottom w:val="single" w:sz="4" w:space="0" w:color="auto"/>
              <w:right w:val="single" w:sz="4" w:space="0" w:color="auto"/>
            </w:tcBorders>
          </w:tcPr>
          <w:p w:rsidR="002B11FA" w:rsidRPr="00CA074D" w:rsidRDefault="00351C60" w:rsidP="005A030D">
            <w:pPr>
              <w:spacing w:after="0" w:line="240" w:lineRule="auto"/>
              <w:ind w:right="-1" w:firstLine="0"/>
              <w:jc w:val="both"/>
              <w:rPr>
                <w:rFonts w:eastAsia="Times New Roman" w:cs="Times New Roman"/>
                <w:szCs w:val="28"/>
                <w:lang w:eastAsia="ar-SA"/>
              </w:rPr>
            </w:pPr>
            <w:r w:rsidRPr="00CA074D">
              <w:rPr>
                <w:rFonts w:cs="Times New Roman"/>
                <w:szCs w:val="28"/>
              </w:rPr>
              <w:t>Стихотворения наизусть</w:t>
            </w:r>
          </w:p>
        </w:tc>
      </w:tr>
      <w:tr w:rsidR="002B11FA" w:rsidRPr="00CA074D" w:rsidTr="000C6F41">
        <w:trPr>
          <w:trHeight w:val="265"/>
          <w:jc w:val="center"/>
        </w:trPr>
        <w:tc>
          <w:tcPr>
            <w:tcW w:w="710" w:type="dxa"/>
            <w:tcBorders>
              <w:left w:val="single" w:sz="4" w:space="0" w:color="auto"/>
              <w:bottom w:val="single" w:sz="4" w:space="0" w:color="auto"/>
              <w:right w:val="single" w:sz="4" w:space="0" w:color="auto"/>
            </w:tcBorders>
          </w:tcPr>
          <w:p w:rsidR="002B11FA" w:rsidRPr="00CA074D" w:rsidRDefault="00A85B72" w:rsidP="005A030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w:t>
            </w:r>
          </w:p>
        </w:tc>
        <w:tc>
          <w:tcPr>
            <w:tcW w:w="4813" w:type="dxa"/>
            <w:tcBorders>
              <w:left w:val="single" w:sz="4" w:space="0" w:color="auto"/>
              <w:bottom w:val="single" w:sz="4" w:space="0" w:color="auto"/>
              <w:right w:val="single" w:sz="4" w:space="0" w:color="auto"/>
            </w:tcBorders>
          </w:tcPr>
          <w:p w:rsidR="002B11FA" w:rsidRPr="00351C60" w:rsidRDefault="00351C60" w:rsidP="00351C60">
            <w:pPr>
              <w:spacing w:line="240" w:lineRule="auto"/>
              <w:ind w:firstLine="0"/>
            </w:pPr>
            <w:r w:rsidRPr="00CA074D">
              <w:rPr>
                <w:rFonts w:cs="Times New Roman"/>
                <w:i/>
                <w:szCs w:val="28"/>
              </w:rPr>
              <w:t>Афанасий Афанасьевич Фет</w:t>
            </w:r>
            <w:r w:rsidRPr="00CA074D">
              <w:rPr>
                <w:rFonts w:cs="Times New Roman"/>
                <w:szCs w:val="28"/>
              </w:rPr>
              <w:t xml:space="preserve">. Жизнь и творчество. Философская и </w:t>
            </w:r>
            <w:r w:rsidR="000D71FC">
              <w:rPr>
                <w:rFonts w:cs="Times New Roman"/>
                <w:szCs w:val="28"/>
              </w:rPr>
              <w:t xml:space="preserve">любовная </w:t>
            </w:r>
            <w:r w:rsidRPr="00CA074D">
              <w:rPr>
                <w:rFonts w:cs="Times New Roman"/>
                <w:szCs w:val="28"/>
              </w:rPr>
              <w:t xml:space="preserve">лирика. Анализ стихотворений </w:t>
            </w:r>
            <w:r w:rsidR="000D71FC">
              <w:rPr>
                <w:rFonts w:cs="Times New Roman"/>
                <w:szCs w:val="28"/>
              </w:rPr>
              <w:t>«Шепот, робкое дыханье», «Еще майская ночь», «Это утро, радость эта»</w:t>
            </w:r>
          </w:p>
        </w:tc>
        <w:tc>
          <w:tcPr>
            <w:tcW w:w="1281" w:type="dxa"/>
            <w:tcBorders>
              <w:left w:val="single" w:sz="4" w:space="0" w:color="auto"/>
              <w:bottom w:val="single" w:sz="4" w:space="0" w:color="auto"/>
              <w:right w:val="single" w:sz="4" w:space="0" w:color="auto"/>
            </w:tcBorders>
          </w:tcPr>
          <w:p w:rsidR="002B11FA" w:rsidRPr="00AB2C05" w:rsidRDefault="00FB0F77" w:rsidP="00B826F7">
            <w:pPr>
              <w:ind w:firstLine="34"/>
              <w:rPr>
                <w:rFonts w:cs="Times New Roman"/>
                <w:sz w:val="24"/>
                <w:szCs w:val="28"/>
              </w:rPr>
            </w:pPr>
            <w:r w:rsidRPr="00FB0F77">
              <w:rPr>
                <w:rFonts w:cs="Times New Roman"/>
                <w:sz w:val="16"/>
                <w:szCs w:val="16"/>
              </w:rPr>
              <w:t xml:space="preserve">ЛР ФГОС 1.2,3,8 МР1: </w:t>
            </w:r>
            <w:proofErr w:type="spellStart"/>
            <w:r w:rsidRPr="00FB0F77">
              <w:rPr>
                <w:rFonts w:cs="Times New Roman"/>
                <w:sz w:val="16"/>
                <w:szCs w:val="16"/>
              </w:rPr>
              <w:t>а</w:t>
            </w:r>
            <w:proofErr w:type="gramStart"/>
            <w:r w:rsidRPr="00FB0F77">
              <w:rPr>
                <w:rFonts w:cs="Times New Roman"/>
                <w:sz w:val="16"/>
                <w:szCs w:val="16"/>
              </w:rPr>
              <w:t>,б</w:t>
            </w:r>
            <w:proofErr w:type="gramEnd"/>
            <w:r w:rsidRPr="00FB0F77">
              <w:rPr>
                <w:rFonts w:cs="Times New Roman"/>
                <w:sz w:val="16"/>
                <w:szCs w:val="16"/>
              </w:rPr>
              <w:t>,в</w:t>
            </w:r>
            <w:proofErr w:type="spellEnd"/>
            <w:r w:rsidRPr="00FB0F77">
              <w:rPr>
                <w:rFonts w:cs="Times New Roman"/>
                <w:sz w:val="16"/>
                <w:szCs w:val="16"/>
              </w:rPr>
              <w:t xml:space="preserve">  МР2: </w:t>
            </w:r>
            <w:proofErr w:type="spellStart"/>
            <w:r w:rsidRPr="00FB0F77">
              <w:rPr>
                <w:rFonts w:cs="Times New Roman"/>
                <w:sz w:val="16"/>
                <w:szCs w:val="16"/>
              </w:rPr>
              <w:t>а,б</w:t>
            </w:r>
            <w:proofErr w:type="spellEnd"/>
            <w:r w:rsidRPr="00FB0F77">
              <w:rPr>
                <w:rFonts w:cs="Times New Roman"/>
                <w:sz w:val="16"/>
                <w:szCs w:val="16"/>
              </w:rPr>
              <w:t xml:space="preserve"> МР3:а,б ПР:1,2,3,4,5,13</w:t>
            </w:r>
            <w:r w:rsidRPr="00FB0F77">
              <w:rPr>
                <w:rFonts w:cs="Times New Roman"/>
                <w:sz w:val="24"/>
                <w:szCs w:val="28"/>
              </w:rPr>
              <w:t xml:space="preserve"> ВЛР 5</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2B11FA" w:rsidRPr="00CA074D" w:rsidRDefault="002B11FA" w:rsidP="005A030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 xml:space="preserve">   0</w:t>
            </w:r>
          </w:p>
        </w:tc>
        <w:tc>
          <w:tcPr>
            <w:tcW w:w="3359" w:type="dxa"/>
            <w:tcBorders>
              <w:top w:val="single" w:sz="4" w:space="0" w:color="auto"/>
              <w:left w:val="single" w:sz="4" w:space="0" w:color="auto"/>
              <w:bottom w:val="single" w:sz="4" w:space="0" w:color="auto"/>
              <w:right w:val="single" w:sz="4" w:space="0" w:color="auto"/>
            </w:tcBorders>
          </w:tcPr>
          <w:p w:rsidR="002B11FA" w:rsidRPr="00CA074D" w:rsidRDefault="00351C60" w:rsidP="005A030D">
            <w:pPr>
              <w:spacing w:after="0" w:line="240" w:lineRule="auto"/>
              <w:ind w:right="-1" w:firstLine="0"/>
              <w:jc w:val="both"/>
              <w:rPr>
                <w:rFonts w:eastAsia="Times New Roman" w:cs="Times New Roman"/>
                <w:szCs w:val="28"/>
                <w:lang w:eastAsia="ar-SA"/>
              </w:rPr>
            </w:pPr>
            <w:r w:rsidRPr="00CA074D">
              <w:rPr>
                <w:rFonts w:cs="Times New Roman"/>
                <w:szCs w:val="28"/>
              </w:rPr>
              <w:t>Стихотворения наизусть</w:t>
            </w:r>
          </w:p>
        </w:tc>
      </w:tr>
      <w:tr w:rsidR="00351C60" w:rsidRPr="00CA074D" w:rsidTr="000C6F41">
        <w:trPr>
          <w:trHeight w:val="301"/>
          <w:jc w:val="center"/>
        </w:trPr>
        <w:tc>
          <w:tcPr>
            <w:tcW w:w="710" w:type="dxa"/>
            <w:tcBorders>
              <w:left w:val="single" w:sz="4" w:space="0" w:color="auto"/>
              <w:bottom w:val="single" w:sz="4" w:space="0" w:color="auto"/>
              <w:right w:val="single" w:sz="4" w:space="0" w:color="auto"/>
            </w:tcBorders>
          </w:tcPr>
          <w:p w:rsidR="00351C60" w:rsidRPr="00CA074D" w:rsidRDefault="00A85B72" w:rsidP="00351C6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6</w:t>
            </w:r>
          </w:p>
        </w:tc>
        <w:tc>
          <w:tcPr>
            <w:tcW w:w="4813" w:type="dxa"/>
            <w:tcBorders>
              <w:left w:val="single" w:sz="4" w:space="0" w:color="auto"/>
              <w:bottom w:val="single" w:sz="4" w:space="0" w:color="auto"/>
              <w:right w:val="single" w:sz="4" w:space="0" w:color="auto"/>
            </w:tcBorders>
          </w:tcPr>
          <w:p w:rsidR="00351C60" w:rsidRPr="00CA074D" w:rsidRDefault="00351C60" w:rsidP="00351C60">
            <w:pPr>
              <w:snapToGrid w:val="0"/>
              <w:spacing w:after="0" w:line="240" w:lineRule="auto"/>
              <w:ind w:right="-1" w:firstLine="0"/>
              <w:jc w:val="both"/>
              <w:rPr>
                <w:rFonts w:eastAsia="Times New Roman" w:cs="Times New Roman"/>
                <w:szCs w:val="28"/>
                <w:lang w:eastAsia="ar-SA"/>
              </w:rPr>
            </w:pPr>
            <w:r w:rsidRPr="00CA074D">
              <w:rPr>
                <w:rFonts w:cs="Times New Roman"/>
                <w:i/>
                <w:szCs w:val="28"/>
              </w:rPr>
              <w:t>Николай Алексеевич Некрасов</w:t>
            </w:r>
            <w:r w:rsidRPr="00CA074D">
              <w:rPr>
                <w:rFonts w:cs="Times New Roman"/>
                <w:szCs w:val="28"/>
              </w:rPr>
              <w:t>. Жизнь и творчество. Лирика</w:t>
            </w:r>
            <w:r>
              <w:rPr>
                <w:rFonts w:cs="Times New Roman"/>
                <w:szCs w:val="28"/>
              </w:rPr>
              <w:t xml:space="preserve">: </w:t>
            </w:r>
            <w:r w:rsidRPr="00CA074D">
              <w:rPr>
                <w:rFonts w:cs="Times New Roman"/>
                <w:szCs w:val="28"/>
              </w:rPr>
              <w:t xml:space="preserve">(«Внимая ужасам войны...», «Вчерашний день, часу в шестом…» и др.) </w:t>
            </w:r>
          </w:p>
        </w:tc>
        <w:tc>
          <w:tcPr>
            <w:tcW w:w="1281" w:type="dxa"/>
            <w:tcBorders>
              <w:left w:val="single" w:sz="4" w:space="0" w:color="auto"/>
              <w:bottom w:val="single" w:sz="4" w:space="0" w:color="auto"/>
              <w:right w:val="single" w:sz="4" w:space="0" w:color="auto"/>
            </w:tcBorders>
          </w:tcPr>
          <w:p w:rsidR="00351C60" w:rsidRPr="00FB0F77" w:rsidRDefault="00FB0F77" w:rsidP="00351C60">
            <w:pPr>
              <w:ind w:firstLine="34"/>
              <w:rPr>
                <w:rFonts w:cs="Times New Roman"/>
                <w:sz w:val="16"/>
                <w:szCs w:val="16"/>
              </w:rPr>
            </w:pPr>
            <w:r w:rsidRPr="00FB0F77">
              <w:rPr>
                <w:rFonts w:cs="Times New Roman"/>
                <w:sz w:val="16"/>
                <w:szCs w:val="16"/>
              </w:rPr>
              <w:t xml:space="preserve">ЛР ФГОС 1.2,3,8 МР1: </w:t>
            </w:r>
            <w:proofErr w:type="spellStart"/>
            <w:r w:rsidRPr="00FB0F77">
              <w:rPr>
                <w:rFonts w:cs="Times New Roman"/>
                <w:sz w:val="16"/>
                <w:szCs w:val="16"/>
              </w:rPr>
              <w:t>а</w:t>
            </w:r>
            <w:proofErr w:type="gramStart"/>
            <w:r w:rsidRPr="00FB0F77">
              <w:rPr>
                <w:rFonts w:cs="Times New Roman"/>
                <w:sz w:val="16"/>
                <w:szCs w:val="16"/>
              </w:rPr>
              <w:t>,б</w:t>
            </w:r>
            <w:proofErr w:type="gramEnd"/>
            <w:r w:rsidRPr="00FB0F77">
              <w:rPr>
                <w:rFonts w:cs="Times New Roman"/>
                <w:sz w:val="16"/>
                <w:szCs w:val="16"/>
              </w:rPr>
              <w:t>,в</w:t>
            </w:r>
            <w:proofErr w:type="spellEnd"/>
            <w:r w:rsidRPr="00FB0F77">
              <w:rPr>
                <w:rFonts w:cs="Times New Roman"/>
                <w:sz w:val="16"/>
                <w:szCs w:val="16"/>
              </w:rPr>
              <w:t xml:space="preserve">  МР2: </w:t>
            </w:r>
            <w:proofErr w:type="spellStart"/>
            <w:r w:rsidRPr="00FB0F77">
              <w:rPr>
                <w:rFonts w:cs="Times New Roman"/>
                <w:sz w:val="16"/>
                <w:szCs w:val="16"/>
              </w:rPr>
              <w:t>а,б</w:t>
            </w:r>
            <w:proofErr w:type="spellEnd"/>
            <w:r w:rsidRPr="00FB0F77">
              <w:rPr>
                <w:rFonts w:cs="Times New Roman"/>
                <w:sz w:val="16"/>
                <w:szCs w:val="16"/>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351C60" w:rsidRPr="00CA074D" w:rsidRDefault="00351C60" w:rsidP="00351C60">
            <w:pPr>
              <w:spacing w:after="0" w:line="240" w:lineRule="auto"/>
              <w:ind w:right="-1" w:firstLine="0"/>
              <w:jc w:val="both"/>
              <w:rPr>
                <w:rFonts w:eastAsia="Times New Roman" w:cs="Times New Roman"/>
                <w:szCs w:val="28"/>
                <w:lang w:eastAsia="ar-SA"/>
              </w:rPr>
            </w:pPr>
            <w:r w:rsidRPr="00CA074D">
              <w:rPr>
                <w:rFonts w:cs="Times New Roman"/>
                <w:szCs w:val="28"/>
              </w:rPr>
              <w:t>Стихотворения наизусть</w:t>
            </w:r>
          </w:p>
        </w:tc>
      </w:tr>
      <w:tr w:rsidR="00351C60" w:rsidRPr="00CA074D" w:rsidTr="000C6F41">
        <w:trPr>
          <w:trHeight w:val="301"/>
          <w:jc w:val="center"/>
        </w:trPr>
        <w:tc>
          <w:tcPr>
            <w:tcW w:w="710" w:type="dxa"/>
            <w:tcBorders>
              <w:left w:val="single" w:sz="4" w:space="0" w:color="auto"/>
              <w:bottom w:val="single" w:sz="4" w:space="0" w:color="auto"/>
              <w:right w:val="single" w:sz="4" w:space="0" w:color="auto"/>
            </w:tcBorders>
          </w:tcPr>
          <w:p w:rsidR="00351C60" w:rsidRPr="00CA074D" w:rsidRDefault="00A85B72" w:rsidP="00351C6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7</w:t>
            </w:r>
          </w:p>
        </w:tc>
        <w:tc>
          <w:tcPr>
            <w:tcW w:w="4813" w:type="dxa"/>
            <w:tcBorders>
              <w:left w:val="single" w:sz="4" w:space="0" w:color="auto"/>
              <w:bottom w:val="single" w:sz="4" w:space="0" w:color="auto"/>
              <w:right w:val="single" w:sz="4" w:space="0" w:color="auto"/>
            </w:tcBorders>
          </w:tcPr>
          <w:p w:rsidR="001275B0" w:rsidRPr="001275B0" w:rsidRDefault="001275B0" w:rsidP="001275B0">
            <w:pPr>
              <w:snapToGrid w:val="0"/>
              <w:spacing w:after="0" w:line="240" w:lineRule="auto"/>
              <w:ind w:right="-1" w:firstLine="0"/>
              <w:jc w:val="both"/>
              <w:rPr>
                <w:rFonts w:cs="Times New Roman"/>
                <w:b/>
                <w:bCs/>
                <w:iCs/>
                <w:szCs w:val="28"/>
              </w:rPr>
            </w:pPr>
            <w:r w:rsidRPr="001275B0">
              <w:rPr>
                <w:rFonts w:cs="Times New Roman"/>
                <w:b/>
                <w:bCs/>
                <w:iCs/>
                <w:szCs w:val="28"/>
              </w:rPr>
              <w:t>Практическая работа №2</w:t>
            </w:r>
          </w:p>
          <w:p w:rsidR="00351C60" w:rsidRPr="00CA074D" w:rsidRDefault="00351C60" w:rsidP="00351C60">
            <w:pPr>
              <w:snapToGrid w:val="0"/>
              <w:spacing w:after="0" w:line="240" w:lineRule="auto"/>
              <w:ind w:right="-1" w:firstLine="0"/>
              <w:jc w:val="both"/>
              <w:rPr>
                <w:rFonts w:cs="Times New Roman"/>
                <w:szCs w:val="28"/>
              </w:rPr>
            </w:pPr>
            <w:r w:rsidRPr="00351C60">
              <w:rPr>
                <w:rFonts w:cs="Times New Roman"/>
                <w:i/>
                <w:iCs/>
                <w:szCs w:val="28"/>
              </w:rPr>
              <w:t>Поэма Н.А. Некрасова</w:t>
            </w:r>
            <w:r w:rsidRPr="00CA074D">
              <w:rPr>
                <w:rFonts w:cs="Times New Roman"/>
                <w:szCs w:val="28"/>
              </w:rPr>
              <w:t xml:space="preserve"> «Кому на Руси жить хорошо».</w:t>
            </w:r>
          </w:p>
        </w:tc>
        <w:tc>
          <w:tcPr>
            <w:tcW w:w="1281" w:type="dxa"/>
            <w:tcBorders>
              <w:left w:val="single" w:sz="4" w:space="0" w:color="auto"/>
              <w:bottom w:val="single" w:sz="4" w:space="0" w:color="auto"/>
              <w:right w:val="single" w:sz="4" w:space="0" w:color="auto"/>
            </w:tcBorders>
          </w:tcPr>
          <w:p w:rsidR="00351C60" w:rsidRPr="00FB0F77" w:rsidRDefault="00FB0F77" w:rsidP="00351C60">
            <w:pPr>
              <w:ind w:firstLine="34"/>
              <w:rPr>
                <w:rFonts w:cs="Times New Roman"/>
                <w:sz w:val="16"/>
                <w:szCs w:val="16"/>
              </w:rPr>
            </w:pPr>
            <w:r w:rsidRPr="00FB0F77">
              <w:rPr>
                <w:rFonts w:cs="Times New Roman"/>
                <w:sz w:val="16"/>
                <w:szCs w:val="16"/>
              </w:rPr>
              <w:t xml:space="preserve">ЛР ФГОС 1.2,3,8 МР1: </w:t>
            </w:r>
            <w:proofErr w:type="spellStart"/>
            <w:r w:rsidRPr="00FB0F77">
              <w:rPr>
                <w:rFonts w:cs="Times New Roman"/>
                <w:sz w:val="16"/>
                <w:szCs w:val="16"/>
              </w:rPr>
              <w:t>а</w:t>
            </w:r>
            <w:proofErr w:type="gramStart"/>
            <w:r w:rsidRPr="00FB0F77">
              <w:rPr>
                <w:rFonts w:cs="Times New Roman"/>
                <w:sz w:val="16"/>
                <w:szCs w:val="16"/>
              </w:rPr>
              <w:t>,б</w:t>
            </w:r>
            <w:proofErr w:type="gramEnd"/>
            <w:r w:rsidRPr="00FB0F77">
              <w:rPr>
                <w:rFonts w:cs="Times New Roman"/>
                <w:sz w:val="16"/>
                <w:szCs w:val="16"/>
              </w:rPr>
              <w:t>,в</w:t>
            </w:r>
            <w:proofErr w:type="spellEnd"/>
            <w:r w:rsidRPr="00FB0F77">
              <w:rPr>
                <w:rFonts w:cs="Times New Roman"/>
                <w:sz w:val="16"/>
                <w:szCs w:val="16"/>
              </w:rPr>
              <w:t xml:space="preserve">  МР2: </w:t>
            </w:r>
            <w:proofErr w:type="spellStart"/>
            <w:r w:rsidRPr="00FB0F77">
              <w:rPr>
                <w:rFonts w:cs="Times New Roman"/>
                <w:sz w:val="16"/>
                <w:szCs w:val="16"/>
              </w:rPr>
              <w:t>а,б</w:t>
            </w:r>
            <w:proofErr w:type="spellEnd"/>
            <w:r w:rsidRPr="00FB0F77">
              <w:rPr>
                <w:rFonts w:cs="Times New Roman"/>
                <w:sz w:val="16"/>
                <w:szCs w:val="16"/>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351C60" w:rsidRPr="00CA074D" w:rsidRDefault="00295E59" w:rsidP="00351C60">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351C60" w:rsidRPr="00CA074D" w:rsidRDefault="00295E59" w:rsidP="00351C6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351C60" w:rsidRPr="00CA074D" w:rsidRDefault="000D71FC" w:rsidP="00351C6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Биография Салтыкова-Щедрина</w:t>
            </w:r>
          </w:p>
        </w:tc>
      </w:tr>
      <w:tr w:rsidR="00351C60" w:rsidRPr="00CA074D" w:rsidTr="000C6F41">
        <w:trPr>
          <w:trHeight w:val="280"/>
          <w:jc w:val="center"/>
        </w:trPr>
        <w:tc>
          <w:tcPr>
            <w:tcW w:w="710" w:type="dxa"/>
            <w:tcBorders>
              <w:left w:val="single" w:sz="4" w:space="0" w:color="auto"/>
              <w:bottom w:val="single" w:sz="4" w:space="0" w:color="auto"/>
              <w:right w:val="single" w:sz="4" w:space="0" w:color="auto"/>
            </w:tcBorders>
          </w:tcPr>
          <w:p w:rsidR="00351C60" w:rsidRPr="00CA074D" w:rsidRDefault="00A85B72" w:rsidP="00351C6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8</w:t>
            </w:r>
          </w:p>
        </w:tc>
        <w:tc>
          <w:tcPr>
            <w:tcW w:w="4813" w:type="dxa"/>
            <w:tcBorders>
              <w:left w:val="single" w:sz="4" w:space="0" w:color="auto"/>
              <w:bottom w:val="single" w:sz="4" w:space="0" w:color="auto"/>
              <w:right w:val="single" w:sz="4" w:space="0" w:color="auto"/>
            </w:tcBorders>
          </w:tcPr>
          <w:p w:rsidR="00351C60" w:rsidRPr="00CA074D" w:rsidRDefault="00351C60" w:rsidP="00351C60">
            <w:pPr>
              <w:spacing w:after="0" w:line="240" w:lineRule="auto"/>
              <w:ind w:right="-1" w:firstLine="0"/>
              <w:jc w:val="both"/>
              <w:rPr>
                <w:rFonts w:cs="Times New Roman"/>
                <w:szCs w:val="28"/>
              </w:rPr>
            </w:pPr>
            <w:r w:rsidRPr="00CA074D">
              <w:rPr>
                <w:rFonts w:cs="Times New Roman"/>
                <w:i/>
                <w:szCs w:val="28"/>
              </w:rPr>
              <w:t xml:space="preserve">Михаил </w:t>
            </w:r>
            <w:proofErr w:type="spellStart"/>
            <w:r w:rsidRPr="00CA074D">
              <w:rPr>
                <w:rFonts w:cs="Times New Roman"/>
                <w:i/>
                <w:szCs w:val="28"/>
              </w:rPr>
              <w:t>Евграфович</w:t>
            </w:r>
            <w:proofErr w:type="spellEnd"/>
            <w:r w:rsidRPr="00CA074D">
              <w:rPr>
                <w:rFonts w:cs="Times New Roman"/>
                <w:i/>
                <w:szCs w:val="28"/>
              </w:rPr>
              <w:t xml:space="preserve"> Салтыков-Щедрин</w:t>
            </w:r>
            <w:r w:rsidRPr="00CA074D">
              <w:rPr>
                <w:rFonts w:cs="Times New Roman"/>
                <w:szCs w:val="28"/>
              </w:rPr>
              <w:t>. Жизнь и творчество.</w:t>
            </w:r>
            <w:r>
              <w:rPr>
                <w:rFonts w:cs="Times New Roman"/>
                <w:szCs w:val="28"/>
              </w:rPr>
              <w:t xml:space="preserve"> Роман-хроника «История одного города». Анализ глав.</w:t>
            </w:r>
          </w:p>
        </w:tc>
        <w:tc>
          <w:tcPr>
            <w:tcW w:w="1281" w:type="dxa"/>
            <w:tcBorders>
              <w:left w:val="single" w:sz="4" w:space="0" w:color="auto"/>
              <w:bottom w:val="single" w:sz="4" w:space="0" w:color="auto"/>
              <w:right w:val="single" w:sz="4" w:space="0" w:color="auto"/>
            </w:tcBorders>
          </w:tcPr>
          <w:p w:rsidR="00351C60" w:rsidRPr="00FB0F77" w:rsidRDefault="00FB0F77" w:rsidP="00351C60">
            <w:pPr>
              <w:ind w:firstLine="34"/>
              <w:rPr>
                <w:rFonts w:cs="Times New Roman"/>
                <w:sz w:val="16"/>
                <w:szCs w:val="16"/>
              </w:rPr>
            </w:pPr>
            <w:r w:rsidRPr="00FB0F77">
              <w:rPr>
                <w:rFonts w:cs="Times New Roman"/>
                <w:sz w:val="16"/>
                <w:szCs w:val="16"/>
              </w:rPr>
              <w:t xml:space="preserve">ЛР ФГОС 1.2,3,8 МР1: </w:t>
            </w:r>
            <w:proofErr w:type="spellStart"/>
            <w:r w:rsidRPr="00FB0F77">
              <w:rPr>
                <w:rFonts w:cs="Times New Roman"/>
                <w:sz w:val="16"/>
                <w:szCs w:val="16"/>
              </w:rPr>
              <w:t>а</w:t>
            </w:r>
            <w:proofErr w:type="gramStart"/>
            <w:r w:rsidRPr="00FB0F77">
              <w:rPr>
                <w:rFonts w:cs="Times New Roman"/>
                <w:sz w:val="16"/>
                <w:szCs w:val="16"/>
              </w:rPr>
              <w:t>,б</w:t>
            </w:r>
            <w:proofErr w:type="gramEnd"/>
            <w:r w:rsidRPr="00FB0F77">
              <w:rPr>
                <w:rFonts w:cs="Times New Roman"/>
                <w:sz w:val="16"/>
                <w:szCs w:val="16"/>
              </w:rPr>
              <w:t>,в</w:t>
            </w:r>
            <w:proofErr w:type="spellEnd"/>
            <w:r w:rsidRPr="00FB0F77">
              <w:rPr>
                <w:rFonts w:cs="Times New Roman"/>
                <w:sz w:val="16"/>
                <w:szCs w:val="16"/>
              </w:rPr>
              <w:t xml:space="preserve">  МР2: </w:t>
            </w:r>
            <w:proofErr w:type="spellStart"/>
            <w:r w:rsidRPr="00FB0F77">
              <w:rPr>
                <w:rFonts w:cs="Times New Roman"/>
                <w:sz w:val="16"/>
                <w:szCs w:val="16"/>
              </w:rPr>
              <w:t>а,б</w:t>
            </w:r>
            <w:proofErr w:type="spellEnd"/>
            <w:r w:rsidRPr="00FB0F77">
              <w:rPr>
                <w:rFonts w:cs="Times New Roman"/>
                <w:sz w:val="16"/>
                <w:szCs w:val="16"/>
              </w:rPr>
              <w:t xml:space="preserve"> МР3:а,б ПР:1,2,3,4,5,13 </w:t>
            </w:r>
            <w:r w:rsidRPr="00FB0F77">
              <w:rPr>
                <w:rFonts w:cs="Times New Roman"/>
                <w:sz w:val="16"/>
                <w:szCs w:val="16"/>
              </w:rPr>
              <w:lastRenderedPageBreak/>
              <w:t>ВЛР 5</w:t>
            </w:r>
          </w:p>
        </w:tc>
        <w:tc>
          <w:tcPr>
            <w:tcW w:w="850"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351C60" w:rsidRPr="00CA074D" w:rsidRDefault="000D71FC" w:rsidP="00351C6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Биография Ф.М.Достоевского</w:t>
            </w:r>
          </w:p>
        </w:tc>
      </w:tr>
      <w:tr w:rsidR="00351C60" w:rsidRPr="00CA074D" w:rsidTr="000C6F41">
        <w:trPr>
          <w:trHeight w:val="280"/>
          <w:jc w:val="center"/>
        </w:trPr>
        <w:tc>
          <w:tcPr>
            <w:tcW w:w="710" w:type="dxa"/>
            <w:tcBorders>
              <w:left w:val="single" w:sz="4" w:space="0" w:color="auto"/>
              <w:bottom w:val="single" w:sz="4" w:space="0" w:color="auto"/>
              <w:right w:val="single" w:sz="4" w:space="0" w:color="auto"/>
            </w:tcBorders>
          </w:tcPr>
          <w:p w:rsidR="00351C60" w:rsidRPr="00CA074D" w:rsidRDefault="00A85B72" w:rsidP="00351C6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9</w:t>
            </w:r>
          </w:p>
        </w:tc>
        <w:tc>
          <w:tcPr>
            <w:tcW w:w="4813" w:type="dxa"/>
            <w:tcBorders>
              <w:left w:val="single" w:sz="4" w:space="0" w:color="auto"/>
              <w:bottom w:val="single" w:sz="4" w:space="0" w:color="auto"/>
              <w:right w:val="single" w:sz="4" w:space="0" w:color="auto"/>
            </w:tcBorders>
          </w:tcPr>
          <w:p w:rsidR="00295E59" w:rsidRDefault="005566C2" w:rsidP="00295E59">
            <w:pPr>
              <w:spacing w:after="0" w:line="240" w:lineRule="auto"/>
              <w:ind w:firstLine="0"/>
              <w:rPr>
                <w:rFonts w:cs="Times New Roman"/>
                <w:b/>
                <w:bCs/>
                <w:iCs/>
                <w:szCs w:val="28"/>
              </w:rPr>
            </w:pPr>
            <w:r w:rsidRPr="005566C2">
              <w:rPr>
                <w:rFonts w:cs="Times New Roman"/>
                <w:b/>
                <w:bCs/>
                <w:iCs/>
                <w:szCs w:val="28"/>
              </w:rPr>
              <w:t>Практическая работа</w:t>
            </w:r>
            <w:r w:rsidR="00A85E54">
              <w:rPr>
                <w:rFonts w:cs="Times New Roman"/>
                <w:b/>
                <w:bCs/>
                <w:iCs/>
                <w:szCs w:val="28"/>
              </w:rPr>
              <w:t>№</w:t>
            </w:r>
            <w:r w:rsidR="00C26505">
              <w:rPr>
                <w:rFonts w:cs="Times New Roman"/>
                <w:b/>
                <w:bCs/>
                <w:iCs/>
                <w:szCs w:val="28"/>
              </w:rPr>
              <w:t>3</w:t>
            </w:r>
          </w:p>
          <w:p w:rsidR="00351C60" w:rsidRPr="0085701D" w:rsidRDefault="000D71FC" w:rsidP="00295E59">
            <w:pPr>
              <w:spacing w:after="0" w:line="240" w:lineRule="auto"/>
              <w:ind w:firstLine="0"/>
              <w:rPr>
                <w:rFonts w:cs="Times New Roman"/>
                <w:b/>
                <w:bCs/>
                <w:iCs/>
                <w:szCs w:val="28"/>
              </w:rPr>
            </w:pPr>
            <w:r w:rsidRPr="00CA074D">
              <w:rPr>
                <w:rFonts w:cs="Times New Roman"/>
                <w:i/>
                <w:szCs w:val="28"/>
              </w:rPr>
              <w:t>Федор Михайлович Достоевский</w:t>
            </w:r>
            <w:r w:rsidRPr="00CA074D">
              <w:rPr>
                <w:rFonts w:cs="Times New Roman"/>
                <w:szCs w:val="28"/>
              </w:rPr>
              <w:t xml:space="preserve">. Жизнь и творчество. История создания романа «Преступление и наказание». Теория Раскольникова и ее крах. </w:t>
            </w:r>
          </w:p>
        </w:tc>
        <w:tc>
          <w:tcPr>
            <w:tcW w:w="1281" w:type="dxa"/>
            <w:tcBorders>
              <w:left w:val="single" w:sz="4" w:space="0" w:color="auto"/>
              <w:bottom w:val="single" w:sz="4" w:space="0" w:color="auto"/>
              <w:right w:val="single" w:sz="4" w:space="0" w:color="auto"/>
            </w:tcBorders>
          </w:tcPr>
          <w:p w:rsidR="00351C60" w:rsidRPr="00FB0F77" w:rsidRDefault="00FB0F77" w:rsidP="00351C60">
            <w:pPr>
              <w:ind w:firstLine="34"/>
              <w:rPr>
                <w:rFonts w:cs="Times New Roman"/>
                <w:sz w:val="16"/>
                <w:szCs w:val="16"/>
              </w:rPr>
            </w:pPr>
            <w:r w:rsidRPr="00FB0F77">
              <w:rPr>
                <w:rFonts w:cs="Times New Roman"/>
                <w:sz w:val="16"/>
                <w:szCs w:val="16"/>
              </w:rPr>
              <w:t xml:space="preserve">ЛР ФГОС 1.2,3,8 МР1: </w:t>
            </w:r>
            <w:proofErr w:type="spellStart"/>
            <w:r w:rsidRPr="00FB0F77">
              <w:rPr>
                <w:rFonts w:cs="Times New Roman"/>
                <w:sz w:val="16"/>
                <w:szCs w:val="16"/>
              </w:rPr>
              <w:t>а</w:t>
            </w:r>
            <w:proofErr w:type="gramStart"/>
            <w:r w:rsidRPr="00FB0F77">
              <w:rPr>
                <w:rFonts w:cs="Times New Roman"/>
                <w:sz w:val="16"/>
                <w:szCs w:val="16"/>
              </w:rPr>
              <w:t>,б</w:t>
            </w:r>
            <w:proofErr w:type="gramEnd"/>
            <w:r w:rsidRPr="00FB0F77">
              <w:rPr>
                <w:rFonts w:cs="Times New Roman"/>
                <w:sz w:val="16"/>
                <w:szCs w:val="16"/>
              </w:rPr>
              <w:t>,в</w:t>
            </w:r>
            <w:proofErr w:type="spellEnd"/>
            <w:r w:rsidRPr="00FB0F77">
              <w:rPr>
                <w:rFonts w:cs="Times New Roman"/>
                <w:sz w:val="16"/>
                <w:szCs w:val="16"/>
              </w:rPr>
              <w:t xml:space="preserve">  МР2: </w:t>
            </w:r>
            <w:proofErr w:type="spellStart"/>
            <w:r w:rsidRPr="00FB0F77">
              <w:rPr>
                <w:rFonts w:cs="Times New Roman"/>
                <w:sz w:val="16"/>
                <w:szCs w:val="16"/>
              </w:rPr>
              <w:t>а,б</w:t>
            </w:r>
            <w:proofErr w:type="spellEnd"/>
            <w:r w:rsidRPr="00FB0F77">
              <w:rPr>
                <w:rFonts w:cs="Times New Roman"/>
                <w:sz w:val="16"/>
                <w:szCs w:val="16"/>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351C60" w:rsidRPr="00CA074D" w:rsidRDefault="00351C60" w:rsidP="00351C6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351C60" w:rsidRPr="00CA074D" w:rsidRDefault="005566C2" w:rsidP="00351C60">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351C60" w:rsidRPr="00CA074D" w:rsidRDefault="005566C2" w:rsidP="00351C6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351C60" w:rsidRPr="00CA074D" w:rsidRDefault="00345169" w:rsidP="00351C60">
            <w:pPr>
              <w:spacing w:after="0" w:line="240" w:lineRule="auto"/>
              <w:ind w:right="-1" w:firstLine="0"/>
              <w:jc w:val="both"/>
              <w:rPr>
                <w:rFonts w:eastAsia="Times New Roman" w:cs="Times New Roman"/>
                <w:szCs w:val="28"/>
                <w:lang w:eastAsia="ar-SA"/>
              </w:rPr>
            </w:pPr>
            <w:r>
              <w:rPr>
                <w:rFonts w:cs="Times New Roman"/>
                <w:szCs w:val="28"/>
              </w:rPr>
              <w:t xml:space="preserve">Характеристика героев </w:t>
            </w:r>
          </w:p>
        </w:tc>
      </w:tr>
      <w:tr w:rsidR="007C0752" w:rsidRPr="00CA074D" w:rsidTr="000C6F41">
        <w:trPr>
          <w:trHeight w:val="280"/>
          <w:jc w:val="center"/>
        </w:trPr>
        <w:tc>
          <w:tcPr>
            <w:tcW w:w="710" w:type="dxa"/>
            <w:tcBorders>
              <w:left w:val="single" w:sz="4" w:space="0" w:color="auto"/>
              <w:bottom w:val="single" w:sz="4" w:space="0" w:color="auto"/>
              <w:right w:val="single" w:sz="4" w:space="0" w:color="auto"/>
            </w:tcBorders>
          </w:tcPr>
          <w:p w:rsidR="007C0752" w:rsidRPr="00CA074D" w:rsidRDefault="007C0752" w:rsidP="007C0752">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1</w:t>
            </w:r>
            <w:r w:rsidR="00A85B72">
              <w:rPr>
                <w:rFonts w:eastAsia="Times New Roman" w:cs="Times New Roman"/>
                <w:szCs w:val="28"/>
                <w:lang w:eastAsia="ar-SA"/>
              </w:rPr>
              <w:t>0</w:t>
            </w:r>
          </w:p>
        </w:tc>
        <w:tc>
          <w:tcPr>
            <w:tcW w:w="4813" w:type="dxa"/>
            <w:tcBorders>
              <w:left w:val="single" w:sz="4" w:space="0" w:color="auto"/>
              <w:bottom w:val="single" w:sz="4" w:space="0" w:color="auto"/>
              <w:right w:val="single" w:sz="4" w:space="0" w:color="auto"/>
            </w:tcBorders>
          </w:tcPr>
          <w:p w:rsidR="007C0752" w:rsidRPr="00345169" w:rsidRDefault="007C0752" w:rsidP="007C0752">
            <w:pPr>
              <w:spacing w:after="0" w:line="240" w:lineRule="auto"/>
              <w:ind w:right="-1" w:firstLine="0"/>
              <w:jc w:val="both"/>
              <w:rPr>
                <w:rFonts w:cs="Times New Roman"/>
                <w:b/>
                <w:bCs/>
                <w:szCs w:val="28"/>
              </w:rPr>
            </w:pPr>
            <w:r w:rsidRPr="00295E59">
              <w:rPr>
                <w:rFonts w:cs="Times New Roman"/>
                <w:i/>
                <w:iCs/>
                <w:szCs w:val="28"/>
              </w:rPr>
              <w:t>Лев Николаевич Толстой.</w:t>
            </w:r>
            <w:r w:rsidRPr="00CA074D">
              <w:rPr>
                <w:rFonts w:cs="Times New Roman"/>
                <w:szCs w:val="28"/>
              </w:rPr>
              <w:t xml:space="preserve"> Жизнь и творчество. «Война и мир» — вершина творчества Л. Н. Толстого.</w:t>
            </w:r>
          </w:p>
        </w:tc>
        <w:tc>
          <w:tcPr>
            <w:tcW w:w="1281" w:type="dxa"/>
            <w:tcBorders>
              <w:left w:val="single" w:sz="4" w:space="0" w:color="auto"/>
              <w:bottom w:val="single" w:sz="4" w:space="0" w:color="auto"/>
              <w:right w:val="single" w:sz="4" w:space="0" w:color="auto"/>
            </w:tcBorders>
          </w:tcPr>
          <w:p w:rsidR="007C0752" w:rsidRPr="00B846B0" w:rsidRDefault="00B846B0" w:rsidP="007C0752">
            <w:pPr>
              <w:spacing w:after="0" w:line="240" w:lineRule="auto"/>
              <w:ind w:right="-1" w:firstLine="0"/>
              <w:jc w:val="both"/>
              <w:rPr>
                <w:rFonts w:eastAsia="Times New Roman" w:cs="Times New Roman"/>
                <w:sz w:val="20"/>
                <w:szCs w:val="20"/>
                <w:lang w:eastAsia="ar-SA"/>
              </w:rPr>
            </w:pPr>
            <w:r w:rsidRPr="00B846B0">
              <w:rPr>
                <w:rFonts w:eastAsia="Times New Roman" w:cs="Times New Roman"/>
                <w:sz w:val="20"/>
                <w:szCs w:val="20"/>
                <w:lang w:eastAsia="ar-SA"/>
              </w:rPr>
              <w:t xml:space="preserve">ЛР ФГОС 1.2,3,8 МР1: </w:t>
            </w:r>
            <w:proofErr w:type="spellStart"/>
            <w:r w:rsidRPr="00B846B0">
              <w:rPr>
                <w:rFonts w:eastAsia="Times New Roman" w:cs="Times New Roman"/>
                <w:sz w:val="20"/>
                <w:szCs w:val="20"/>
                <w:lang w:eastAsia="ar-SA"/>
              </w:rPr>
              <w:t>а</w:t>
            </w:r>
            <w:proofErr w:type="gramStart"/>
            <w:r w:rsidRPr="00B846B0">
              <w:rPr>
                <w:rFonts w:eastAsia="Times New Roman" w:cs="Times New Roman"/>
                <w:sz w:val="20"/>
                <w:szCs w:val="20"/>
                <w:lang w:eastAsia="ar-SA"/>
              </w:rPr>
              <w:t>,б</w:t>
            </w:r>
            <w:proofErr w:type="gramEnd"/>
            <w:r w:rsidRPr="00B846B0">
              <w:rPr>
                <w:rFonts w:eastAsia="Times New Roman" w:cs="Times New Roman"/>
                <w:sz w:val="20"/>
                <w:szCs w:val="20"/>
                <w:lang w:eastAsia="ar-SA"/>
              </w:rPr>
              <w:t>,в</w:t>
            </w:r>
            <w:proofErr w:type="spellEnd"/>
            <w:r w:rsidRPr="00B846B0">
              <w:rPr>
                <w:rFonts w:eastAsia="Times New Roman" w:cs="Times New Roman"/>
                <w:sz w:val="20"/>
                <w:szCs w:val="20"/>
                <w:lang w:eastAsia="ar-SA"/>
              </w:rPr>
              <w:t xml:space="preserve">  МР2: </w:t>
            </w:r>
            <w:proofErr w:type="spellStart"/>
            <w:r w:rsidRPr="00B846B0">
              <w:rPr>
                <w:rFonts w:eastAsia="Times New Roman" w:cs="Times New Roman"/>
                <w:sz w:val="20"/>
                <w:szCs w:val="20"/>
                <w:lang w:eastAsia="ar-SA"/>
              </w:rPr>
              <w:t>а,б</w:t>
            </w:r>
            <w:proofErr w:type="spellEnd"/>
            <w:r w:rsidRPr="00B846B0">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7C0752" w:rsidRPr="00CA074D" w:rsidRDefault="007C0752" w:rsidP="007C0752">
            <w:pPr>
              <w:spacing w:after="0" w:line="240" w:lineRule="auto"/>
              <w:ind w:firstLine="0"/>
              <w:rPr>
                <w:rFonts w:cs="Times New Roman"/>
                <w:szCs w:val="28"/>
              </w:rPr>
            </w:pPr>
            <w:r>
              <w:rPr>
                <w:rFonts w:cs="Times New Roman"/>
                <w:szCs w:val="28"/>
              </w:rPr>
              <w:t xml:space="preserve">Презентация </w:t>
            </w:r>
          </w:p>
        </w:tc>
      </w:tr>
      <w:tr w:rsidR="007C0752" w:rsidRPr="00CA074D" w:rsidTr="000C6F41">
        <w:trPr>
          <w:trHeight w:val="280"/>
          <w:jc w:val="center"/>
        </w:trPr>
        <w:tc>
          <w:tcPr>
            <w:tcW w:w="710" w:type="dxa"/>
            <w:tcBorders>
              <w:left w:val="single" w:sz="4" w:space="0" w:color="auto"/>
              <w:bottom w:val="single" w:sz="4" w:space="0" w:color="auto"/>
              <w:right w:val="single" w:sz="4" w:space="0" w:color="auto"/>
            </w:tcBorders>
          </w:tcPr>
          <w:p w:rsidR="007C0752" w:rsidRPr="00CA074D" w:rsidRDefault="007C0752" w:rsidP="007C0752">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w:t>
            </w:r>
            <w:r w:rsidR="00A85B72">
              <w:rPr>
                <w:rFonts w:eastAsia="Times New Roman" w:cs="Times New Roman"/>
                <w:szCs w:val="28"/>
                <w:lang w:eastAsia="ar-SA"/>
              </w:rPr>
              <w:t>1</w:t>
            </w:r>
          </w:p>
        </w:tc>
        <w:tc>
          <w:tcPr>
            <w:tcW w:w="4813" w:type="dxa"/>
            <w:tcBorders>
              <w:left w:val="single" w:sz="4" w:space="0" w:color="auto"/>
              <w:bottom w:val="single" w:sz="4" w:space="0" w:color="auto"/>
              <w:right w:val="single" w:sz="4" w:space="0" w:color="auto"/>
            </w:tcBorders>
          </w:tcPr>
          <w:p w:rsidR="007C0752" w:rsidRPr="00CA074D" w:rsidRDefault="007C0752" w:rsidP="007C0752">
            <w:pPr>
              <w:spacing w:after="0" w:line="240" w:lineRule="auto"/>
              <w:ind w:right="-1" w:firstLine="0"/>
              <w:rPr>
                <w:rFonts w:cs="Times New Roman"/>
                <w:szCs w:val="28"/>
              </w:rPr>
            </w:pPr>
            <w:r w:rsidRPr="00CA074D">
              <w:rPr>
                <w:rFonts w:eastAsia="Times New Roman" w:cs="Times New Roman"/>
                <w:bCs/>
                <w:i/>
                <w:color w:val="000000"/>
                <w:szCs w:val="28"/>
                <w:lang w:eastAsia="ru-RU"/>
              </w:rPr>
              <w:t xml:space="preserve">Николай Семенович Лесков. </w:t>
            </w:r>
            <w:r w:rsidRPr="00CA074D">
              <w:rPr>
                <w:rFonts w:eastAsia="Times New Roman" w:cs="Times New Roman"/>
                <w:bCs/>
                <w:color w:val="000000"/>
                <w:szCs w:val="28"/>
                <w:lang w:eastAsia="ru-RU"/>
              </w:rPr>
              <w:t xml:space="preserve">Жизнь и </w:t>
            </w:r>
            <w:r w:rsidRPr="007C0752">
              <w:t>творчество.  «Очарованный странник». Идейно-художественное своеобразие</w:t>
            </w:r>
          </w:p>
        </w:tc>
        <w:tc>
          <w:tcPr>
            <w:tcW w:w="1281" w:type="dxa"/>
            <w:tcBorders>
              <w:left w:val="single" w:sz="4" w:space="0" w:color="auto"/>
              <w:bottom w:val="single" w:sz="4" w:space="0" w:color="auto"/>
              <w:right w:val="single" w:sz="4" w:space="0" w:color="auto"/>
            </w:tcBorders>
          </w:tcPr>
          <w:p w:rsidR="002E39E6" w:rsidRPr="00AB2C05" w:rsidRDefault="002E39E6" w:rsidP="002E39E6">
            <w:pPr>
              <w:spacing w:after="0" w:line="240" w:lineRule="auto"/>
              <w:ind w:right="-1" w:firstLine="0"/>
              <w:jc w:val="both"/>
              <w:rPr>
                <w:rFonts w:eastAsia="Times New Roman" w:cs="Times New Roman"/>
                <w:sz w:val="24"/>
                <w:szCs w:val="28"/>
                <w:lang w:eastAsia="ar-SA"/>
              </w:rPr>
            </w:pPr>
          </w:p>
          <w:p w:rsidR="007C0752" w:rsidRPr="00B846B0" w:rsidRDefault="00B846B0" w:rsidP="007C0752">
            <w:pPr>
              <w:spacing w:after="0" w:line="240" w:lineRule="auto"/>
              <w:ind w:right="-1" w:firstLine="0"/>
              <w:jc w:val="both"/>
              <w:rPr>
                <w:rFonts w:eastAsia="Times New Roman" w:cs="Times New Roman"/>
                <w:sz w:val="20"/>
                <w:szCs w:val="20"/>
                <w:lang w:eastAsia="ar-SA"/>
              </w:rPr>
            </w:pPr>
            <w:r w:rsidRPr="00B846B0">
              <w:rPr>
                <w:rFonts w:eastAsia="Times New Roman" w:cs="Times New Roman"/>
                <w:sz w:val="20"/>
                <w:szCs w:val="20"/>
                <w:lang w:eastAsia="ar-SA"/>
              </w:rPr>
              <w:t xml:space="preserve">ЛР ФГОС 1.2,3,8 МР1: </w:t>
            </w:r>
            <w:proofErr w:type="spellStart"/>
            <w:r w:rsidRPr="00B846B0">
              <w:rPr>
                <w:rFonts w:eastAsia="Times New Roman" w:cs="Times New Roman"/>
                <w:sz w:val="20"/>
                <w:szCs w:val="20"/>
                <w:lang w:eastAsia="ar-SA"/>
              </w:rPr>
              <w:t>а</w:t>
            </w:r>
            <w:proofErr w:type="gramStart"/>
            <w:r w:rsidRPr="00B846B0">
              <w:rPr>
                <w:rFonts w:eastAsia="Times New Roman" w:cs="Times New Roman"/>
                <w:sz w:val="20"/>
                <w:szCs w:val="20"/>
                <w:lang w:eastAsia="ar-SA"/>
              </w:rPr>
              <w:t>,б</w:t>
            </w:r>
            <w:proofErr w:type="gramEnd"/>
            <w:r w:rsidRPr="00B846B0">
              <w:rPr>
                <w:rFonts w:eastAsia="Times New Roman" w:cs="Times New Roman"/>
                <w:sz w:val="20"/>
                <w:szCs w:val="20"/>
                <w:lang w:eastAsia="ar-SA"/>
              </w:rPr>
              <w:t>,в</w:t>
            </w:r>
            <w:proofErr w:type="spellEnd"/>
            <w:r w:rsidRPr="00B846B0">
              <w:rPr>
                <w:rFonts w:eastAsia="Times New Roman" w:cs="Times New Roman"/>
                <w:sz w:val="20"/>
                <w:szCs w:val="20"/>
                <w:lang w:eastAsia="ar-SA"/>
              </w:rPr>
              <w:t xml:space="preserve">  МР2: </w:t>
            </w:r>
            <w:proofErr w:type="spellStart"/>
            <w:r w:rsidRPr="00B846B0">
              <w:rPr>
                <w:rFonts w:eastAsia="Times New Roman" w:cs="Times New Roman"/>
                <w:sz w:val="20"/>
                <w:szCs w:val="20"/>
                <w:lang w:eastAsia="ar-SA"/>
              </w:rPr>
              <w:t>а,б</w:t>
            </w:r>
            <w:proofErr w:type="spellEnd"/>
            <w:r w:rsidRPr="00B846B0">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7C0752" w:rsidRPr="00CA074D" w:rsidRDefault="007C0752" w:rsidP="007C0752">
            <w:pPr>
              <w:spacing w:after="0" w:line="240" w:lineRule="auto"/>
              <w:ind w:firstLine="0"/>
              <w:rPr>
                <w:rFonts w:cs="Times New Roman"/>
                <w:szCs w:val="28"/>
              </w:rPr>
            </w:pPr>
            <w:r w:rsidRPr="00CA074D">
              <w:rPr>
                <w:rFonts w:cs="Times New Roman"/>
                <w:szCs w:val="28"/>
              </w:rPr>
              <w:t xml:space="preserve">Прочитать повесть </w:t>
            </w:r>
            <w:r>
              <w:rPr>
                <w:rFonts w:cs="Times New Roman"/>
                <w:szCs w:val="28"/>
              </w:rPr>
              <w:t>«Очарованный странник»</w:t>
            </w:r>
          </w:p>
        </w:tc>
      </w:tr>
      <w:tr w:rsidR="007C0752" w:rsidRPr="00CA074D" w:rsidTr="000C6F41">
        <w:trPr>
          <w:trHeight w:val="280"/>
          <w:jc w:val="center"/>
        </w:trPr>
        <w:tc>
          <w:tcPr>
            <w:tcW w:w="710" w:type="dxa"/>
            <w:tcBorders>
              <w:left w:val="single" w:sz="4" w:space="0" w:color="auto"/>
              <w:bottom w:val="single" w:sz="4" w:space="0" w:color="auto"/>
              <w:right w:val="single" w:sz="4" w:space="0" w:color="auto"/>
            </w:tcBorders>
          </w:tcPr>
          <w:p w:rsidR="007C0752" w:rsidRDefault="007C0752" w:rsidP="007C0752">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w:t>
            </w:r>
            <w:r w:rsidR="00A85B72">
              <w:rPr>
                <w:rFonts w:eastAsia="Times New Roman" w:cs="Times New Roman"/>
                <w:szCs w:val="28"/>
                <w:lang w:eastAsia="ar-SA"/>
              </w:rPr>
              <w:t>2</w:t>
            </w:r>
          </w:p>
        </w:tc>
        <w:tc>
          <w:tcPr>
            <w:tcW w:w="4813" w:type="dxa"/>
            <w:tcBorders>
              <w:left w:val="single" w:sz="4" w:space="0" w:color="auto"/>
              <w:bottom w:val="single" w:sz="4" w:space="0" w:color="auto"/>
              <w:right w:val="single" w:sz="4" w:space="0" w:color="auto"/>
            </w:tcBorders>
          </w:tcPr>
          <w:p w:rsidR="007C0752" w:rsidRPr="00CA074D" w:rsidRDefault="007C0752" w:rsidP="007C0752">
            <w:pPr>
              <w:spacing w:after="0" w:line="240" w:lineRule="auto"/>
              <w:ind w:right="-1" w:firstLine="0"/>
              <w:rPr>
                <w:rFonts w:eastAsia="Times New Roman" w:cs="Times New Roman"/>
                <w:bCs/>
                <w:i/>
                <w:color w:val="000000"/>
                <w:szCs w:val="28"/>
                <w:lang w:eastAsia="ru-RU"/>
              </w:rPr>
            </w:pPr>
            <w:r w:rsidRPr="00CA074D">
              <w:rPr>
                <w:rFonts w:cs="Times New Roman"/>
                <w:i/>
                <w:szCs w:val="28"/>
              </w:rPr>
              <w:t>Антон Павлович Чехов</w:t>
            </w:r>
            <w:r w:rsidRPr="00CA074D">
              <w:rPr>
                <w:rFonts w:cs="Times New Roman"/>
                <w:szCs w:val="28"/>
              </w:rPr>
              <w:t>. Жизнь и творчество. Анализ рассказов «Человек в футляре», «</w:t>
            </w:r>
            <w:proofErr w:type="spellStart"/>
            <w:r w:rsidRPr="00CA074D">
              <w:rPr>
                <w:rFonts w:cs="Times New Roman"/>
                <w:szCs w:val="28"/>
              </w:rPr>
              <w:t>Ионыч</w:t>
            </w:r>
            <w:proofErr w:type="spellEnd"/>
            <w:r w:rsidRPr="00CA074D">
              <w:rPr>
                <w:rFonts w:cs="Times New Roman"/>
                <w:szCs w:val="28"/>
              </w:rPr>
              <w:t>», «Смерть чиновника», «Дама с собачкой»</w:t>
            </w:r>
          </w:p>
        </w:tc>
        <w:tc>
          <w:tcPr>
            <w:tcW w:w="1281" w:type="dxa"/>
            <w:tcBorders>
              <w:left w:val="single" w:sz="4" w:space="0" w:color="auto"/>
              <w:bottom w:val="single" w:sz="4" w:space="0" w:color="auto"/>
              <w:right w:val="single" w:sz="4" w:space="0" w:color="auto"/>
            </w:tcBorders>
          </w:tcPr>
          <w:p w:rsidR="007C0752" w:rsidRPr="00B846B0" w:rsidRDefault="00B846B0" w:rsidP="007C0752">
            <w:pPr>
              <w:spacing w:after="0" w:line="240" w:lineRule="auto"/>
              <w:ind w:right="-1" w:firstLine="0"/>
              <w:jc w:val="both"/>
              <w:rPr>
                <w:rFonts w:eastAsia="Times New Roman" w:cs="Times New Roman"/>
                <w:sz w:val="20"/>
                <w:szCs w:val="20"/>
                <w:lang w:eastAsia="ar-SA"/>
              </w:rPr>
            </w:pPr>
            <w:r w:rsidRPr="00B846B0">
              <w:rPr>
                <w:rFonts w:eastAsia="Times New Roman" w:cs="Times New Roman"/>
                <w:sz w:val="20"/>
                <w:szCs w:val="20"/>
                <w:lang w:eastAsia="ar-SA"/>
              </w:rPr>
              <w:t xml:space="preserve">ЛР ФГОС 1.2,3,8 МР1: </w:t>
            </w:r>
            <w:proofErr w:type="spellStart"/>
            <w:r w:rsidRPr="00B846B0">
              <w:rPr>
                <w:rFonts w:eastAsia="Times New Roman" w:cs="Times New Roman"/>
                <w:sz w:val="20"/>
                <w:szCs w:val="20"/>
                <w:lang w:eastAsia="ar-SA"/>
              </w:rPr>
              <w:t>а</w:t>
            </w:r>
            <w:proofErr w:type="gramStart"/>
            <w:r w:rsidRPr="00B846B0">
              <w:rPr>
                <w:rFonts w:eastAsia="Times New Roman" w:cs="Times New Roman"/>
                <w:sz w:val="20"/>
                <w:szCs w:val="20"/>
                <w:lang w:eastAsia="ar-SA"/>
              </w:rPr>
              <w:t>,б</w:t>
            </w:r>
            <w:proofErr w:type="gramEnd"/>
            <w:r w:rsidRPr="00B846B0">
              <w:rPr>
                <w:rFonts w:eastAsia="Times New Roman" w:cs="Times New Roman"/>
                <w:sz w:val="20"/>
                <w:szCs w:val="20"/>
                <w:lang w:eastAsia="ar-SA"/>
              </w:rPr>
              <w:t>,в</w:t>
            </w:r>
            <w:proofErr w:type="spellEnd"/>
            <w:r w:rsidRPr="00B846B0">
              <w:rPr>
                <w:rFonts w:eastAsia="Times New Roman" w:cs="Times New Roman"/>
                <w:sz w:val="20"/>
                <w:szCs w:val="20"/>
                <w:lang w:eastAsia="ar-SA"/>
              </w:rPr>
              <w:t xml:space="preserve">  МР2: </w:t>
            </w:r>
            <w:proofErr w:type="spellStart"/>
            <w:r w:rsidRPr="00B846B0">
              <w:rPr>
                <w:rFonts w:eastAsia="Times New Roman" w:cs="Times New Roman"/>
                <w:sz w:val="20"/>
                <w:szCs w:val="20"/>
                <w:lang w:eastAsia="ar-SA"/>
              </w:rPr>
              <w:t>а,б</w:t>
            </w:r>
            <w:proofErr w:type="spellEnd"/>
            <w:r w:rsidRPr="00B846B0">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7C0752" w:rsidRPr="00CA074D" w:rsidRDefault="007C0752" w:rsidP="007C0752">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7C0752" w:rsidRPr="00CA074D" w:rsidRDefault="007C0752" w:rsidP="007C0752">
            <w:pPr>
              <w:spacing w:after="0" w:line="240" w:lineRule="auto"/>
              <w:ind w:firstLine="0"/>
              <w:rPr>
                <w:rFonts w:cs="Times New Roman"/>
                <w:szCs w:val="28"/>
              </w:rPr>
            </w:pPr>
            <w:r w:rsidRPr="00CA074D">
              <w:rPr>
                <w:rFonts w:cs="Times New Roman"/>
                <w:szCs w:val="28"/>
              </w:rPr>
              <w:t>Прочитать пьесу «Вишневый сад»</w:t>
            </w:r>
          </w:p>
        </w:tc>
      </w:tr>
      <w:tr w:rsidR="00FA6770" w:rsidRPr="00CA074D" w:rsidTr="000C6F41">
        <w:trPr>
          <w:trHeight w:val="280"/>
          <w:jc w:val="center"/>
        </w:trPr>
        <w:tc>
          <w:tcPr>
            <w:tcW w:w="710" w:type="dxa"/>
            <w:tcBorders>
              <w:left w:val="single" w:sz="4" w:space="0" w:color="auto"/>
              <w:bottom w:val="single" w:sz="4" w:space="0" w:color="auto"/>
              <w:right w:val="single" w:sz="4" w:space="0" w:color="auto"/>
            </w:tcBorders>
          </w:tcPr>
          <w:p w:rsidR="00FA6770" w:rsidRDefault="00FA6770"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w:t>
            </w:r>
            <w:r w:rsidR="00A85B72">
              <w:rPr>
                <w:rFonts w:eastAsia="Times New Roman" w:cs="Times New Roman"/>
                <w:szCs w:val="28"/>
                <w:lang w:eastAsia="ar-SA"/>
              </w:rPr>
              <w:t>3</w:t>
            </w:r>
          </w:p>
        </w:tc>
        <w:tc>
          <w:tcPr>
            <w:tcW w:w="4813" w:type="dxa"/>
            <w:tcBorders>
              <w:left w:val="single" w:sz="4" w:space="0" w:color="auto"/>
              <w:bottom w:val="single" w:sz="4" w:space="0" w:color="auto"/>
              <w:right w:val="single" w:sz="4" w:space="0" w:color="auto"/>
            </w:tcBorders>
          </w:tcPr>
          <w:p w:rsidR="00FA6770" w:rsidRPr="00CA074D" w:rsidRDefault="00FA6770" w:rsidP="00FA6770">
            <w:pPr>
              <w:spacing w:after="0" w:line="240" w:lineRule="auto"/>
              <w:ind w:right="-1" w:firstLine="0"/>
              <w:rPr>
                <w:rFonts w:eastAsia="Times New Roman" w:cs="Times New Roman"/>
                <w:bCs/>
                <w:i/>
                <w:color w:val="000000"/>
                <w:szCs w:val="28"/>
                <w:lang w:eastAsia="ru-RU"/>
              </w:rPr>
            </w:pPr>
            <w:r w:rsidRPr="00CA074D">
              <w:rPr>
                <w:rFonts w:cs="Times New Roman"/>
                <w:szCs w:val="28"/>
              </w:rPr>
              <w:t>Пьеса «Вишневый сад» как размышления о будущем России.</w:t>
            </w:r>
          </w:p>
        </w:tc>
        <w:tc>
          <w:tcPr>
            <w:tcW w:w="1281" w:type="dxa"/>
            <w:tcBorders>
              <w:left w:val="single" w:sz="4" w:space="0" w:color="auto"/>
              <w:bottom w:val="single" w:sz="4" w:space="0" w:color="auto"/>
              <w:right w:val="single" w:sz="4" w:space="0" w:color="auto"/>
            </w:tcBorders>
          </w:tcPr>
          <w:p w:rsidR="00FA6770" w:rsidRPr="00B846B0" w:rsidRDefault="00B846B0" w:rsidP="00FA6770">
            <w:pPr>
              <w:spacing w:after="0" w:line="240" w:lineRule="auto"/>
              <w:ind w:right="-1" w:firstLine="0"/>
              <w:jc w:val="both"/>
              <w:rPr>
                <w:rFonts w:eastAsia="Times New Roman" w:cs="Times New Roman"/>
                <w:sz w:val="20"/>
                <w:szCs w:val="20"/>
                <w:lang w:eastAsia="ar-SA"/>
              </w:rPr>
            </w:pPr>
            <w:r w:rsidRPr="00B846B0">
              <w:rPr>
                <w:rFonts w:eastAsia="Times New Roman" w:cs="Times New Roman"/>
                <w:sz w:val="20"/>
                <w:szCs w:val="20"/>
                <w:lang w:eastAsia="ar-SA"/>
              </w:rPr>
              <w:t xml:space="preserve">ЛР ФГОС 1.2,3,8 МР1: </w:t>
            </w:r>
            <w:proofErr w:type="spellStart"/>
            <w:r w:rsidRPr="00B846B0">
              <w:rPr>
                <w:rFonts w:eastAsia="Times New Roman" w:cs="Times New Roman"/>
                <w:sz w:val="20"/>
                <w:szCs w:val="20"/>
                <w:lang w:eastAsia="ar-SA"/>
              </w:rPr>
              <w:t>а</w:t>
            </w:r>
            <w:proofErr w:type="gramStart"/>
            <w:r w:rsidRPr="00B846B0">
              <w:rPr>
                <w:rFonts w:eastAsia="Times New Roman" w:cs="Times New Roman"/>
                <w:sz w:val="20"/>
                <w:szCs w:val="20"/>
                <w:lang w:eastAsia="ar-SA"/>
              </w:rPr>
              <w:t>,б</w:t>
            </w:r>
            <w:proofErr w:type="gramEnd"/>
            <w:r w:rsidRPr="00B846B0">
              <w:rPr>
                <w:rFonts w:eastAsia="Times New Roman" w:cs="Times New Roman"/>
                <w:sz w:val="20"/>
                <w:szCs w:val="20"/>
                <w:lang w:eastAsia="ar-SA"/>
              </w:rPr>
              <w:t>,в</w:t>
            </w:r>
            <w:proofErr w:type="spellEnd"/>
            <w:r w:rsidRPr="00B846B0">
              <w:rPr>
                <w:rFonts w:eastAsia="Times New Roman" w:cs="Times New Roman"/>
                <w:sz w:val="20"/>
                <w:szCs w:val="20"/>
                <w:lang w:eastAsia="ar-SA"/>
              </w:rPr>
              <w:t xml:space="preserve">  МР2: </w:t>
            </w:r>
            <w:proofErr w:type="spellStart"/>
            <w:r w:rsidRPr="00B846B0">
              <w:rPr>
                <w:rFonts w:eastAsia="Times New Roman" w:cs="Times New Roman"/>
                <w:sz w:val="20"/>
                <w:szCs w:val="20"/>
                <w:lang w:eastAsia="ar-SA"/>
              </w:rPr>
              <w:t>а,б</w:t>
            </w:r>
            <w:proofErr w:type="spellEnd"/>
            <w:r w:rsidRPr="00B846B0">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FA6770" w:rsidRPr="00CA074D" w:rsidRDefault="00F947C6" w:rsidP="00FA6770">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F947C6"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FA6770" w:rsidRPr="00CA074D" w:rsidRDefault="00FA6770" w:rsidP="00FA6770">
            <w:pPr>
              <w:spacing w:after="0" w:line="240" w:lineRule="auto"/>
              <w:ind w:firstLine="0"/>
              <w:rPr>
                <w:rFonts w:cs="Times New Roman"/>
                <w:szCs w:val="28"/>
              </w:rPr>
            </w:pPr>
            <w:r w:rsidRPr="00CA074D">
              <w:rPr>
                <w:rFonts w:eastAsia="Times New Roman" w:cs="Times New Roman"/>
                <w:szCs w:val="28"/>
                <w:lang w:eastAsia="ar-SA"/>
              </w:rPr>
              <w:t xml:space="preserve">Сообщение </w:t>
            </w:r>
          </w:p>
        </w:tc>
      </w:tr>
      <w:tr w:rsidR="00FA6770" w:rsidRPr="00CA074D" w:rsidTr="000C6F41">
        <w:trPr>
          <w:trHeight w:val="280"/>
          <w:jc w:val="center"/>
        </w:trPr>
        <w:tc>
          <w:tcPr>
            <w:tcW w:w="710" w:type="dxa"/>
            <w:tcBorders>
              <w:left w:val="single" w:sz="4" w:space="0" w:color="auto"/>
              <w:bottom w:val="single" w:sz="4" w:space="0" w:color="auto"/>
              <w:right w:val="single" w:sz="4" w:space="0" w:color="auto"/>
            </w:tcBorders>
          </w:tcPr>
          <w:p w:rsidR="00FA6770" w:rsidRPr="00CA074D" w:rsidRDefault="00FA6770" w:rsidP="00FA6770">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FA6770" w:rsidRPr="00CA074D" w:rsidRDefault="00FA6770" w:rsidP="00FA6770">
            <w:pPr>
              <w:spacing w:after="0" w:line="240" w:lineRule="auto"/>
              <w:ind w:right="-1"/>
              <w:jc w:val="both"/>
              <w:rPr>
                <w:rFonts w:cs="Times New Roman"/>
                <w:szCs w:val="28"/>
              </w:rPr>
            </w:pPr>
            <w:r w:rsidRPr="00CA074D">
              <w:rPr>
                <w:rFonts w:cs="Times New Roman"/>
                <w:b/>
                <w:szCs w:val="28"/>
              </w:rPr>
              <w:t xml:space="preserve">Раздел 2. </w:t>
            </w:r>
            <w:r>
              <w:rPr>
                <w:rFonts w:cs="Times New Roman"/>
                <w:b/>
                <w:szCs w:val="28"/>
              </w:rPr>
              <w:t xml:space="preserve">Литературная критика второй половины </w:t>
            </w:r>
            <w:r w:rsidRPr="00CA074D">
              <w:rPr>
                <w:rFonts w:cs="Times New Roman"/>
                <w:b/>
                <w:szCs w:val="28"/>
              </w:rPr>
              <w:t xml:space="preserve">XIX </w:t>
            </w:r>
            <w:r w:rsidRPr="00CA074D">
              <w:rPr>
                <w:rFonts w:cs="Times New Roman"/>
                <w:b/>
                <w:szCs w:val="28"/>
              </w:rPr>
              <w:lastRenderedPageBreak/>
              <w:t>века</w:t>
            </w:r>
          </w:p>
          <w:p w:rsidR="00FA6770" w:rsidRPr="00345169" w:rsidRDefault="00FA6770" w:rsidP="00FA6770">
            <w:pPr>
              <w:spacing w:after="0" w:line="240" w:lineRule="auto"/>
              <w:ind w:right="-1" w:firstLine="0"/>
              <w:jc w:val="both"/>
              <w:rPr>
                <w:rFonts w:cs="Times New Roman"/>
                <w:b/>
                <w:bCs/>
                <w:szCs w:val="28"/>
              </w:rPr>
            </w:pPr>
          </w:p>
        </w:tc>
        <w:tc>
          <w:tcPr>
            <w:tcW w:w="1281" w:type="dxa"/>
            <w:tcBorders>
              <w:left w:val="single" w:sz="4" w:space="0" w:color="auto"/>
              <w:bottom w:val="single" w:sz="4" w:space="0" w:color="auto"/>
              <w:right w:val="single" w:sz="4" w:space="0" w:color="auto"/>
            </w:tcBorders>
          </w:tcPr>
          <w:p w:rsidR="00FA6770" w:rsidRPr="00AB2C05" w:rsidRDefault="00FA6770" w:rsidP="00FA6770">
            <w:pPr>
              <w:spacing w:after="0" w:line="240" w:lineRule="auto"/>
              <w:ind w:right="-1" w:firstLine="0"/>
              <w:jc w:val="both"/>
              <w:rPr>
                <w:rFonts w:eastAsia="Times New Roman" w:cs="Times New Roman"/>
                <w:sz w:val="24"/>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FA6770" w:rsidRPr="00CA074D" w:rsidRDefault="00FA6770" w:rsidP="00FA6770">
            <w:pPr>
              <w:spacing w:after="0" w:line="240" w:lineRule="auto"/>
              <w:ind w:firstLine="0"/>
              <w:rPr>
                <w:rFonts w:cs="Times New Roman"/>
                <w:szCs w:val="28"/>
              </w:rPr>
            </w:pPr>
          </w:p>
        </w:tc>
      </w:tr>
      <w:tr w:rsidR="00FA6770" w:rsidRPr="00CA074D" w:rsidTr="000C6F41">
        <w:trPr>
          <w:trHeight w:val="280"/>
          <w:jc w:val="center"/>
        </w:trPr>
        <w:tc>
          <w:tcPr>
            <w:tcW w:w="710" w:type="dxa"/>
            <w:tcBorders>
              <w:left w:val="single" w:sz="4" w:space="0" w:color="auto"/>
              <w:bottom w:val="single" w:sz="4" w:space="0" w:color="auto"/>
              <w:right w:val="single" w:sz="4" w:space="0" w:color="auto"/>
            </w:tcBorders>
          </w:tcPr>
          <w:p w:rsidR="00FA6770" w:rsidRPr="00CA074D" w:rsidRDefault="00FA6770"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1</w:t>
            </w:r>
            <w:r w:rsidR="00A85B72">
              <w:rPr>
                <w:rFonts w:eastAsia="Times New Roman" w:cs="Times New Roman"/>
                <w:szCs w:val="28"/>
                <w:lang w:eastAsia="ar-SA"/>
              </w:rPr>
              <w:t>4</w:t>
            </w:r>
          </w:p>
        </w:tc>
        <w:tc>
          <w:tcPr>
            <w:tcW w:w="4813" w:type="dxa"/>
            <w:tcBorders>
              <w:left w:val="single" w:sz="4" w:space="0" w:color="auto"/>
              <w:bottom w:val="single" w:sz="4" w:space="0" w:color="auto"/>
              <w:right w:val="single" w:sz="4" w:space="0" w:color="auto"/>
            </w:tcBorders>
          </w:tcPr>
          <w:p w:rsidR="00FA6770" w:rsidRPr="007C0752" w:rsidRDefault="00FA6770" w:rsidP="00FA6770">
            <w:pPr>
              <w:spacing w:after="0" w:line="240" w:lineRule="auto"/>
              <w:ind w:right="-1" w:firstLine="0"/>
              <w:jc w:val="both"/>
              <w:rPr>
                <w:rFonts w:cs="Times New Roman"/>
                <w:szCs w:val="28"/>
                <w:highlight w:val="yellow"/>
              </w:rPr>
            </w:pPr>
            <w:r w:rsidRPr="00295E59">
              <w:rPr>
                <w:rFonts w:cs="Times New Roman"/>
                <w:i/>
                <w:iCs/>
                <w:szCs w:val="28"/>
              </w:rPr>
              <w:t>Анализ статей Н.А. Добролюбова</w:t>
            </w:r>
            <w:r w:rsidRPr="00295E59">
              <w:rPr>
                <w:rFonts w:cs="Times New Roman"/>
                <w:szCs w:val="28"/>
              </w:rPr>
              <w:t xml:space="preserve"> «Луч света в темном царстве», «Что такое </w:t>
            </w:r>
            <w:proofErr w:type="gramStart"/>
            <w:r w:rsidRPr="00295E59">
              <w:rPr>
                <w:rFonts w:cs="Times New Roman"/>
                <w:szCs w:val="28"/>
              </w:rPr>
              <w:t>обломовщина</w:t>
            </w:r>
            <w:proofErr w:type="gramEnd"/>
            <w:r w:rsidRPr="00295E59">
              <w:rPr>
                <w:rFonts w:cs="Times New Roman"/>
                <w:szCs w:val="28"/>
              </w:rPr>
              <w:t>?»</w:t>
            </w:r>
          </w:p>
        </w:tc>
        <w:tc>
          <w:tcPr>
            <w:tcW w:w="1281" w:type="dxa"/>
            <w:tcBorders>
              <w:left w:val="single" w:sz="4" w:space="0" w:color="auto"/>
              <w:bottom w:val="single" w:sz="4" w:space="0" w:color="auto"/>
              <w:right w:val="single" w:sz="4" w:space="0" w:color="auto"/>
            </w:tcBorders>
          </w:tcPr>
          <w:p w:rsidR="00FA6770"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FA6770" w:rsidRPr="00CA074D" w:rsidRDefault="00575B4D"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Презентация</w:t>
            </w:r>
          </w:p>
        </w:tc>
      </w:tr>
      <w:tr w:rsidR="00FA6770" w:rsidRPr="00CA074D" w:rsidTr="000C6F41">
        <w:trPr>
          <w:trHeight w:val="280"/>
          <w:jc w:val="center"/>
        </w:trPr>
        <w:tc>
          <w:tcPr>
            <w:tcW w:w="710" w:type="dxa"/>
            <w:tcBorders>
              <w:left w:val="single" w:sz="4" w:space="0" w:color="auto"/>
              <w:bottom w:val="single" w:sz="4" w:space="0" w:color="auto"/>
              <w:right w:val="single" w:sz="4" w:space="0" w:color="auto"/>
            </w:tcBorders>
          </w:tcPr>
          <w:p w:rsidR="00FA6770" w:rsidRPr="00CA074D" w:rsidRDefault="00FA6770"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w:t>
            </w:r>
            <w:r w:rsidR="00A85B72">
              <w:rPr>
                <w:rFonts w:eastAsia="Times New Roman" w:cs="Times New Roman"/>
                <w:szCs w:val="28"/>
                <w:lang w:eastAsia="ar-SA"/>
              </w:rPr>
              <w:t>5</w:t>
            </w:r>
          </w:p>
        </w:tc>
        <w:tc>
          <w:tcPr>
            <w:tcW w:w="4813" w:type="dxa"/>
            <w:tcBorders>
              <w:left w:val="single" w:sz="4" w:space="0" w:color="auto"/>
              <w:bottom w:val="single" w:sz="4" w:space="0" w:color="auto"/>
              <w:right w:val="single" w:sz="4" w:space="0" w:color="auto"/>
            </w:tcBorders>
          </w:tcPr>
          <w:p w:rsidR="00FA6770" w:rsidRPr="007C0752" w:rsidRDefault="00FA6770" w:rsidP="00FA6770">
            <w:pPr>
              <w:spacing w:after="0" w:line="240" w:lineRule="auto"/>
              <w:ind w:right="-1" w:firstLine="0"/>
              <w:jc w:val="both"/>
              <w:rPr>
                <w:rFonts w:cs="Times New Roman"/>
                <w:szCs w:val="28"/>
                <w:highlight w:val="yellow"/>
              </w:rPr>
            </w:pPr>
            <w:r w:rsidRPr="00295E59">
              <w:rPr>
                <w:i/>
                <w:iCs/>
              </w:rPr>
              <w:t>Статья</w:t>
            </w:r>
            <w:r w:rsidRPr="00295E59">
              <w:rPr>
                <w:rFonts w:cs="Times New Roman"/>
                <w:i/>
                <w:iCs/>
                <w:szCs w:val="28"/>
              </w:rPr>
              <w:t xml:space="preserve"> Д.И. Писарева</w:t>
            </w:r>
            <w:r w:rsidRPr="00295E59">
              <w:rPr>
                <w:rFonts w:cs="Times New Roman"/>
                <w:szCs w:val="28"/>
              </w:rPr>
              <w:t xml:space="preserve"> «Базаров».</w:t>
            </w:r>
            <w:r w:rsidR="00295E59">
              <w:rPr>
                <w:rFonts w:cs="Times New Roman"/>
                <w:szCs w:val="28"/>
              </w:rPr>
              <w:t xml:space="preserve"> </w:t>
            </w:r>
            <w:r w:rsidRPr="00295E59">
              <w:t>Споры в критике вокруг романа И.С.</w:t>
            </w:r>
            <w:r w:rsidR="00295E59">
              <w:t xml:space="preserve"> </w:t>
            </w:r>
            <w:r w:rsidRPr="00295E59">
              <w:t xml:space="preserve">Тургенева «Отцы и дети». </w:t>
            </w:r>
          </w:p>
        </w:tc>
        <w:tc>
          <w:tcPr>
            <w:tcW w:w="1281" w:type="dxa"/>
            <w:tcBorders>
              <w:left w:val="single" w:sz="4" w:space="0" w:color="auto"/>
              <w:bottom w:val="single" w:sz="4" w:space="0" w:color="auto"/>
              <w:right w:val="single" w:sz="4" w:space="0" w:color="auto"/>
            </w:tcBorders>
          </w:tcPr>
          <w:p w:rsidR="00FA6770"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FA6770"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FA6770" w:rsidRPr="00CA074D" w:rsidRDefault="00575B4D" w:rsidP="00FA6770">
            <w:pPr>
              <w:spacing w:after="0" w:line="240" w:lineRule="auto"/>
              <w:ind w:right="-1" w:firstLine="0"/>
              <w:jc w:val="both"/>
              <w:rPr>
                <w:rFonts w:eastAsia="Times New Roman" w:cs="Times New Roman"/>
                <w:szCs w:val="28"/>
                <w:lang w:eastAsia="ar-SA"/>
              </w:rPr>
            </w:pPr>
            <w:r>
              <w:rPr>
                <w:rFonts w:cs="Times New Roman"/>
                <w:szCs w:val="28"/>
              </w:rPr>
              <w:t>Анализ статьи</w:t>
            </w:r>
          </w:p>
        </w:tc>
      </w:tr>
      <w:tr w:rsidR="00FA6770" w:rsidRPr="00CA074D" w:rsidTr="000C6F41">
        <w:trPr>
          <w:trHeight w:val="280"/>
          <w:jc w:val="center"/>
        </w:trPr>
        <w:tc>
          <w:tcPr>
            <w:tcW w:w="710" w:type="dxa"/>
            <w:tcBorders>
              <w:left w:val="single" w:sz="4" w:space="0" w:color="auto"/>
              <w:bottom w:val="single" w:sz="4" w:space="0" w:color="auto"/>
              <w:right w:val="single" w:sz="4" w:space="0" w:color="auto"/>
            </w:tcBorders>
          </w:tcPr>
          <w:p w:rsidR="00FA6770" w:rsidRPr="00CA074D" w:rsidRDefault="00FA6770" w:rsidP="00FA6770">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FA6770" w:rsidRPr="00CA074D" w:rsidRDefault="00FA6770" w:rsidP="00FA6770">
            <w:pPr>
              <w:spacing w:after="0" w:line="240" w:lineRule="auto"/>
              <w:ind w:right="-1"/>
              <w:jc w:val="both"/>
              <w:rPr>
                <w:rFonts w:cs="Times New Roman"/>
                <w:b/>
                <w:szCs w:val="28"/>
              </w:rPr>
            </w:pPr>
            <w:r w:rsidRPr="00CA074D">
              <w:rPr>
                <w:rFonts w:cs="Times New Roman"/>
                <w:b/>
                <w:szCs w:val="28"/>
              </w:rPr>
              <w:t xml:space="preserve">Раздел 3. </w:t>
            </w:r>
            <w:r>
              <w:rPr>
                <w:rFonts w:cs="Times New Roman"/>
                <w:b/>
                <w:szCs w:val="28"/>
              </w:rPr>
              <w:t>Литература народов России</w:t>
            </w:r>
          </w:p>
          <w:p w:rsidR="00FA6770" w:rsidRPr="00CA074D" w:rsidRDefault="00FA6770" w:rsidP="00FA6770">
            <w:pPr>
              <w:spacing w:after="0" w:line="240" w:lineRule="auto"/>
              <w:ind w:right="-1"/>
              <w:jc w:val="both"/>
              <w:rPr>
                <w:rFonts w:cs="Times New Roman"/>
                <w:i/>
                <w:szCs w:val="28"/>
              </w:rPr>
            </w:pPr>
          </w:p>
        </w:tc>
        <w:tc>
          <w:tcPr>
            <w:tcW w:w="1281" w:type="dxa"/>
            <w:tcBorders>
              <w:left w:val="single" w:sz="4" w:space="0" w:color="auto"/>
              <w:bottom w:val="single" w:sz="4" w:space="0" w:color="auto"/>
              <w:right w:val="single" w:sz="4" w:space="0" w:color="auto"/>
            </w:tcBorders>
          </w:tcPr>
          <w:p w:rsidR="00FA6770" w:rsidRPr="00AB2C05" w:rsidRDefault="00FA6770" w:rsidP="00FA6770">
            <w:pPr>
              <w:ind w:firstLine="34"/>
              <w:rPr>
                <w:rFonts w:cs="Times New Roman"/>
                <w:sz w:val="24"/>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8A7FBF"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FA6770" w:rsidRPr="00CA074D" w:rsidRDefault="008A7FBF" w:rsidP="00FA6770">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FA6770" w:rsidRPr="00CA074D" w:rsidRDefault="008A7FBF" w:rsidP="00FA6770">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575B4D"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FA6770" w:rsidRPr="00CA074D" w:rsidRDefault="00FA6770" w:rsidP="00FA6770">
            <w:pPr>
              <w:spacing w:after="0" w:line="240" w:lineRule="auto"/>
              <w:ind w:right="-1" w:firstLine="0"/>
              <w:jc w:val="both"/>
              <w:rPr>
                <w:rFonts w:eastAsia="Times New Roman" w:cs="Times New Roman"/>
                <w:szCs w:val="28"/>
                <w:lang w:eastAsia="ar-SA"/>
              </w:rPr>
            </w:pPr>
          </w:p>
        </w:tc>
      </w:tr>
      <w:tr w:rsidR="00FA6770" w:rsidRPr="00CA074D" w:rsidTr="000C6F41">
        <w:trPr>
          <w:trHeight w:val="280"/>
          <w:jc w:val="center"/>
        </w:trPr>
        <w:tc>
          <w:tcPr>
            <w:tcW w:w="710" w:type="dxa"/>
            <w:tcBorders>
              <w:left w:val="single" w:sz="4" w:space="0" w:color="auto"/>
              <w:bottom w:val="single" w:sz="4" w:space="0" w:color="auto"/>
              <w:right w:val="single" w:sz="4" w:space="0" w:color="auto"/>
            </w:tcBorders>
          </w:tcPr>
          <w:p w:rsidR="00FA6770" w:rsidRPr="008A7FBF" w:rsidRDefault="008A7FBF" w:rsidP="008A7FBF">
            <w:pPr>
              <w:spacing w:line="240" w:lineRule="auto"/>
              <w:ind w:firstLine="0"/>
            </w:pPr>
            <w:r>
              <w:rPr>
                <w:color w:val="000000" w:themeColor="text1"/>
              </w:rPr>
              <w:t>1</w:t>
            </w:r>
            <w:r w:rsidR="00A85B72">
              <w:rPr>
                <w:color w:val="000000" w:themeColor="text1"/>
              </w:rPr>
              <w:t>6</w:t>
            </w:r>
          </w:p>
        </w:tc>
        <w:tc>
          <w:tcPr>
            <w:tcW w:w="4813" w:type="dxa"/>
            <w:tcBorders>
              <w:left w:val="single" w:sz="4" w:space="0" w:color="auto"/>
              <w:bottom w:val="single" w:sz="4" w:space="0" w:color="auto"/>
              <w:right w:val="single" w:sz="4" w:space="0" w:color="auto"/>
            </w:tcBorders>
          </w:tcPr>
          <w:p w:rsidR="00FA6770" w:rsidRPr="008A7FBF" w:rsidRDefault="008A7FBF" w:rsidP="008A7FBF">
            <w:pPr>
              <w:spacing w:line="240" w:lineRule="auto"/>
              <w:ind w:firstLine="0"/>
            </w:pPr>
            <w:r w:rsidRPr="008A7FBF">
              <w:rPr>
                <w:i/>
                <w:iCs/>
              </w:rPr>
              <w:t xml:space="preserve">Творчество </w:t>
            </w:r>
            <w:proofErr w:type="spellStart"/>
            <w:r w:rsidR="00FA6770" w:rsidRPr="008A7FBF">
              <w:rPr>
                <w:i/>
                <w:iCs/>
              </w:rPr>
              <w:t>Габдулл</w:t>
            </w:r>
            <w:r>
              <w:rPr>
                <w:i/>
                <w:iCs/>
              </w:rPr>
              <w:t>а</w:t>
            </w:r>
            <w:proofErr w:type="spellEnd"/>
            <w:proofErr w:type="gramStart"/>
            <w:r w:rsidR="00FA6770" w:rsidRPr="008A7FBF">
              <w:rPr>
                <w:i/>
                <w:iCs/>
              </w:rPr>
              <w:t> Т</w:t>
            </w:r>
            <w:proofErr w:type="gramEnd"/>
            <w:r w:rsidR="00FA6770" w:rsidRPr="008A7FBF">
              <w:rPr>
                <w:i/>
                <w:iCs/>
              </w:rPr>
              <w:t>ука</w:t>
            </w:r>
            <w:r w:rsidRPr="008A7FBF">
              <w:rPr>
                <w:i/>
                <w:iCs/>
              </w:rPr>
              <w:t>я</w:t>
            </w:r>
            <w:r w:rsidR="00FA6770" w:rsidRPr="008A7FBF">
              <w:rPr>
                <w:i/>
                <w:iCs/>
              </w:rPr>
              <w:t>.</w:t>
            </w:r>
            <w:r w:rsidR="00FA63B5">
              <w:rPr>
                <w:i/>
                <w:iCs/>
              </w:rPr>
              <w:t xml:space="preserve"> </w:t>
            </w:r>
            <w:r w:rsidR="00FA6770" w:rsidRPr="008A7FBF">
              <w:t xml:space="preserve">«Книга», «Родная деревня». </w:t>
            </w:r>
            <w:r w:rsidRPr="008A7FBF">
              <w:t>Анализ стихотворений</w:t>
            </w:r>
          </w:p>
        </w:tc>
        <w:tc>
          <w:tcPr>
            <w:tcW w:w="1281" w:type="dxa"/>
            <w:tcBorders>
              <w:left w:val="single" w:sz="4" w:space="0" w:color="auto"/>
              <w:bottom w:val="single" w:sz="4" w:space="0" w:color="auto"/>
              <w:right w:val="single" w:sz="4" w:space="0" w:color="auto"/>
            </w:tcBorders>
          </w:tcPr>
          <w:p w:rsidR="00FA6770"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575B4D"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FA6770" w:rsidRPr="00CA074D" w:rsidRDefault="00575B4D" w:rsidP="00FA6770">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FA6770" w:rsidRPr="00CA074D" w:rsidRDefault="00575B4D" w:rsidP="00FA6770">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FA6770" w:rsidRPr="00CA074D" w:rsidRDefault="00575B4D"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FA6770" w:rsidRPr="00CA074D" w:rsidRDefault="00575B4D" w:rsidP="00FA677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Биография Ч.Диккенса</w:t>
            </w:r>
          </w:p>
        </w:tc>
      </w:tr>
      <w:tr w:rsidR="008A7FBF" w:rsidRPr="00CA074D" w:rsidTr="000C6F41">
        <w:trPr>
          <w:trHeight w:val="280"/>
          <w:jc w:val="center"/>
        </w:trPr>
        <w:tc>
          <w:tcPr>
            <w:tcW w:w="710" w:type="dxa"/>
            <w:tcBorders>
              <w:left w:val="single" w:sz="4" w:space="0" w:color="auto"/>
              <w:bottom w:val="single" w:sz="4" w:space="0" w:color="auto"/>
              <w:right w:val="single" w:sz="4" w:space="0" w:color="auto"/>
            </w:tcBorders>
          </w:tcPr>
          <w:p w:rsidR="008A7FBF" w:rsidRPr="008A7FBF" w:rsidRDefault="008A7FBF" w:rsidP="008A7FBF">
            <w:pPr>
              <w:spacing w:line="240" w:lineRule="auto"/>
              <w:ind w:left="709" w:firstLine="0"/>
            </w:pPr>
          </w:p>
        </w:tc>
        <w:tc>
          <w:tcPr>
            <w:tcW w:w="4813" w:type="dxa"/>
            <w:tcBorders>
              <w:left w:val="single" w:sz="4" w:space="0" w:color="auto"/>
              <w:bottom w:val="single" w:sz="4" w:space="0" w:color="auto"/>
              <w:right w:val="single" w:sz="4" w:space="0" w:color="auto"/>
            </w:tcBorders>
          </w:tcPr>
          <w:p w:rsidR="008A7FBF" w:rsidRPr="00CA074D" w:rsidRDefault="008A7FBF" w:rsidP="00FA63B5">
            <w:pPr>
              <w:spacing w:after="0" w:line="240" w:lineRule="auto"/>
              <w:ind w:right="-1" w:firstLine="0"/>
              <w:jc w:val="both"/>
              <w:rPr>
                <w:rFonts w:cs="Times New Roman"/>
                <w:b/>
                <w:szCs w:val="28"/>
              </w:rPr>
            </w:pPr>
            <w:r w:rsidRPr="00CA074D">
              <w:rPr>
                <w:rFonts w:cs="Times New Roman"/>
                <w:b/>
                <w:szCs w:val="28"/>
              </w:rPr>
              <w:t>Раздел</w:t>
            </w:r>
            <w:r w:rsidR="00FA63B5">
              <w:rPr>
                <w:rFonts w:cs="Times New Roman"/>
                <w:b/>
                <w:szCs w:val="28"/>
              </w:rPr>
              <w:t xml:space="preserve"> </w:t>
            </w:r>
            <w:r w:rsidRPr="00CA074D">
              <w:rPr>
                <w:rFonts w:cs="Times New Roman"/>
                <w:b/>
                <w:szCs w:val="28"/>
              </w:rPr>
              <w:t>4. Зарубежная литерату</w:t>
            </w:r>
            <w:r w:rsidR="00FA63B5">
              <w:rPr>
                <w:rFonts w:cs="Times New Roman"/>
                <w:b/>
                <w:szCs w:val="28"/>
              </w:rPr>
              <w:t>ра</w:t>
            </w:r>
          </w:p>
          <w:p w:rsidR="008A7FBF" w:rsidRPr="008A7FBF" w:rsidRDefault="008A7FBF" w:rsidP="008A7FBF">
            <w:pPr>
              <w:spacing w:line="240" w:lineRule="auto"/>
              <w:ind w:firstLine="0"/>
              <w:rPr>
                <w:i/>
                <w:iCs/>
              </w:rPr>
            </w:pPr>
          </w:p>
        </w:tc>
        <w:tc>
          <w:tcPr>
            <w:tcW w:w="1281" w:type="dxa"/>
            <w:tcBorders>
              <w:left w:val="single" w:sz="4" w:space="0" w:color="auto"/>
              <w:bottom w:val="single" w:sz="4" w:space="0" w:color="auto"/>
              <w:right w:val="single" w:sz="4" w:space="0" w:color="auto"/>
            </w:tcBorders>
          </w:tcPr>
          <w:p w:rsidR="008A7FBF" w:rsidRPr="00AB2C05" w:rsidRDefault="008A7FBF" w:rsidP="008A7FBF">
            <w:pPr>
              <w:ind w:firstLine="34"/>
              <w:rPr>
                <w:rFonts w:cs="Times New Roman"/>
                <w:sz w:val="24"/>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A7FBF" w:rsidRPr="00CA074D" w:rsidRDefault="00A85B72"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8A7FBF" w:rsidRPr="00CA074D" w:rsidRDefault="00A85B72" w:rsidP="008A7FBF">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8A7FBF" w:rsidRPr="00CA074D" w:rsidRDefault="00A85B72" w:rsidP="008A7FBF">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8A7FBF" w:rsidRPr="00CA074D" w:rsidRDefault="00575B4D"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8A7FBF" w:rsidRPr="00CA074D" w:rsidRDefault="008A7FBF" w:rsidP="008A7FBF">
            <w:pPr>
              <w:spacing w:after="0" w:line="240" w:lineRule="auto"/>
              <w:ind w:right="-1" w:firstLine="0"/>
              <w:jc w:val="both"/>
              <w:rPr>
                <w:rFonts w:eastAsia="Times New Roman" w:cs="Times New Roman"/>
                <w:szCs w:val="28"/>
                <w:lang w:eastAsia="ar-SA"/>
              </w:rPr>
            </w:pPr>
          </w:p>
        </w:tc>
      </w:tr>
      <w:tr w:rsidR="008A7FBF" w:rsidRPr="00CA074D" w:rsidTr="000C6F41">
        <w:trPr>
          <w:trHeight w:val="280"/>
          <w:jc w:val="center"/>
        </w:trPr>
        <w:tc>
          <w:tcPr>
            <w:tcW w:w="710" w:type="dxa"/>
            <w:tcBorders>
              <w:left w:val="single" w:sz="4" w:space="0" w:color="auto"/>
              <w:bottom w:val="single" w:sz="4" w:space="0" w:color="auto"/>
              <w:right w:val="single" w:sz="4" w:space="0" w:color="auto"/>
            </w:tcBorders>
          </w:tcPr>
          <w:p w:rsidR="008A7FBF" w:rsidRPr="00CA074D" w:rsidRDefault="00A85B72"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17</w:t>
            </w:r>
          </w:p>
        </w:tc>
        <w:tc>
          <w:tcPr>
            <w:tcW w:w="4813" w:type="dxa"/>
            <w:tcBorders>
              <w:left w:val="single" w:sz="4" w:space="0" w:color="auto"/>
              <w:bottom w:val="single" w:sz="4" w:space="0" w:color="auto"/>
              <w:right w:val="single" w:sz="4" w:space="0" w:color="auto"/>
            </w:tcBorders>
          </w:tcPr>
          <w:p w:rsidR="00FA63B5" w:rsidRDefault="00FA63B5" w:rsidP="00FA63B5">
            <w:pPr>
              <w:spacing w:after="0" w:line="240" w:lineRule="auto"/>
              <w:ind w:firstLine="0"/>
              <w:rPr>
                <w:bCs/>
              </w:rPr>
            </w:pPr>
            <w:r w:rsidRPr="00FA63B5">
              <w:rPr>
                <w:bCs/>
              </w:rPr>
              <w:t>Зарубежная литература второй половины XIX века.</w:t>
            </w:r>
          </w:p>
          <w:p w:rsidR="008A7FBF" w:rsidRPr="00FA63B5" w:rsidRDefault="00295E59" w:rsidP="00FA63B5">
            <w:pPr>
              <w:spacing w:after="0" w:line="240" w:lineRule="auto"/>
              <w:ind w:firstLine="0"/>
              <w:rPr>
                <w:b/>
                <w:i/>
                <w:iCs/>
              </w:rPr>
            </w:pPr>
            <w:r w:rsidRPr="00430DDC">
              <w:t>Ч</w:t>
            </w:r>
            <w:r w:rsidR="00FA63B5" w:rsidRPr="00430DDC">
              <w:t xml:space="preserve">арльз </w:t>
            </w:r>
            <w:r w:rsidRPr="00430DDC">
              <w:t>Диккенс</w:t>
            </w:r>
            <w:r>
              <w:rPr>
                <w:i/>
                <w:iCs/>
              </w:rPr>
              <w:t xml:space="preserve">. </w:t>
            </w:r>
            <w:r w:rsidRPr="00295E59">
              <w:t>Жизнь и творчество.</w:t>
            </w:r>
            <w:r w:rsidR="00FA63B5">
              <w:t xml:space="preserve"> Роман «Дэвид </w:t>
            </w:r>
            <w:proofErr w:type="spellStart"/>
            <w:r w:rsidR="00FA63B5">
              <w:t>Копперфилд</w:t>
            </w:r>
            <w:proofErr w:type="spellEnd"/>
            <w:r w:rsidR="00FA63B5">
              <w:t>»</w:t>
            </w:r>
          </w:p>
        </w:tc>
        <w:tc>
          <w:tcPr>
            <w:tcW w:w="1281" w:type="dxa"/>
            <w:tcBorders>
              <w:left w:val="single" w:sz="4" w:space="0" w:color="auto"/>
              <w:bottom w:val="single" w:sz="4" w:space="0" w:color="auto"/>
              <w:right w:val="single" w:sz="4" w:space="0" w:color="auto"/>
            </w:tcBorders>
          </w:tcPr>
          <w:p w:rsidR="008A7FBF"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8A7FBF" w:rsidRPr="00CA074D" w:rsidRDefault="00575B4D"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8A7FBF" w:rsidRPr="00CA074D" w:rsidRDefault="00575B4D" w:rsidP="008A7FBF">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8A7FBF" w:rsidRPr="00CA074D" w:rsidRDefault="00575B4D" w:rsidP="008A7FBF">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8A7FBF" w:rsidRPr="00CA074D" w:rsidRDefault="00575B4D"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8A7FBF" w:rsidRPr="00CA074D" w:rsidRDefault="008A7FBF" w:rsidP="008A7FBF">
            <w:pPr>
              <w:spacing w:after="0" w:line="240" w:lineRule="auto"/>
              <w:ind w:right="-1" w:firstLine="0"/>
              <w:jc w:val="both"/>
              <w:rPr>
                <w:rFonts w:eastAsia="Times New Roman" w:cs="Times New Roman"/>
                <w:szCs w:val="28"/>
                <w:lang w:eastAsia="ar-SA"/>
              </w:rPr>
            </w:pPr>
          </w:p>
        </w:tc>
      </w:tr>
      <w:tr w:rsidR="00FA63B5" w:rsidRPr="00CA074D" w:rsidTr="000C6F41">
        <w:trPr>
          <w:trHeight w:val="280"/>
          <w:jc w:val="center"/>
        </w:trPr>
        <w:tc>
          <w:tcPr>
            <w:tcW w:w="710" w:type="dxa"/>
            <w:tcBorders>
              <w:left w:val="single" w:sz="4" w:space="0" w:color="auto"/>
              <w:bottom w:val="single" w:sz="4" w:space="0" w:color="auto"/>
              <w:right w:val="single" w:sz="4" w:space="0" w:color="auto"/>
            </w:tcBorders>
          </w:tcPr>
          <w:p w:rsidR="00FA63B5" w:rsidRDefault="00FA63B5"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18</w:t>
            </w:r>
          </w:p>
        </w:tc>
        <w:tc>
          <w:tcPr>
            <w:tcW w:w="4813" w:type="dxa"/>
            <w:tcBorders>
              <w:left w:val="single" w:sz="4" w:space="0" w:color="auto"/>
              <w:bottom w:val="single" w:sz="4" w:space="0" w:color="auto"/>
              <w:right w:val="single" w:sz="4" w:space="0" w:color="auto"/>
            </w:tcBorders>
          </w:tcPr>
          <w:p w:rsidR="00FA63B5" w:rsidRDefault="00FA63B5" w:rsidP="00FA63B5">
            <w:pPr>
              <w:spacing w:after="0" w:line="240" w:lineRule="auto"/>
              <w:ind w:firstLine="0"/>
              <w:rPr>
                <w:bCs/>
              </w:rPr>
            </w:pPr>
            <w:r w:rsidRPr="00FA63B5">
              <w:rPr>
                <w:bCs/>
              </w:rPr>
              <w:t xml:space="preserve">Зарубежная </w:t>
            </w:r>
            <w:r>
              <w:rPr>
                <w:bCs/>
              </w:rPr>
              <w:t>поэзия</w:t>
            </w:r>
            <w:r w:rsidRPr="00FA63B5">
              <w:rPr>
                <w:bCs/>
              </w:rPr>
              <w:t xml:space="preserve"> второй половины </w:t>
            </w:r>
            <w:r w:rsidRPr="00FA63B5">
              <w:rPr>
                <w:bCs/>
              </w:rPr>
              <w:lastRenderedPageBreak/>
              <w:t>XIX века.</w:t>
            </w:r>
          </w:p>
          <w:p w:rsidR="00FA63B5" w:rsidRDefault="00FA63B5" w:rsidP="00FA63B5">
            <w:pPr>
              <w:spacing w:after="0" w:line="240" w:lineRule="auto"/>
              <w:ind w:firstLine="0"/>
              <w:rPr>
                <w:bCs/>
              </w:rPr>
            </w:pPr>
            <w:r>
              <w:rPr>
                <w:bCs/>
              </w:rPr>
              <w:t>Стихотворение А. Рембо</w:t>
            </w:r>
            <w:r w:rsidR="00430DDC">
              <w:rPr>
                <w:bCs/>
              </w:rPr>
              <w:t xml:space="preserve"> «Мост </w:t>
            </w:r>
            <w:proofErr w:type="spellStart"/>
            <w:r w:rsidR="00430DDC">
              <w:rPr>
                <w:bCs/>
              </w:rPr>
              <w:t>Мирабо</w:t>
            </w:r>
            <w:proofErr w:type="spellEnd"/>
            <w:r w:rsidR="00430DDC">
              <w:rPr>
                <w:bCs/>
              </w:rPr>
              <w:t>», «Пьяный корабль»</w:t>
            </w:r>
          </w:p>
          <w:p w:rsidR="00FA63B5" w:rsidRDefault="00FA63B5" w:rsidP="001E28B2">
            <w:pPr>
              <w:spacing w:line="240" w:lineRule="auto"/>
              <w:ind w:firstLine="0"/>
              <w:rPr>
                <w:i/>
                <w:iCs/>
              </w:rPr>
            </w:pPr>
          </w:p>
        </w:tc>
        <w:tc>
          <w:tcPr>
            <w:tcW w:w="1281" w:type="dxa"/>
            <w:tcBorders>
              <w:left w:val="single" w:sz="4" w:space="0" w:color="auto"/>
              <w:bottom w:val="single" w:sz="4" w:space="0" w:color="auto"/>
              <w:right w:val="single" w:sz="4" w:space="0" w:color="auto"/>
            </w:tcBorders>
          </w:tcPr>
          <w:p w:rsidR="00FA63B5" w:rsidRPr="00B846B0" w:rsidRDefault="00B846B0" w:rsidP="00575B4D">
            <w:pPr>
              <w:spacing w:after="0" w:line="240" w:lineRule="auto"/>
              <w:ind w:right="-1" w:firstLine="0"/>
              <w:jc w:val="both"/>
              <w:rPr>
                <w:rFonts w:eastAsia="Times New Roman" w:cs="Times New Roman"/>
                <w:sz w:val="20"/>
                <w:szCs w:val="20"/>
                <w:lang w:eastAsia="ar-SA"/>
              </w:rPr>
            </w:pPr>
            <w:r w:rsidRPr="00B846B0">
              <w:rPr>
                <w:rFonts w:eastAsia="Times New Roman" w:cs="Times New Roman"/>
                <w:sz w:val="20"/>
                <w:szCs w:val="20"/>
                <w:lang w:eastAsia="ar-SA"/>
              </w:rPr>
              <w:lastRenderedPageBreak/>
              <w:t xml:space="preserve">ЛР ФГОС 1.2,3,8 МР1: </w:t>
            </w:r>
            <w:proofErr w:type="spellStart"/>
            <w:r w:rsidRPr="00B846B0">
              <w:rPr>
                <w:rFonts w:eastAsia="Times New Roman" w:cs="Times New Roman"/>
                <w:sz w:val="20"/>
                <w:szCs w:val="20"/>
                <w:lang w:eastAsia="ar-SA"/>
              </w:rPr>
              <w:lastRenderedPageBreak/>
              <w:t>а</w:t>
            </w:r>
            <w:proofErr w:type="gramStart"/>
            <w:r w:rsidRPr="00B846B0">
              <w:rPr>
                <w:rFonts w:eastAsia="Times New Roman" w:cs="Times New Roman"/>
                <w:sz w:val="20"/>
                <w:szCs w:val="20"/>
                <w:lang w:eastAsia="ar-SA"/>
              </w:rPr>
              <w:t>,б</w:t>
            </w:r>
            <w:proofErr w:type="gramEnd"/>
            <w:r w:rsidRPr="00B846B0">
              <w:rPr>
                <w:rFonts w:eastAsia="Times New Roman" w:cs="Times New Roman"/>
                <w:sz w:val="20"/>
                <w:szCs w:val="20"/>
                <w:lang w:eastAsia="ar-SA"/>
              </w:rPr>
              <w:t>,в</w:t>
            </w:r>
            <w:proofErr w:type="spellEnd"/>
            <w:r w:rsidRPr="00B846B0">
              <w:rPr>
                <w:rFonts w:eastAsia="Times New Roman" w:cs="Times New Roman"/>
                <w:sz w:val="20"/>
                <w:szCs w:val="20"/>
                <w:lang w:eastAsia="ar-SA"/>
              </w:rPr>
              <w:t xml:space="preserve">  МР2: </w:t>
            </w:r>
            <w:proofErr w:type="spellStart"/>
            <w:r w:rsidRPr="00B846B0">
              <w:rPr>
                <w:rFonts w:eastAsia="Times New Roman" w:cs="Times New Roman"/>
                <w:sz w:val="20"/>
                <w:szCs w:val="20"/>
                <w:lang w:eastAsia="ar-SA"/>
              </w:rPr>
              <w:t>а,б</w:t>
            </w:r>
            <w:proofErr w:type="spellEnd"/>
            <w:r w:rsidRPr="00B846B0">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FA63B5" w:rsidRDefault="00430DDC"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FA63B5" w:rsidRDefault="00430DDC" w:rsidP="008A7FBF">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FA63B5" w:rsidRDefault="00430DDC" w:rsidP="008A7FBF">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FA63B5" w:rsidRDefault="00430DDC"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FA63B5" w:rsidRDefault="00430DDC"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 xml:space="preserve">Прочитать драму </w:t>
            </w:r>
            <w:r>
              <w:rPr>
                <w:rFonts w:eastAsia="Times New Roman" w:cs="Times New Roman"/>
                <w:szCs w:val="28"/>
                <w:lang w:eastAsia="ar-SA"/>
              </w:rPr>
              <w:lastRenderedPageBreak/>
              <w:t>«Кукольный дом»</w:t>
            </w:r>
          </w:p>
        </w:tc>
      </w:tr>
      <w:tr w:rsidR="00430DDC" w:rsidRPr="00CA074D" w:rsidTr="000C6F41">
        <w:trPr>
          <w:trHeight w:val="280"/>
          <w:jc w:val="center"/>
        </w:trPr>
        <w:tc>
          <w:tcPr>
            <w:tcW w:w="710" w:type="dxa"/>
            <w:tcBorders>
              <w:left w:val="single" w:sz="4" w:space="0" w:color="auto"/>
              <w:bottom w:val="single" w:sz="4" w:space="0" w:color="auto"/>
              <w:right w:val="single" w:sz="4" w:space="0" w:color="auto"/>
            </w:tcBorders>
          </w:tcPr>
          <w:p w:rsidR="00430DDC" w:rsidRDefault="00430DDC"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19</w:t>
            </w:r>
          </w:p>
        </w:tc>
        <w:tc>
          <w:tcPr>
            <w:tcW w:w="4813" w:type="dxa"/>
            <w:tcBorders>
              <w:left w:val="single" w:sz="4" w:space="0" w:color="auto"/>
              <w:bottom w:val="single" w:sz="4" w:space="0" w:color="auto"/>
              <w:right w:val="single" w:sz="4" w:space="0" w:color="auto"/>
            </w:tcBorders>
          </w:tcPr>
          <w:p w:rsidR="00430DDC" w:rsidRDefault="00430DDC" w:rsidP="00430DDC">
            <w:pPr>
              <w:spacing w:after="0" w:line="240" w:lineRule="auto"/>
              <w:ind w:firstLine="0"/>
              <w:rPr>
                <w:bCs/>
              </w:rPr>
            </w:pPr>
            <w:r w:rsidRPr="00430DDC">
              <w:rPr>
                <w:bCs/>
              </w:rPr>
              <w:t xml:space="preserve">Зарубежная </w:t>
            </w:r>
            <w:r>
              <w:rPr>
                <w:bCs/>
              </w:rPr>
              <w:t>драматургия</w:t>
            </w:r>
            <w:r w:rsidRPr="00430DDC">
              <w:rPr>
                <w:bCs/>
              </w:rPr>
              <w:t xml:space="preserve"> второй половины XIX века.</w:t>
            </w:r>
          </w:p>
          <w:p w:rsidR="00430DDC" w:rsidRPr="00430DDC" w:rsidRDefault="00430DDC" w:rsidP="00430DDC">
            <w:pPr>
              <w:spacing w:after="0" w:line="240" w:lineRule="auto"/>
              <w:ind w:firstLine="0"/>
              <w:rPr>
                <w:bCs/>
              </w:rPr>
            </w:pPr>
            <w:r>
              <w:rPr>
                <w:bCs/>
              </w:rPr>
              <w:t>Г. Ибсен. Жизнь и творчество. Драма «Кукольный дом»</w:t>
            </w:r>
          </w:p>
          <w:p w:rsidR="00430DDC" w:rsidRPr="00FA63B5" w:rsidRDefault="00430DDC" w:rsidP="00FA63B5">
            <w:pPr>
              <w:spacing w:after="0" w:line="240" w:lineRule="auto"/>
              <w:ind w:firstLine="0"/>
              <w:rPr>
                <w:bCs/>
              </w:rPr>
            </w:pPr>
          </w:p>
        </w:tc>
        <w:tc>
          <w:tcPr>
            <w:tcW w:w="1281" w:type="dxa"/>
            <w:tcBorders>
              <w:left w:val="single" w:sz="4" w:space="0" w:color="auto"/>
              <w:bottom w:val="single" w:sz="4" w:space="0" w:color="auto"/>
              <w:right w:val="single" w:sz="4" w:space="0" w:color="auto"/>
            </w:tcBorders>
          </w:tcPr>
          <w:p w:rsidR="00430DDC" w:rsidRPr="00B846B0" w:rsidRDefault="00B846B0" w:rsidP="00575B4D">
            <w:pPr>
              <w:spacing w:after="0" w:line="240" w:lineRule="auto"/>
              <w:ind w:right="-1" w:firstLine="0"/>
              <w:jc w:val="both"/>
              <w:rPr>
                <w:rFonts w:eastAsia="Times New Roman" w:cs="Times New Roman"/>
                <w:sz w:val="20"/>
                <w:szCs w:val="20"/>
                <w:lang w:eastAsia="ar-SA"/>
              </w:rPr>
            </w:pPr>
            <w:r w:rsidRPr="00B846B0">
              <w:rPr>
                <w:rFonts w:eastAsia="Times New Roman" w:cs="Times New Roman"/>
                <w:sz w:val="20"/>
                <w:szCs w:val="20"/>
                <w:lang w:eastAsia="ar-SA"/>
              </w:rPr>
              <w:t xml:space="preserve">ЛР ФГОС 1.2,3,8 МР1: </w:t>
            </w:r>
            <w:proofErr w:type="spellStart"/>
            <w:r w:rsidRPr="00B846B0">
              <w:rPr>
                <w:rFonts w:eastAsia="Times New Roman" w:cs="Times New Roman"/>
                <w:sz w:val="20"/>
                <w:szCs w:val="20"/>
                <w:lang w:eastAsia="ar-SA"/>
              </w:rPr>
              <w:t>а</w:t>
            </w:r>
            <w:proofErr w:type="gramStart"/>
            <w:r w:rsidRPr="00B846B0">
              <w:rPr>
                <w:rFonts w:eastAsia="Times New Roman" w:cs="Times New Roman"/>
                <w:sz w:val="20"/>
                <w:szCs w:val="20"/>
                <w:lang w:eastAsia="ar-SA"/>
              </w:rPr>
              <w:t>,б</w:t>
            </w:r>
            <w:proofErr w:type="gramEnd"/>
            <w:r w:rsidRPr="00B846B0">
              <w:rPr>
                <w:rFonts w:eastAsia="Times New Roman" w:cs="Times New Roman"/>
                <w:sz w:val="20"/>
                <w:szCs w:val="20"/>
                <w:lang w:eastAsia="ar-SA"/>
              </w:rPr>
              <w:t>,в</w:t>
            </w:r>
            <w:proofErr w:type="spellEnd"/>
            <w:r w:rsidRPr="00B846B0">
              <w:rPr>
                <w:rFonts w:eastAsia="Times New Roman" w:cs="Times New Roman"/>
                <w:sz w:val="20"/>
                <w:szCs w:val="20"/>
                <w:lang w:eastAsia="ar-SA"/>
              </w:rPr>
              <w:t xml:space="preserve">  МР2: </w:t>
            </w:r>
            <w:proofErr w:type="spellStart"/>
            <w:r w:rsidRPr="00B846B0">
              <w:rPr>
                <w:rFonts w:eastAsia="Times New Roman" w:cs="Times New Roman"/>
                <w:sz w:val="20"/>
                <w:szCs w:val="20"/>
                <w:lang w:eastAsia="ar-SA"/>
              </w:rPr>
              <w:t>а,б</w:t>
            </w:r>
            <w:proofErr w:type="spellEnd"/>
            <w:r w:rsidRPr="00B846B0">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30DDC" w:rsidRDefault="00FB0F77"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30DDC" w:rsidRDefault="00FB0F77" w:rsidP="008A7FBF">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30DDC" w:rsidRDefault="00FB0F77" w:rsidP="008A7FBF">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30DDC" w:rsidRDefault="00FB0F77" w:rsidP="008A7FBF">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30DDC" w:rsidRDefault="00430DDC" w:rsidP="008A7FBF">
            <w:pPr>
              <w:spacing w:after="0" w:line="240" w:lineRule="auto"/>
              <w:ind w:right="-1" w:firstLine="0"/>
              <w:jc w:val="both"/>
              <w:rPr>
                <w:rFonts w:eastAsia="Times New Roman" w:cs="Times New Roman"/>
                <w:szCs w:val="28"/>
                <w:lang w:eastAsia="ar-SA"/>
              </w:rPr>
            </w:pPr>
          </w:p>
          <w:p w:rsidR="00430DDC" w:rsidRDefault="00430DDC" w:rsidP="008A7FBF">
            <w:pPr>
              <w:spacing w:after="0" w:line="240" w:lineRule="auto"/>
              <w:ind w:right="-1" w:firstLine="0"/>
              <w:jc w:val="both"/>
              <w:rPr>
                <w:rFonts w:eastAsia="Times New Roman" w:cs="Times New Roman"/>
                <w:szCs w:val="28"/>
                <w:lang w:eastAsia="ar-SA"/>
              </w:rPr>
            </w:pPr>
          </w:p>
        </w:tc>
      </w:tr>
      <w:tr w:rsidR="00575B4D" w:rsidRPr="00CA074D" w:rsidTr="000C6F41">
        <w:trPr>
          <w:trHeight w:val="280"/>
          <w:jc w:val="center"/>
        </w:trPr>
        <w:tc>
          <w:tcPr>
            <w:tcW w:w="710" w:type="dxa"/>
            <w:tcBorders>
              <w:left w:val="single" w:sz="4" w:space="0" w:color="auto"/>
              <w:bottom w:val="single" w:sz="4" w:space="0" w:color="auto"/>
              <w:right w:val="single" w:sz="4" w:space="0" w:color="auto"/>
            </w:tcBorders>
          </w:tcPr>
          <w:p w:rsidR="00575B4D" w:rsidRPr="00CA074D" w:rsidRDefault="00575B4D" w:rsidP="00575B4D">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575B4D" w:rsidRPr="00CA074D" w:rsidRDefault="00575B4D" w:rsidP="00575B4D">
            <w:pPr>
              <w:spacing w:after="0" w:line="240" w:lineRule="auto"/>
              <w:ind w:right="-1" w:firstLine="0"/>
              <w:jc w:val="both"/>
              <w:rPr>
                <w:rFonts w:cs="Times New Roman"/>
                <w:i/>
                <w:szCs w:val="28"/>
              </w:rPr>
            </w:pPr>
            <w:r w:rsidRPr="00CA074D">
              <w:rPr>
                <w:rFonts w:cs="Times New Roman"/>
                <w:b/>
                <w:szCs w:val="28"/>
              </w:rPr>
              <w:t>Раздел 5. Литература начала XX века</w:t>
            </w:r>
          </w:p>
        </w:tc>
        <w:tc>
          <w:tcPr>
            <w:tcW w:w="1281" w:type="dxa"/>
            <w:tcBorders>
              <w:left w:val="single" w:sz="4" w:space="0" w:color="auto"/>
              <w:bottom w:val="single" w:sz="4" w:space="0" w:color="auto"/>
              <w:right w:val="single" w:sz="4" w:space="0" w:color="auto"/>
            </w:tcBorders>
          </w:tcPr>
          <w:p w:rsidR="00575B4D" w:rsidRPr="00AB2C05" w:rsidRDefault="00575B4D" w:rsidP="00575B4D">
            <w:pPr>
              <w:ind w:firstLine="34"/>
              <w:rPr>
                <w:rFonts w:cs="Times New Roman"/>
                <w:sz w:val="24"/>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5566C2"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8</w:t>
            </w:r>
          </w:p>
        </w:tc>
        <w:tc>
          <w:tcPr>
            <w:tcW w:w="851" w:type="dxa"/>
            <w:tcBorders>
              <w:top w:val="single" w:sz="4" w:space="0" w:color="auto"/>
              <w:left w:val="single" w:sz="4" w:space="0" w:color="auto"/>
              <w:bottom w:val="single" w:sz="4" w:space="0" w:color="auto"/>
              <w:right w:val="single" w:sz="4" w:space="0" w:color="auto"/>
            </w:tcBorders>
            <w:vAlign w:val="center"/>
          </w:tcPr>
          <w:p w:rsidR="00575B4D" w:rsidRPr="00CA074D" w:rsidRDefault="005566C2" w:rsidP="00575B4D">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8</w:t>
            </w:r>
          </w:p>
        </w:tc>
        <w:tc>
          <w:tcPr>
            <w:tcW w:w="709" w:type="dxa"/>
            <w:tcBorders>
              <w:top w:val="single" w:sz="4" w:space="0" w:color="auto"/>
              <w:left w:val="single" w:sz="4" w:space="0" w:color="auto"/>
              <w:bottom w:val="single" w:sz="4" w:space="0" w:color="auto"/>
              <w:right w:val="single" w:sz="4" w:space="0" w:color="auto"/>
            </w:tcBorders>
            <w:vAlign w:val="center"/>
          </w:tcPr>
          <w:p w:rsidR="00575B4D" w:rsidRPr="00CA074D" w:rsidRDefault="005566C2" w:rsidP="00575B4D">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6</w:t>
            </w: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5566C2"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575B4D" w:rsidRPr="00CA074D" w:rsidRDefault="00575B4D" w:rsidP="00575B4D">
            <w:pPr>
              <w:spacing w:after="0" w:line="240" w:lineRule="auto"/>
              <w:ind w:right="-1" w:firstLine="0"/>
              <w:jc w:val="both"/>
              <w:rPr>
                <w:rFonts w:eastAsia="Times New Roman" w:cs="Times New Roman"/>
                <w:szCs w:val="28"/>
                <w:lang w:eastAsia="ar-SA"/>
              </w:rPr>
            </w:pPr>
          </w:p>
        </w:tc>
      </w:tr>
      <w:tr w:rsidR="00575B4D" w:rsidRPr="00CA074D" w:rsidTr="000C6F41">
        <w:trPr>
          <w:trHeight w:val="280"/>
          <w:jc w:val="center"/>
        </w:trPr>
        <w:tc>
          <w:tcPr>
            <w:tcW w:w="710" w:type="dxa"/>
            <w:tcBorders>
              <w:left w:val="single" w:sz="4" w:space="0" w:color="auto"/>
              <w:bottom w:val="single" w:sz="4" w:space="0" w:color="auto"/>
              <w:right w:val="single" w:sz="4" w:space="0" w:color="auto"/>
            </w:tcBorders>
          </w:tcPr>
          <w:p w:rsidR="00575B4D" w:rsidRPr="00CA074D" w:rsidRDefault="00430DDC"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20</w:t>
            </w:r>
          </w:p>
        </w:tc>
        <w:tc>
          <w:tcPr>
            <w:tcW w:w="4813" w:type="dxa"/>
            <w:tcBorders>
              <w:left w:val="single" w:sz="4" w:space="0" w:color="auto"/>
              <w:bottom w:val="single" w:sz="4" w:space="0" w:color="auto"/>
              <w:right w:val="single" w:sz="4" w:space="0" w:color="auto"/>
            </w:tcBorders>
          </w:tcPr>
          <w:p w:rsidR="00575B4D" w:rsidRPr="00CA074D" w:rsidRDefault="00575B4D" w:rsidP="00575B4D">
            <w:pPr>
              <w:spacing w:after="0" w:line="240" w:lineRule="auto"/>
              <w:ind w:right="-1" w:firstLine="0"/>
              <w:jc w:val="both"/>
              <w:rPr>
                <w:rFonts w:cs="Times New Roman"/>
                <w:szCs w:val="28"/>
              </w:rPr>
            </w:pPr>
            <w:r w:rsidRPr="00CA074D">
              <w:rPr>
                <w:rFonts w:cs="Times New Roman"/>
                <w:i/>
                <w:iCs/>
                <w:szCs w:val="28"/>
              </w:rPr>
              <w:t>Александр Иванович Куприн</w:t>
            </w:r>
            <w:r w:rsidRPr="00CA074D">
              <w:rPr>
                <w:rFonts w:cs="Times New Roman"/>
                <w:szCs w:val="28"/>
              </w:rPr>
              <w:t xml:space="preserve">. Жизнь и творчество. Тема любви в </w:t>
            </w:r>
            <w:r>
              <w:rPr>
                <w:rFonts w:cs="Times New Roman"/>
                <w:szCs w:val="28"/>
              </w:rPr>
              <w:t>произведениях</w:t>
            </w:r>
            <w:r w:rsidRPr="00CA074D">
              <w:rPr>
                <w:rFonts w:cs="Times New Roman"/>
                <w:szCs w:val="28"/>
              </w:rPr>
              <w:t xml:space="preserve"> Куприна.</w:t>
            </w:r>
            <w:r>
              <w:rPr>
                <w:rFonts w:cs="Times New Roman"/>
                <w:szCs w:val="28"/>
              </w:rPr>
              <w:t xml:space="preserve"> Рассказ «Олеся»</w:t>
            </w:r>
          </w:p>
        </w:tc>
        <w:tc>
          <w:tcPr>
            <w:tcW w:w="1281" w:type="dxa"/>
            <w:tcBorders>
              <w:left w:val="single" w:sz="4" w:space="0" w:color="auto"/>
              <w:bottom w:val="single" w:sz="4" w:space="0" w:color="auto"/>
              <w:right w:val="single" w:sz="4" w:space="0" w:color="auto"/>
            </w:tcBorders>
          </w:tcPr>
          <w:p w:rsidR="00575B4D"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575B4D" w:rsidRPr="00CA074D" w:rsidRDefault="00575B4D"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Биография Л.Н.</w:t>
            </w:r>
            <w:r w:rsidR="00430DDC">
              <w:rPr>
                <w:rFonts w:eastAsia="Times New Roman" w:cs="Times New Roman"/>
                <w:szCs w:val="28"/>
                <w:lang w:eastAsia="ar-SA"/>
              </w:rPr>
              <w:t xml:space="preserve"> </w:t>
            </w:r>
            <w:r>
              <w:rPr>
                <w:rFonts w:eastAsia="Times New Roman" w:cs="Times New Roman"/>
                <w:szCs w:val="28"/>
                <w:lang w:eastAsia="ar-SA"/>
              </w:rPr>
              <w:t>Андреева</w:t>
            </w:r>
          </w:p>
        </w:tc>
      </w:tr>
      <w:tr w:rsidR="00575B4D" w:rsidRPr="00CA074D" w:rsidTr="000C6F41">
        <w:trPr>
          <w:trHeight w:val="280"/>
          <w:jc w:val="center"/>
        </w:trPr>
        <w:tc>
          <w:tcPr>
            <w:tcW w:w="710" w:type="dxa"/>
            <w:tcBorders>
              <w:left w:val="single" w:sz="4" w:space="0" w:color="auto"/>
              <w:bottom w:val="single" w:sz="4" w:space="0" w:color="auto"/>
              <w:right w:val="single" w:sz="4" w:space="0" w:color="auto"/>
            </w:tcBorders>
          </w:tcPr>
          <w:p w:rsidR="00575B4D" w:rsidRPr="00CA074D" w:rsidRDefault="008460AD"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21</w:t>
            </w:r>
          </w:p>
        </w:tc>
        <w:tc>
          <w:tcPr>
            <w:tcW w:w="4813" w:type="dxa"/>
            <w:tcBorders>
              <w:left w:val="single" w:sz="4" w:space="0" w:color="auto"/>
              <w:bottom w:val="single" w:sz="4" w:space="0" w:color="auto"/>
              <w:right w:val="single" w:sz="4" w:space="0" w:color="auto"/>
            </w:tcBorders>
          </w:tcPr>
          <w:p w:rsidR="00575B4D" w:rsidRPr="00CA074D" w:rsidRDefault="00575B4D" w:rsidP="00575B4D">
            <w:pPr>
              <w:spacing w:after="0" w:line="240" w:lineRule="auto"/>
              <w:ind w:right="-1" w:firstLine="0"/>
              <w:jc w:val="both"/>
              <w:rPr>
                <w:rFonts w:cs="Times New Roman"/>
                <w:i/>
                <w:szCs w:val="28"/>
              </w:rPr>
            </w:pPr>
            <w:r w:rsidRPr="00477852">
              <w:rPr>
                <w:rFonts w:cs="Times New Roman"/>
                <w:i/>
                <w:iCs/>
                <w:szCs w:val="28"/>
              </w:rPr>
              <w:t>Л</w:t>
            </w:r>
            <w:r w:rsidR="00477852" w:rsidRPr="00477852">
              <w:rPr>
                <w:rFonts w:cs="Times New Roman"/>
                <w:i/>
                <w:iCs/>
                <w:szCs w:val="28"/>
              </w:rPr>
              <w:t xml:space="preserve">еонид </w:t>
            </w:r>
            <w:r w:rsidR="00477852">
              <w:rPr>
                <w:rFonts w:cs="Times New Roman"/>
                <w:i/>
                <w:iCs/>
                <w:szCs w:val="28"/>
              </w:rPr>
              <w:t xml:space="preserve">Николаевич </w:t>
            </w:r>
            <w:r w:rsidR="00477852" w:rsidRPr="00477852">
              <w:rPr>
                <w:rFonts w:cs="Times New Roman"/>
                <w:i/>
                <w:iCs/>
                <w:szCs w:val="28"/>
              </w:rPr>
              <w:t>Андреев</w:t>
            </w:r>
            <w:r w:rsidR="00477852">
              <w:rPr>
                <w:rFonts w:cs="Times New Roman"/>
                <w:szCs w:val="28"/>
              </w:rPr>
              <w:t xml:space="preserve"> </w:t>
            </w:r>
            <w:r w:rsidR="008460AD">
              <w:rPr>
                <w:rFonts w:cs="Times New Roman"/>
                <w:szCs w:val="28"/>
              </w:rPr>
              <w:t xml:space="preserve">         </w:t>
            </w:r>
            <w:r w:rsidR="00477852">
              <w:rPr>
                <w:rFonts w:cs="Times New Roman"/>
                <w:szCs w:val="28"/>
              </w:rPr>
              <w:t>«</w:t>
            </w:r>
            <w:r w:rsidR="00477852" w:rsidRPr="00477852">
              <w:t>Проблема</w:t>
            </w:r>
            <w:r w:rsidR="008460AD">
              <w:t xml:space="preserve"> </w:t>
            </w:r>
            <w:r w:rsidR="00477852" w:rsidRPr="00477852">
              <w:t>иллюзорности</w:t>
            </w:r>
            <w:r w:rsidR="008460AD">
              <w:t xml:space="preserve"> </w:t>
            </w:r>
            <w:r w:rsidR="00477852" w:rsidRPr="00477852">
              <w:t>человеческой жизни</w:t>
            </w:r>
            <w:r w:rsidR="00477852">
              <w:t xml:space="preserve"> в рассказе «Большой шлем»</w:t>
            </w:r>
          </w:p>
        </w:tc>
        <w:tc>
          <w:tcPr>
            <w:tcW w:w="1281" w:type="dxa"/>
            <w:tcBorders>
              <w:left w:val="single" w:sz="4" w:space="0" w:color="auto"/>
              <w:bottom w:val="single" w:sz="4" w:space="0" w:color="auto"/>
              <w:right w:val="single" w:sz="4" w:space="0" w:color="auto"/>
            </w:tcBorders>
          </w:tcPr>
          <w:p w:rsidR="00575B4D"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575B4D" w:rsidRPr="00CA074D" w:rsidRDefault="00477852"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Биография М.</w:t>
            </w:r>
            <w:r w:rsidR="00430DDC">
              <w:rPr>
                <w:rFonts w:eastAsia="Times New Roman" w:cs="Times New Roman"/>
                <w:szCs w:val="28"/>
                <w:lang w:eastAsia="ar-SA"/>
              </w:rPr>
              <w:t xml:space="preserve"> </w:t>
            </w:r>
            <w:r>
              <w:rPr>
                <w:rFonts w:eastAsia="Times New Roman" w:cs="Times New Roman"/>
                <w:szCs w:val="28"/>
                <w:lang w:eastAsia="ar-SA"/>
              </w:rPr>
              <w:t>Горького</w:t>
            </w:r>
          </w:p>
        </w:tc>
      </w:tr>
      <w:tr w:rsidR="00575B4D" w:rsidRPr="00CA074D" w:rsidTr="000C6F41">
        <w:trPr>
          <w:trHeight w:val="280"/>
          <w:jc w:val="center"/>
        </w:trPr>
        <w:tc>
          <w:tcPr>
            <w:tcW w:w="710" w:type="dxa"/>
            <w:tcBorders>
              <w:left w:val="single" w:sz="4" w:space="0" w:color="auto"/>
              <w:bottom w:val="single" w:sz="4" w:space="0" w:color="auto"/>
              <w:right w:val="single" w:sz="4" w:space="0" w:color="auto"/>
            </w:tcBorders>
          </w:tcPr>
          <w:p w:rsidR="00575B4D" w:rsidRPr="00CA074D" w:rsidRDefault="008460AD"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22</w:t>
            </w:r>
          </w:p>
        </w:tc>
        <w:tc>
          <w:tcPr>
            <w:tcW w:w="4813" w:type="dxa"/>
            <w:tcBorders>
              <w:left w:val="single" w:sz="4" w:space="0" w:color="auto"/>
              <w:bottom w:val="single" w:sz="4" w:space="0" w:color="auto"/>
              <w:right w:val="single" w:sz="4" w:space="0" w:color="auto"/>
            </w:tcBorders>
          </w:tcPr>
          <w:p w:rsidR="008460AD" w:rsidRPr="008460AD" w:rsidRDefault="00477852" w:rsidP="008460AD">
            <w:pPr>
              <w:spacing w:line="240" w:lineRule="auto"/>
              <w:ind w:firstLine="0"/>
              <w:rPr>
                <w:rFonts w:cs="Times New Roman"/>
                <w:szCs w:val="28"/>
              </w:rPr>
            </w:pPr>
            <w:r w:rsidRPr="00CA074D">
              <w:rPr>
                <w:rFonts w:cs="Times New Roman"/>
                <w:i/>
                <w:szCs w:val="28"/>
              </w:rPr>
              <w:t>Максим Горький</w:t>
            </w:r>
            <w:r w:rsidRPr="00CA074D">
              <w:rPr>
                <w:rFonts w:cs="Times New Roman"/>
                <w:szCs w:val="28"/>
              </w:rPr>
              <w:t xml:space="preserve">. Жизнь и творчество.  </w:t>
            </w:r>
            <w:r w:rsidR="008460AD" w:rsidRPr="008460AD">
              <w:rPr>
                <w:rFonts w:cs="Times New Roman"/>
                <w:szCs w:val="28"/>
              </w:rPr>
              <w:t xml:space="preserve">Романтизм М. Горького в рассказе «Макар </w:t>
            </w:r>
            <w:proofErr w:type="spellStart"/>
            <w:r w:rsidR="008460AD" w:rsidRPr="008460AD">
              <w:rPr>
                <w:rFonts w:cs="Times New Roman"/>
                <w:szCs w:val="28"/>
              </w:rPr>
              <w:t>Чудра</w:t>
            </w:r>
            <w:proofErr w:type="spellEnd"/>
            <w:r w:rsidR="008460AD" w:rsidRPr="008460AD">
              <w:rPr>
                <w:rFonts w:cs="Times New Roman"/>
                <w:szCs w:val="28"/>
              </w:rPr>
              <w:t>»</w:t>
            </w:r>
          </w:p>
          <w:p w:rsidR="00575B4D" w:rsidRPr="00CA074D" w:rsidRDefault="00575B4D" w:rsidP="00575B4D">
            <w:pPr>
              <w:spacing w:after="0" w:line="240" w:lineRule="auto"/>
              <w:ind w:right="-1"/>
              <w:jc w:val="both"/>
              <w:rPr>
                <w:rFonts w:cs="Times New Roman"/>
                <w:i/>
                <w:szCs w:val="28"/>
              </w:rPr>
            </w:pPr>
          </w:p>
        </w:tc>
        <w:tc>
          <w:tcPr>
            <w:tcW w:w="1281" w:type="dxa"/>
            <w:tcBorders>
              <w:left w:val="single" w:sz="4" w:space="0" w:color="auto"/>
              <w:bottom w:val="single" w:sz="4" w:space="0" w:color="auto"/>
              <w:right w:val="single" w:sz="4" w:space="0" w:color="auto"/>
            </w:tcBorders>
          </w:tcPr>
          <w:p w:rsidR="00575B4D"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575B4D" w:rsidRPr="00CA074D" w:rsidRDefault="008460AD" w:rsidP="00575B4D">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8460AD"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575B4D" w:rsidRPr="00CA074D" w:rsidRDefault="00477852" w:rsidP="00575B4D">
            <w:pPr>
              <w:spacing w:after="0" w:line="240" w:lineRule="auto"/>
              <w:ind w:right="-1" w:firstLine="0"/>
              <w:jc w:val="both"/>
              <w:rPr>
                <w:rFonts w:eastAsia="Times New Roman" w:cs="Times New Roman"/>
                <w:szCs w:val="28"/>
                <w:lang w:eastAsia="ar-SA"/>
              </w:rPr>
            </w:pPr>
            <w:r>
              <w:rPr>
                <w:rFonts w:cs="Times New Roman"/>
                <w:szCs w:val="28"/>
              </w:rPr>
              <w:t>Характеристика героев</w:t>
            </w:r>
          </w:p>
        </w:tc>
      </w:tr>
      <w:tr w:rsidR="008460AD" w:rsidRPr="00CA074D" w:rsidTr="000C6F41">
        <w:trPr>
          <w:trHeight w:val="280"/>
          <w:jc w:val="center"/>
        </w:trPr>
        <w:tc>
          <w:tcPr>
            <w:tcW w:w="710" w:type="dxa"/>
            <w:tcBorders>
              <w:left w:val="single" w:sz="4" w:space="0" w:color="auto"/>
              <w:bottom w:val="single" w:sz="4" w:space="0" w:color="auto"/>
              <w:right w:val="single" w:sz="4" w:space="0" w:color="auto"/>
            </w:tcBorders>
          </w:tcPr>
          <w:p w:rsidR="008460AD" w:rsidRPr="00CA074D" w:rsidRDefault="008460AD"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23</w:t>
            </w:r>
          </w:p>
        </w:tc>
        <w:tc>
          <w:tcPr>
            <w:tcW w:w="4813" w:type="dxa"/>
            <w:tcBorders>
              <w:left w:val="single" w:sz="4" w:space="0" w:color="auto"/>
              <w:bottom w:val="single" w:sz="4" w:space="0" w:color="auto"/>
              <w:right w:val="single" w:sz="4" w:space="0" w:color="auto"/>
            </w:tcBorders>
          </w:tcPr>
          <w:p w:rsidR="008460AD" w:rsidRPr="005566C2" w:rsidRDefault="00C26505" w:rsidP="008460AD">
            <w:pPr>
              <w:spacing w:after="0" w:line="240" w:lineRule="auto"/>
              <w:ind w:firstLine="0"/>
              <w:rPr>
                <w:rFonts w:cs="Times New Roman"/>
                <w:b/>
                <w:bCs/>
                <w:iCs/>
                <w:szCs w:val="28"/>
              </w:rPr>
            </w:pPr>
            <w:r w:rsidRPr="00C26505">
              <w:rPr>
                <w:rFonts w:cs="Times New Roman"/>
                <w:iCs/>
                <w:szCs w:val="28"/>
              </w:rPr>
              <w:t>Пьеса</w:t>
            </w:r>
            <w:r>
              <w:rPr>
                <w:rFonts w:cs="Times New Roman"/>
                <w:b/>
                <w:bCs/>
                <w:iCs/>
                <w:szCs w:val="28"/>
              </w:rPr>
              <w:t xml:space="preserve"> </w:t>
            </w:r>
            <w:r w:rsidR="008460AD" w:rsidRPr="00CA074D">
              <w:rPr>
                <w:rFonts w:cs="Times New Roman"/>
                <w:szCs w:val="28"/>
              </w:rPr>
              <w:t xml:space="preserve">«На дне» как социально-философская драма. </w:t>
            </w:r>
            <w:r w:rsidR="008460AD">
              <w:rPr>
                <w:rFonts w:cs="Times New Roman"/>
                <w:szCs w:val="28"/>
              </w:rPr>
              <w:t xml:space="preserve">Характеры и </w:t>
            </w:r>
            <w:r w:rsidR="008460AD">
              <w:rPr>
                <w:rFonts w:cs="Times New Roman"/>
                <w:szCs w:val="28"/>
              </w:rPr>
              <w:lastRenderedPageBreak/>
              <w:t>судьбы  персонажей пьесы.</w:t>
            </w:r>
          </w:p>
        </w:tc>
        <w:tc>
          <w:tcPr>
            <w:tcW w:w="1281" w:type="dxa"/>
            <w:tcBorders>
              <w:left w:val="single" w:sz="4" w:space="0" w:color="auto"/>
              <w:bottom w:val="single" w:sz="4" w:space="0" w:color="auto"/>
              <w:right w:val="single" w:sz="4" w:space="0" w:color="auto"/>
            </w:tcBorders>
          </w:tcPr>
          <w:p w:rsidR="008460AD" w:rsidRPr="00B846B0" w:rsidRDefault="00B846B0" w:rsidP="00575B4D">
            <w:pPr>
              <w:spacing w:after="0" w:line="240" w:lineRule="auto"/>
              <w:ind w:right="-1" w:firstLine="0"/>
              <w:jc w:val="both"/>
              <w:rPr>
                <w:rFonts w:eastAsia="Times New Roman" w:cs="Times New Roman"/>
                <w:sz w:val="18"/>
                <w:szCs w:val="18"/>
                <w:lang w:eastAsia="ar-SA"/>
              </w:rPr>
            </w:pPr>
            <w:r w:rsidRPr="00B846B0">
              <w:rPr>
                <w:rFonts w:eastAsia="Times New Roman" w:cs="Times New Roman"/>
                <w:sz w:val="18"/>
                <w:szCs w:val="18"/>
                <w:lang w:eastAsia="ar-SA"/>
              </w:rPr>
              <w:lastRenderedPageBreak/>
              <w:t xml:space="preserve">ЛР ФГОС 1.2,3,8 МР1: </w:t>
            </w:r>
            <w:proofErr w:type="spellStart"/>
            <w:r w:rsidRPr="00B846B0">
              <w:rPr>
                <w:rFonts w:eastAsia="Times New Roman" w:cs="Times New Roman"/>
                <w:sz w:val="18"/>
                <w:szCs w:val="18"/>
                <w:lang w:eastAsia="ar-SA"/>
              </w:rPr>
              <w:t>а</w:t>
            </w:r>
            <w:proofErr w:type="gramStart"/>
            <w:r w:rsidRPr="00B846B0">
              <w:rPr>
                <w:rFonts w:eastAsia="Times New Roman" w:cs="Times New Roman"/>
                <w:sz w:val="18"/>
                <w:szCs w:val="18"/>
                <w:lang w:eastAsia="ar-SA"/>
              </w:rPr>
              <w:t>,б</w:t>
            </w:r>
            <w:proofErr w:type="gramEnd"/>
            <w:r w:rsidRPr="00B846B0">
              <w:rPr>
                <w:rFonts w:eastAsia="Times New Roman" w:cs="Times New Roman"/>
                <w:sz w:val="18"/>
                <w:szCs w:val="18"/>
                <w:lang w:eastAsia="ar-SA"/>
              </w:rPr>
              <w:t>,в</w:t>
            </w:r>
            <w:proofErr w:type="spellEnd"/>
            <w:r w:rsidRPr="00B846B0">
              <w:rPr>
                <w:rFonts w:eastAsia="Times New Roman" w:cs="Times New Roman"/>
                <w:sz w:val="18"/>
                <w:szCs w:val="18"/>
                <w:lang w:eastAsia="ar-SA"/>
              </w:rPr>
              <w:t xml:space="preserve">  МР2: </w:t>
            </w:r>
            <w:proofErr w:type="spellStart"/>
            <w:r w:rsidRPr="00B846B0">
              <w:rPr>
                <w:rFonts w:eastAsia="Times New Roman" w:cs="Times New Roman"/>
                <w:sz w:val="18"/>
                <w:szCs w:val="18"/>
                <w:lang w:eastAsia="ar-SA"/>
              </w:rPr>
              <w:lastRenderedPageBreak/>
              <w:t>а,б</w:t>
            </w:r>
            <w:proofErr w:type="spellEnd"/>
            <w:r w:rsidRPr="00B846B0">
              <w:rPr>
                <w:rFonts w:eastAsia="Times New Roman" w:cs="Times New Roman"/>
                <w:sz w:val="18"/>
                <w:szCs w:val="18"/>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8460AD" w:rsidRPr="00CA074D" w:rsidRDefault="008460AD"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8460AD" w:rsidRPr="00CA074D" w:rsidRDefault="008460AD" w:rsidP="00575B4D">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8460AD" w:rsidRDefault="00F947C6" w:rsidP="00575B4D">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8460AD" w:rsidRDefault="00F947C6"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8460AD" w:rsidRDefault="008460AD" w:rsidP="00575B4D">
            <w:pPr>
              <w:spacing w:after="0" w:line="240" w:lineRule="auto"/>
              <w:ind w:right="-1" w:firstLine="0"/>
              <w:jc w:val="both"/>
              <w:rPr>
                <w:rFonts w:cs="Times New Roman"/>
                <w:szCs w:val="28"/>
              </w:rPr>
            </w:pPr>
          </w:p>
        </w:tc>
      </w:tr>
      <w:tr w:rsidR="00575B4D" w:rsidRPr="00CA074D" w:rsidTr="000C6F41">
        <w:trPr>
          <w:trHeight w:val="280"/>
          <w:jc w:val="center"/>
        </w:trPr>
        <w:tc>
          <w:tcPr>
            <w:tcW w:w="710" w:type="dxa"/>
            <w:tcBorders>
              <w:left w:val="single" w:sz="4" w:space="0" w:color="auto"/>
              <w:bottom w:val="single" w:sz="4" w:space="0" w:color="auto"/>
              <w:right w:val="single" w:sz="4" w:space="0" w:color="auto"/>
            </w:tcBorders>
          </w:tcPr>
          <w:p w:rsidR="00575B4D" w:rsidRPr="00CA074D" w:rsidRDefault="00575B4D" w:rsidP="00575B4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lastRenderedPageBreak/>
              <w:t>2</w:t>
            </w:r>
            <w:r w:rsidR="008460AD">
              <w:rPr>
                <w:rFonts w:eastAsia="Times New Roman" w:cs="Times New Roman"/>
                <w:szCs w:val="28"/>
                <w:lang w:eastAsia="ar-SA"/>
              </w:rPr>
              <w:t>4</w:t>
            </w:r>
          </w:p>
        </w:tc>
        <w:tc>
          <w:tcPr>
            <w:tcW w:w="4813" w:type="dxa"/>
            <w:tcBorders>
              <w:left w:val="single" w:sz="4" w:space="0" w:color="auto"/>
              <w:bottom w:val="single" w:sz="4" w:space="0" w:color="auto"/>
              <w:right w:val="single" w:sz="4" w:space="0" w:color="auto"/>
            </w:tcBorders>
          </w:tcPr>
          <w:p w:rsidR="00424E6C" w:rsidRPr="00424E6C" w:rsidRDefault="00424E6C" w:rsidP="00424E6C">
            <w:pPr>
              <w:spacing w:after="0" w:line="240" w:lineRule="auto"/>
              <w:ind w:firstLine="0"/>
              <w:rPr>
                <w:rFonts w:eastAsiaTheme="minorEastAsia" w:cs="Times New Roman"/>
                <w:b/>
                <w:bCs/>
                <w:szCs w:val="28"/>
                <w:lang w:eastAsia="ru-RU"/>
              </w:rPr>
            </w:pPr>
            <w:r w:rsidRPr="00424E6C">
              <w:rPr>
                <w:rFonts w:eastAsiaTheme="minorEastAsia" w:cs="Times New Roman"/>
                <w:b/>
                <w:bCs/>
                <w:szCs w:val="28"/>
                <w:lang w:eastAsia="ru-RU"/>
              </w:rPr>
              <w:t>Практическая работа №</w:t>
            </w:r>
            <w:r w:rsidR="00C26505">
              <w:rPr>
                <w:rFonts w:eastAsiaTheme="minorEastAsia" w:cs="Times New Roman"/>
                <w:b/>
                <w:bCs/>
                <w:szCs w:val="28"/>
                <w:lang w:eastAsia="ru-RU"/>
              </w:rPr>
              <w:t>4</w:t>
            </w:r>
          </w:p>
          <w:p w:rsidR="00424E6C" w:rsidRDefault="008460AD" w:rsidP="00424E6C">
            <w:pPr>
              <w:spacing w:after="0" w:line="240" w:lineRule="auto"/>
              <w:ind w:firstLine="0"/>
              <w:rPr>
                <w:rFonts w:eastAsiaTheme="minorEastAsia" w:cs="Times New Roman"/>
                <w:i/>
                <w:iCs/>
                <w:szCs w:val="28"/>
                <w:lang w:eastAsia="ru-RU"/>
              </w:rPr>
            </w:pPr>
            <w:r w:rsidRPr="008460AD">
              <w:rPr>
                <w:rFonts w:eastAsiaTheme="minorEastAsia" w:cs="Times New Roman"/>
                <w:i/>
                <w:iCs/>
                <w:szCs w:val="28"/>
                <w:lang w:eastAsia="ru-RU"/>
              </w:rPr>
              <w:t>Стихотворения поэтов Серебряного века.</w:t>
            </w:r>
          </w:p>
          <w:p w:rsidR="008460AD" w:rsidRPr="00424E6C" w:rsidRDefault="008460AD" w:rsidP="00424E6C">
            <w:pPr>
              <w:spacing w:after="0" w:line="240" w:lineRule="auto"/>
              <w:ind w:firstLine="0"/>
              <w:rPr>
                <w:rFonts w:eastAsiaTheme="minorEastAsia" w:cs="Times New Roman"/>
                <w:i/>
                <w:iCs/>
                <w:szCs w:val="28"/>
                <w:lang w:eastAsia="ru-RU"/>
              </w:rPr>
            </w:pPr>
            <w:r w:rsidRPr="00424E6C">
              <w:rPr>
                <w:rFonts w:cs="Times New Roman"/>
                <w:szCs w:val="28"/>
              </w:rPr>
              <w:t>К.Д. Бальмонт</w:t>
            </w:r>
            <w:r w:rsidR="00424E6C">
              <w:rPr>
                <w:rFonts w:cs="Times New Roman"/>
                <w:szCs w:val="28"/>
              </w:rPr>
              <w:t>. Стихотворение</w:t>
            </w:r>
            <w:r w:rsidR="00424E6C" w:rsidRPr="00424E6C">
              <w:rPr>
                <w:color w:val="000000"/>
                <w:shd w:val="clear" w:color="auto" w:fill="FFFFFF"/>
              </w:rPr>
              <w:t> «Я мечтою ловил уходящие тени»</w:t>
            </w:r>
            <w:r w:rsidR="00424E6C">
              <w:rPr>
                <w:color w:val="000000"/>
                <w:shd w:val="clear" w:color="auto" w:fill="FFFFFF"/>
              </w:rPr>
              <w:t>. Н.С. Гумилев. Стихотворение «Наступление»</w:t>
            </w:r>
          </w:p>
        </w:tc>
        <w:tc>
          <w:tcPr>
            <w:tcW w:w="1281" w:type="dxa"/>
            <w:tcBorders>
              <w:left w:val="single" w:sz="4" w:space="0" w:color="auto"/>
              <w:bottom w:val="single" w:sz="4" w:space="0" w:color="auto"/>
              <w:right w:val="single" w:sz="4" w:space="0" w:color="auto"/>
            </w:tcBorders>
          </w:tcPr>
          <w:p w:rsidR="00575B4D"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575B4D" w:rsidRPr="00CA074D" w:rsidRDefault="00575B4D" w:rsidP="00575B4D">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575B4D" w:rsidRPr="00CA074D" w:rsidRDefault="00424E6C" w:rsidP="00575B4D">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575B4D" w:rsidRPr="00CA074D" w:rsidRDefault="00424E6C" w:rsidP="00575B4D">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575B4D" w:rsidRPr="00CA074D" w:rsidRDefault="00575B4D" w:rsidP="00575B4D">
            <w:pPr>
              <w:spacing w:after="0" w:line="240" w:lineRule="auto"/>
              <w:ind w:right="-1" w:firstLine="0"/>
              <w:jc w:val="both"/>
              <w:rPr>
                <w:rFonts w:eastAsia="Times New Roman" w:cs="Times New Roman"/>
                <w:szCs w:val="28"/>
                <w:lang w:eastAsia="ar-SA"/>
              </w:rPr>
            </w:pPr>
            <w:r w:rsidRPr="00CA074D">
              <w:rPr>
                <w:rFonts w:cs="Times New Roman"/>
                <w:szCs w:val="28"/>
              </w:rPr>
              <w:t xml:space="preserve">Сообщение </w:t>
            </w:r>
          </w:p>
        </w:tc>
      </w:tr>
      <w:tr w:rsidR="00216CEB" w:rsidRPr="00CA074D" w:rsidTr="000C6F41">
        <w:trPr>
          <w:trHeight w:val="280"/>
          <w:jc w:val="center"/>
        </w:trPr>
        <w:tc>
          <w:tcPr>
            <w:tcW w:w="710" w:type="dxa"/>
            <w:tcBorders>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216CEB" w:rsidRDefault="00216CEB" w:rsidP="00216CEB">
            <w:pPr>
              <w:spacing w:after="0" w:line="240" w:lineRule="auto"/>
              <w:ind w:right="-1" w:firstLine="0"/>
              <w:jc w:val="both"/>
              <w:rPr>
                <w:rFonts w:cs="Times New Roman"/>
                <w:b/>
                <w:szCs w:val="28"/>
              </w:rPr>
            </w:pPr>
            <w:r w:rsidRPr="00CA074D">
              <w:rPr>
                <w:rFonts w:cs="Times New Roman"/>
                <w:b/>
                <w:szCs w:val="28"/>
              </w:rPr>
              <w:t xml:space="preserve">Раздел 6. </w:t>
            </w:r>
            <w:r>
              <w:rPr>
                <w:rFonts w:cs="Times New Roman"/>
                <w:b/>
                <w:szCs w:val="28"/>
              </w:rPr>
              <w:t xml:space="preserve">Литература </w:t>
            </w:r>
            <w:r w:rsidRPr="00CA074D">
              <w:rPr>
                <w:rFonts w:cs="Times New Roman"/>
                <w:b/>
                <w:szCs w:val="28"/>
              </w:rPr>
              <w:t>XX века</w:t>
            </w:r>
          </w:p>
          <w:p w:rsidR="00220155" w:rsidRPr="00220155" w:rsidRDefault="00220155" w:rsidP="00216CEB">
            <w:pPr>
              <w:spacing w:after="0" w:line="240" w:lineRule="auto"/>
              <w:ind w:right="-1" w:firstLine="0"/>
              <w:jc w:val="both"/>
              <w:rPr>
                <w:rFonts w:cs="Times New Roman"/>
                <w:b/>
                <w:szCs w:val="28"/>
              </w:rPr>
            </w:pPr>
          </w:p>
        </w:tc>
        <w:tc>
          <w:tcPr>
            <w:tcW w:w="1281" w:type="dxa"/>
            <w:tcBorders>
              <w:left w:val="single" w:sz="4" w:space="0" w:color="auto"/>
              <w:bottom w:val="single" w:sz="4" w:space="0" w:color="auto"/>
              <w:right w:val="single" w:sz="4" w:space="0" w:color="auto"/>
            </w:tcBorders>
          </w:tcPr>
          <w:p w:rsidR="00216CEB" w:rsidRPr="00AB2C05" w:rsidRDefault="00216CEB" w:rsidP="00216CEB">
            <w:pPr>
              <w:spacing w:after="0" w:line="240" w:lineRule="auto"/>
              <w:ind w:right="-1" w:firstLine="0"/>
              <w:jc w:val="both"/>
              <w:rPr>
                <w:rFonts w:eastAsia="Times New Roman" w:cs="Times New Roman"/>
                <w:sz w:val="24"/>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E640E5" w:rsidP="00216CEB">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16</w:t>
            </w:r>
          </w:p>
        </w:tc>
        <w:tc>
          <w:tcPr>
            <w:tcW w:w="851" w:type="dxa"/>
            <w:tcBorders>
              <w:top w:val="single" w:sz="4" w:space="0" w:color="auto"/>
              <w:left w:val="single" w:sz="4" w:space="0" w:color="auto"/>
              <w:bottom w:val="single" w:sz="4" w:space="0" w:color="auto"/>
              <w:right w:val="single" w:sz="4" w:space="0" w:color="auto"/>
            </w:tcBorders>
            <w:vAlign w:val="center"/>
          </w:tcPr>
          <w:p w:rsidR="00216CEB" w:rsidRPr="00CA074D" w:rsidRDefault="00E640E5" w:rsidP="00216CEB">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16</w:t>
            </w:r>
          </w:p>
        </w:tc>
        <w:tc>
          <w:tcPr>
            <w:tcW w:w="709" w:type="dxa"/>
            <w:tcBorders>
              <w:top w:val="single" w:sz="4" w:space="0" w:color="auto"/>
              <w:left w:val="single" w:sz="4" w:space="0" w:color="auto"/>
              <w:bottom w:val="single" w:sz="4" w:space="0" w:color="auto"/>
              <w:right w:val="single" w:sz="4" w:space="0" w:color="auto"/>
            </w:tcBorders>
            <w:vAlign w:val="center"/>
          </w:tcPr>
          <w:p w:rsidR="00216CEB" w:rsidRDefault="00E640E5" w:rsidP="00216CEB">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12</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Default="00E640E5" w:rsidP="00216CEB">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p>
        </w:tc>
        <w:tc>
          <w:tcPr>
            <w:tcW w:w="3359" w:type="dxa"/>
            <w:tcBorders>
              <w:top w:val="single" w:sz="4" w:space="0" w:color="auto"/>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jc w:val="both"/>
              <w:rPr>
                <w:rFonts w:cs="Times New Roman"/>
                <w:szCs w:val="28"/>
              </w:rPr>
            </w:pPr>
          </w:p>
        </w:tc>
      </w:tr>
      <w:tr w:rsidR="00216CEB" w:rsidRPr="00CA074D" w:rsidTr="000C6F41">
        <w:trPr>
          <w:trHeight w:val="280"/>
          <w:jc w:val="center"/>
        </w:trPr>
        <w:tc>
          <w:tcPr>
            <w:tcW w:w="710" w:type="dxa"/>
            <w:tcBorders>
              <w:left w:val="single" w:sz="4" w:space="0" w:color="auto"/>
              <w:bottom w:val="single" w:sz="4" w:space="0" w:color="auto"/>
              <w:right w:val="single" w:sz="4" w:space="0" w:color="auto"/>
            </w:tcBorders>
          </w:tcPr>
          <w:p w:rsidR="00216CEB" w:rsidRPr="00220155" w:rsidRDefault="00220155" w:rsidP="00216CEB">
            <w:pPr>
              <w:spacing w:after="0" w:line="240" w:lineRule="auto"/>
              <w:ind w:right="-1" w:firstLine="0"/>
              <w:jc w:val="both"/>
              <w:rPr>
                <w:rFonts w:eastAsia="Times New Roman" w:cs="Times New Roman"/>
                <w:bCs/>
                <w:szCs w:val="28"/>
                <w:lang w:eastAsia="ar-SA"/>
              </w:rPr>
            </w:pPr>
            <w:r w:rsidRPr="00220155">
              <w:rPr>
                <w:rFonts w:eastAsia="Times New Roman" w:cs="Times New Roman"/>
                <w:bCs/>
                <w:szCs w:val="28"/>
                <w:lang w:eastAsia="ar-SA"/>
              </w:rPr>
              <w:t>25</w:t>
            </w:r>
          </w:p>
        </w:tc>
        <w:tc>
          <w:tcPr>
            <w:tcW w:w="4813" w:type="dxa"/>
            <w:tcBorders>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jc w:val="both"/>
              <w:rPr>
                <w:rFonts w:cs="Times New Roman"/>
                <w:i/>
                <w:szCs w:val="28"/>
              </w:rPr>
            </w:pPr>
            <w:r w:rsidRPr="00CA074D">
              <w:rPr>
                <w:rFonts w:cs="Times New Roman"/>
                <w:i/>
                <w:szCs w:val="28"/>
              </w:rPr>
              <w:t>Иван Алексеевич Бунин</w:t>
            </w:r>
            <w:r w:rsidRPr="00CA074D">
              <w:rPr>
                <w:rFonts w:cs="Times New Roman"/>
                <w:szCs w:val="28"/>
              </w:rPr>
              <w:t>. Жизнь и творчество. Социально-философские обобщения в рассказе «Господин из Сан-Франциско».</w:t>
            </w:r>
          </w:p>
        </w:tc>
        <w:tc>
          <w:tcPr>
            <w:tcW w:w="1281" w:type="dxa"/>
            <w:tcBorders>
              <w:left w:val="single" w:sz="4" w:space="0" w:color="auto"/>
              <w:bottom w:val="single" w:sz="4" w:space="0" w:color="auto"/>
              <w:right w:val="single" w:sz="4" w:space="0" w:color="auto"/>
            </w:tcBorders>
          </w:tcPr>
          <w:p w:rsidR="00216CEB"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16CEB" w:rsidRPr="00CA074D" w:rsidRDefault="00B92C7A" w:rsidP="00216CEB">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cs="Times New Roman"/>
                <w:szCs w:val="28"/>
              </w:rPr>
              <w:t>Биография А.</w:t>
            </w:r>
            <w:r w:rsidR="002E39E6">
              <w:rPr>
                <w:rFonts w:cs="Times New Roman"/>
                <w:szCs w:val="28"/>
              </w:rPr>
              <w:t xml:space="preserve"> </w:t>
            </w:r>
            <w:r>
              <w:rPr>
                <w:rFonts w:cs="Times New Roman"/>
                <w:szCs w:val="28"/>
              </w:rPr>
              <w:t>А.</w:t>
            </w:r>
            <w:r w:rsidR="002E39E6">
              <w:rPr>
                <w:rFonts w:cs="Times New Roman"/>
                <w:szCs w:val="28"/>
              </w:rPr>
              <w:t xml:space="preserve"> </w:t>
            </w:r>
            <w:r>
              <w:rPr>
                <w:rFonts w:cs="Times New Roman"/>
                <w:szCs w:val="28"/>
              </w:rPr>
              <w:t>Блока</w:t>
            </w:r>
          </w:p>
        </w:tc>
      </w:tr>
      <w:tr w:rsidR="00216CEB" w:rsidRPr="00CA074D" w:rsidTr="000C6F41">
        <w:trPr>
          <w:trHeight w:val="280"/>
          <w:jc w:val="center"/>
        </w:trPr>
        <w:tc>
          <w:tcPr>
            <w:tcW w:w="710" w:type="dxa"/>
            <w:tcBorders>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r w:rsidR="00220155">
              <w:rPr>
                <w:rFonts w:eastAsia="Times New Roman" w:cs="Times New Roman"/>
                <w:szCs w:val="28"/>
                <w:lang w:eastAsia="ar-SA"/>
              </w:rPr>
              <w:t>6</w:t>
            </w:r>
          </w:p>
        </w:tc>
        <w:tc>
          <w:tcPr>
            <w:tcW w:w="4813" w:type="dxa"/>
            <w:tcBorders>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rPr>
                <w:rFonts w:cs="Times New Roman"/>
                <w:i/>
                <w:szCs w:val="28"/>
              </w:rPr>
            </w:pPr>
            <w:r w:rsidRPr="00CA074D">
              <w:rPr>
                <w:rFonts w:cs="Times New Roman"/>
                <w:i/>
                <w:szCs w:val="28"/>
              </w:rPr>
              <w:t>Александр Александрович Блок.</w:t>
            </w:r>
            <w:r w:rsidRPr="00CA074D">
              <w:rPr>
                <w:rFonts w:cs="Times New Roman"/>
                <w:szCs w:val="28"/>
              </w:rPr>
              <w:t xml:space="preserve"> Жизнь и творчество. </w:t>
            </w:r>
            <w:proofErr w:type="gramStart"/>
            <w:r w:rsidRPr="00CA074D">
              <w:rPr>
                <w:rFonts w:cs="Times New Roman"/>
                <w:szCs w:val="28"/>
              </w:rPr>
              <w:t>Анализ стихотворений «Незнакомка», «Россия», «Ночь, улица, фонарь, аптека...», «</w:t>
            </w:r>
            <w:r>
              <w:rPr>
                <w:rFonts w:cs="Times New Roman"/>
                <w:szCs w:val="28"/>
              </w:rPr>
              <w:t>Россия</w:t>
            </w:r>
            <w:r w:rsidRPr="00CA074D">
              <w:rPr>
                <w:rFonts w:cs="Times New Roman"/>
                <w:szCs w:val="28"/>
              </w:rPr>
              <w:t>», «О я хочу безумно жить»</w:t>
            </w:r>
            <w:proofErr w:type="gramEnd"/>
          </w:p>
        </w:tc>
        <w:tc>
          <w:tcPr>
            <w:tcW w:w="1281" w:type="dxa"/>
            <w:tcBorders>
              <w:left w:val="single" w:sz="4" w:space="0" w:color="auto"/>
              <w:bottom w:val="single" w:sz="4" w:space="0" w:color="auto"/>
              <w:right w:val="single" w:sz="4" w:space="0" w:color="auto"/>
            </w:tcBorders>
          </w:tcPr>
          <w:p w:rsidR="00216CEB"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216CEB" w:rsidRPr="00CA074D" w:rsidRDefault="00216CEB" w:rsidP="00216CEB">
            <w:pPr>
              <w:spacing w:after="0" w:line="240" w:lineRule="auto"/>
              <w:rPr>
                <w:rFonts w:eastAsia="Malgun Gothic" w:cs="Times New Roman"/>
                <w:szCs w:val="28"/>
              </w:rPr>
            </w:pPr>
            <w:r w:rsidRPr="00CA074D">
              <w:rPr>
                <w:rFonts w:eastAsia="Malgun Gothic" w:cs="Times New Roman"/>
                <w:szCs w:val="28"/>
              </w:rPr>
              <w:t xml:space="preserve">Стр.122-124 конспект. </w:t>
            </w:r>
          </w:p>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Malgun Gothic" w:cs="Times New Roman"/>
                <w:szCs w:val="28"/>
              </w:rPr>
              <w:t>Стр.125 вопрос 11 письменно</w:t>
            </w:r>
            <w:proofErr w:type="gramStart"/>
            <w:r w:rsidRPr="00CA074D">
              <w:rPr>
                <w:rFonts w:eastAsia="Malgun Gothic" w:cs="Times New Roman"/>
                <w:szCs w:val="28"/>
              </w:rPr>
              <w:t xml:space="preserve"> .</w:t>
            </w:r>
            <w:proofErr w:type="gramEnd"/>
          </w:p>
        </w:tc>
      </w:tr>
      <w:tr w:rsidR="00216CEB" w:rsidRPr="00CA074D" w:rsidTr="000C6F41">
        <w:trPr>
          <w:trHeight w:val="280"/>
          <w:jc w:val="center"/>
        </w:trPr>
        <w:tc>
          <w:tcPr>
            <w:tcW w:w="710" w:type="dxa"/>
            <w:tcBorders>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r w:rsidR="00220155">
              <w:rPr>
                <w:rFonts w:eastAsia="Times New Roman" w:cs="Times New Roman"/>
                <w:szCs w:val="28"/>
                <w:lang w:eastAsia="ar-SA"/>
              </w:rPr>
              <w:t>7</w:t>
            </w:r>
          </w:p>
        </w:tc>
        <w:tc>
          <w:tcPr>
            <w:tcW w:w="4813" w:type="dxa"/>
            <w:tcBorders>
              <w:left w:val="single" w:sz="4" w:space="0" w:color="auto"/>
              <w:bottom w:val="single" w:sz="4" w:space="0" w:color="auto"/>
              <w:right w:val="single" w:sz="4" w:space="0" w:color="auto"/>
            </w:tcBorders>
          </w:tcPr>
          <w:p w:rsidR="007C2EF8" w:rsidRPr="007C2EF8" w:rsidRDefault="007C2EF8" w:rsidP="007C2EF8">
            <w:pPr>
              <w:spacing w:after="0" w:line="240" w:lineRule="auto"/>
              <w:ind w:right="-1" w:firstLine="0"/>
              <w:rPr>
                <w:rFonts w:cs="Times New Roman"/>
                <w:b/>
                <w:bCs/>
                <w:iCs/>
                <w:szCs w:val="28"/>
              </w:rPr>
            </w:pPr>
            <w:r w:rsidRPr="00220155">
              <w:rPr>
                <w:rFonts w:cs="Times New Roman"/>
                <w:b/>
                <w:bCs/>
                <w:iCs/>
                <w:szCs w:val="28"/>
              </w:rPr>
              <w:t>Практическая работа №</w:t>
            </w:r>
            <w:r>
              <w:rPr>
                <w:rFonts w:cs="Times New Roman"/>
                <w:b/>
                <w:bCs/>
                <w:iCs/>
                <w:szCs w:val="28"/>
              </w:rPr>
              <w:t>5</w:t>
            </w:r>
          </w:p>
          <w:p w:rsidR="00216CEB" w:rsidRPr="00CA074D" w:rsidRDefault="00216CEB" w:rsidP="00216CEB">
            <w:pPr>
              <w:spacing w:after="0" w:line="240" w:lineRule="auto"/>
              <w:ind w:right="-1" w:firstLine="0"/>
              <w:jc w:val="both"/>
              <w:rPr>
                <w:rFonts w:cs="Times New Roman"/>
                <w:szCs w:val="28"/>
              </w:rPr>
            </w:pPr>
            <w:r w:rsidRPr="00CA074D">
              <w:rPr>
                <w:rFonts w:cs="Times New Roman"/>
                <w:szCs w:val="28"/>
              </w:rPr>
              <w:t xml:space="preserve">Тема Родины в поэзии Блока. Поэт и революция. Поэма «Двенадцать». История создания поэмы и ее восприятие современниками. </w:t>
            </w:r>
          </w:p>
        </w:tc>
        <w:tc>
          <w:tcPr>
            <w:tcW w:w="1281" w:type="dxa"/>
            <w:tcBorders>
              <w:left w:val="single" w:sz="4" w:space="0" w:color="auto"/>
              <w:bottom w:val="single" w:sz="4" w:space="0" w:color="auto"/>
              <w:right w:val="single" w:sz="4" w:space="0" w:color="auto"/>
            </w:tcBorders>
          </w:tcPr>
          <w:p w:rsidR="00216CEB"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216CEB" w:rsidRPr="00CA074D" w:rsidRDefault="00216CEB" w:rsidP="00216CEB">
            <w:pPr>
              <w:spacing w:after="0" w:line="240" w:lineRule="auto"/>
              <w:rPr>
                <w:rFonts w:eastAsia="Malgun Gothic" w:cs="Times New Roman"/>
                <w:szCs w:val="28"/>
              </w:rPr>
            </w:pPr>
            <w:r w:rsidRPr="00CA074D">
              <w:rPr>
                <w:rFonts w:eastAsia="Malgun Gothic" w:cs="Times New Roman"/>
                <w:szCs w:val="28"/>
              </w:rPr>
              <w:t xml:space="preserve">Выучить наизусть стихотворение </w:t>
            </w:r>
          </w:p>
          <w:p w:rsidR="00216CEB" w:rsidRPr="00CA074D" w:rsidRDefault="00216CEB" w:rsidP="00216CEB">
            <w:pPr>
              <w:spacing w:after="0" w:line="240" w:lineRule="auto"/>
              <w:rPr>
                <w:rFonts w:eastAsia="Malgun Gothic" w:cs="Times New Roman"/>
                <w:szCs w:val="28"/>
              </w:rPr>
            </w:pPr>
            <w:r w:rsidRPr="00CA074D">
              <w:rPr>
                <w:rFonts w:eastAsia="Malgun Gothic" w:cs="Times New Roman"/>
                <w:szCs w:val="28"/>
              </w:rPr>
              <w:t xml:space="preserve">Стр. 147-162 конспект </w:t>
            </w:r>
          </w:p>
          <w:p w:rsidR="00216CEB" w:rsidRPr="00CA074D" w:rsidRDefault="00216CEB" w:rsidP="00216CEB">
            <w:pPr>
              <w:spacing w:after="0" w:line="240" w:lineRule="auto"/>
              <w:ind w:right="-1" w:firstLine="0"/>
              <w:jc w:val="both"/>
              <w:rPr>
                <w:rFonts w:eastAsia="Times New Roman" w:cs="Times New Roman"/>
                <w:szCs w:val="28"/>
                <w:lang w:eastAsia="ar-SA"/>
              </w:rPr>
            </w:pPr>
          </w:p>
        </w:tc>
      </w:tr>
      <w:tr w:rsidR="00216CEB" w:rsidRPr="00CA074D" w:rsidTr="000C6F41">
        <w:trPr>
          <w:trHeight w:val="280"/>
          <w:jc w:val="center"/>
        </w:trPr>
        <w:tc>
          <w:tcPr>
            <w:tcW w:w="710" w:type="dxa"/>
            <w:tcBorders>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r w:rsidR="007C2EF8">
              <w:rPr>
                <w:rFonts w:eastAsia="Times New Roman" w:cs="Times New Roman"/>
                <w:szCs w:val="28"/>
                <w:lang w:eastAsia="ar-SA"/>
              </w:rPr>
              <w:t>8</w:t>
            </w:r>
          </w:p>
        </w:tc>
        <w:tc>
          <w:tcPr>
            <w:tcW w:w="4813" w:type="dxa"/>
            <w:tcBorders>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jc w:val="both"/>
              <w:rPr>
                <w:rFonts w:cs="Times New Roman"/>
                <w:szCs w:val="28"/>
              </w:rPr>
            </w:pPr>
            <w:r w:rsidRPr="00CA074D">
              <w:rPr>
                <w:rFonts w:cs="Times New Roman"/>
                <w:i/>
                <w:szCs w:val="28"/>
              </w:rPr>
              <w:t>Владимир Владимирович Маяковский</w:t>
            </w:r>
            <w:r w:rsidRPr="00CA074D">
              <w:rPr>
                <w:rFonts w:cs="Times New Roman"/>
                <w:szCs w:val="28"/>
              </w:rPr>
              <w:t xml:space="preserve">. </w:t>
            </w:r>
            <w:r w:rsidRPr="00CA074D">
              <w:rPr>
                <w:rFonts w:cs="Times New Roman"/>
                <w:szCs w:val="28"/>
              </w:rPr>
              <w:lastRenderedPageBreak/>
              <w:t>Жизнь и творчество. Анализ стихотворений «А вы могли бы?», «П</w:t>
            </w:r>
            <w:r>
              <w:rPr>
                <w:rFonts w:cs="Times New Roman"/>
                <w:szCs w:val="28"/>
              </w:rPr>
              <w:t>розаседавшиеся</w:t>
            </w:r>
            <w:r w:rsidRPr="00CA074D">
              <w:rPr>
                <w:rFonts w:cs="Times New Roman"/>
                <w:szCs w:val="28"/>
              </w:rPr>
              <w:t>», «</w:t>
            </w:r>
            <w:proofErr w:type="spellStart"/>
            <w:r>
              <w:rPr>
                <w:rFonts w:cs="Times New Roman"/>
                <w:szCs w:val="28"/>
              </w:rPr>
              <w:t>Лиличка</w:t>
            </w:r>
            <w:proofErr w:type="spellEnd"/>
            <w:r w:rsidRPr="00CA074D">
              <w:rPr>
                <w:rFonts w:cs="Times New Roman"/>
                <w:szCs w:val="28"/>
              </w:rPr>
              <w:t xml:space="preserve">», </w:t>
            </w:r>
            <w:r w:rsidRPr="00216CEB">
              <w:rPr>
                <w:rFonts w:cs="Times New Roman"/>
                <w:color w:val="FF0000"/>
                <w:szCs w:val="28"/>
              </w:rPr>
              <w:t>А</w:t>
            </w:r>
            <w:r w:rsidRPr="00216CEB">
              <w:rPr>
                <w:rFonts w:cs="Times New Roman"/>
                <w:color w:val="FF0000"/>
                <w:sz w:val="24"/>
                <w:szCs w:val="28"/>
              </w:rPr>
              <w:t>ктуальность выбора профессии в творчестве Маяковского В.В. «Кем быть?»</w:t>
            </w:r>
          </w:p>
        </w:tc>
        <w:tc>
          <w:tcPr>
            <w:tcW w:w="1281" w:type="dxa"/>
            <w:tcBorders>
              <w:left w:val="single" w:sz="4" w:space="0" w:color="auto"/>
              <w:bottom w:val="single" w:sz="4" w:space="0" w:color="auto"/>
              <w:right w:val="single" w:sz="4" w:space="0" w:color="auto"/>
            </w:tcBorders>
          </w:tcPr>
          <w:p w:rsidR="00216CEB" w:rsidRPr="00B846B0" w:rsidRDefault="00B846B0" w:rsidP="00B846B0">
            <w:pPr>
              <w:spacing w:line="240" w:lineRule="auto"/>
              <w:ind w:firstLine="34"/>
              <w:rPr>
                <w:rFonts w:cs="Times New Roman"/>
                <w:sz w:val="20"/>
                <w:szCs w:val="20"/>
              </w:rPr>
            </w:pPr>
            <w:r w:rsidRPr="00B846B0">
              <w:rPr>
                <w:rFonts w:cs="Times New Roman"/>
                <w:sz w:val="20"/>
                <w:szCs w:val="20"/>
              </w:rPr>
              <w:lastRenderedPageBreak/>
              <w:t xml:space="preserve">ЛР ФГОС 1.2,3,8 МР1: </w:t>
            </w:r>
            <w:proofErr w:type="spellStart"/>
            <w:r w:rsidRPr="00B846B0">
              <w:rPr>
                <w:rFonts w:cs="Times New Roman"/>
                <w:sz w:val="20"/>
                <w:szCs w:val="20"/>
              </w:rPr>
              <w:lastRenderedPageBreak/>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216CEB" w:rsidRPr="00CA074D" w:rsidRDefault="00216CEB" w:rsidP="00216CEB">
            <w:pPr>
              <w:spacing w:after="0" w:line="240" w:lineRule="auto"/>
              <w:ind w:firstLine="0"/>
              <w:rPr>
                <w:rFonts w:eastAsia="Malgun Gothic" w:cs="Times New Roman"/>
                <w:szCs w:val="28"/>
              </w:rPr>
            </w:pPr>
            <w:r w:rsidRPr="00CA074D">
              <w:rPr>
                <w:rFonts w:eastAsia="Malgun Gothic" w:cs="Times New Roman"/>
                <w:szCs w:val="28"/>
              </w:rPr>
              <w:t>Стр. 127-142 конспект.</w:t>
            </w:r>
          </w:p>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Malgun Gothic" w:cs="Times New Roman"/>
                <w:szCs w:val="28"/>
              </w:rPr>
              <w:lastRenderedPageBreak/>
              <w:t xml:space="preserve">Выучить наизусть стихотворение «А вы могли бы?» </w:t>
            </w:r>
          </w:p>
        </w:tc>
      </w:tr>
      <w:tr w:rsidR="00216CEB" w:rsidRPr="00CA074D" w:rsidTr="000C6F41">
        <w:trPr>
          <w:trHeight w:val="280"/>
          <w:jc w:val="center"/>
        </w:trPr>
        <w:tc>
          <w:tcPr>
            <w:tcW w:w="710" w:type="dxa"/>
            <w:tcBorders>
              <w:left w:val="single" w:sz="4" w:space="0" w:color="auto"/>
              <w:bottom w:val="single" w:sz="4" w:space="0" w:color="auto"/>
              <w:right w:val="single" w:sz="4" w:space="0" w:color="auto"/>
            </w:tcBorders>
          </w:tcPr>
          <w:p w:rsidR="00216CEB" w:rsidRPr="00CA074D" w:rsidRDefault="00216CEB" w:rsidP="00216CEB">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2</w:t>
            </w:r>
            <w:r w:rsidR="007C2EF8">
              <w:rPr>
                <w:rFonts w:eastAsia="Times New Roman" w:cs="Times New Roman"/>
                <w:szCs w:val="28"/>
                <w:lang w:eastAsia="ar-SA"/>
              </w:rPr>
              <w:t>9</w:t>
            </w:r>
          </w:p>
        </w:tc>
        <w:tc>
          <w:tcPr>
            <w:tcW w:w="4813" w:type="dxa"/>
            <w:tcBorders>
              <w:left w:val="single" w:sz="4" w:space="0" w:color="auto"/>
              <w:bottom w:val="single" w:sz="4" w:space="0" w:color="auto"/>
              <w:right w:val="single" w:sz="4" w:space="0" w:color="auto"/>
            </w:tcBorders>
          </w:tcPr>
          <w:p w:rsidR="007C2EF8" w:rsidRPr="007C2EF8" w:rsidRDefault="007C2EF8" w:rsidP="00216CEB">
            <w:pPr>
              <w:spacing w:after="0" w:line="240" w:lineRule="auto"/>
              <w:ind w:right="-1" w:firstLine="0"/>
              <w:jc w:val="both"/>
              <w:rPr>
                <w:rFonts w:cs="Times New Roman"/>
                <w:b/>
                <w:bCs/>
                <w:iCs/>
                <w:szCs w:val="28"/>
              </w:rPr>
            </w:pPr>
            <w:r w:rsidRPr="007C2EF8">
              <w:rPr>
                <w:rFonts w:cs="Times New Roman"/>
                <w:b/>
                <w:bCs/>
                <w:iCs/>
                <w:szCs w:val="28"/>
              </w:rPr>
              <w:t>Практическая работа №6</w:t>
            </w:r>
          </w:p>
          <w:p w:rsidR="00216CEB" w:rsidRPr="00CA074D" w:rsidRDefault="00216CEB" w:rsidP="00216CEB">
            <w:pPr>
              <w:spacing w:after="0" w:line="240" w:lineRule="auto"/>
              <w:ind w:right="-1" w:firstLine="0"/>
              <w:jc w:val="both"/>
              <w:rPr>
                <w:rFonts w:cs="Times New Roman"/>
                <w:i/>
                <w:szCs w:val="28"/>
              </w:rPr>
            </w:pPr>
            <w:r w:rsidRPr="00CA074D">
              <w:rPr>
                <w:rFonts w:cs="Times New Roman"/>
                <w:i/>
                <w:szCs w:val="28"/>
              </w:rPr>
              <w:t>Сергей Александрович Есенин.</w:t>
            </w:r>
            <w:r w:rsidRPr="00CA074D">
              <w:rPr>
                <w:rFonts w:cs="Times New Roman"/>
                <w:szCs w:val="28"/>
              </w:rPr>
              <w:t xml:space="preserve"> Жизнь и творчество. Анализ стихотворений  «</w:t>
            </w:r>
            <w:r>
              <w:rPr>
                <w:rFonts w:cs="Times New Roman"/>
                <w:szCs w:val="28"/>
              </w:rPr>
              <w:t>Заметался пожар голубой.</w:t>
            </w:r>
            <w:r w:rsidRPr="00CA074D">
              <w:rPr>
                <w:rFonts w:cs="Times New Roman"/>
                <w:szCs w:val="28"/>
              </w:rPr>
              <w:t>..»,  «</w:t>
            </w:r>
            <w:r>
              <w:rPr>
                <w:rFonts w:cs="Times New Roman"/>
                <w:szCs w:val="28"/>
              </w:rPr>
              <w:t>Письмо матери</w:t>
            </w:r>
            <w:r w:rsidRPr="00CA074D">
              <w:rPr>
                <w:rFonts w:cs="Times New Roman"/>
                <w:szCs w:val="28"/>
              </w:rPr>
              <w:t xml:space="preserve">», </w:t>
            </w:r>
            <w:r w:rsidRPr="00CA074D">
              <w:rPr>
                <w:rFonts w:eastAsia="Calibri" w:cs="Times New Roman"/>
                <w:bCs/>
                <w:szCs w:val="28"/>
              </w:rPr>
              <w:t xml:space="preserve"> «</w:t>
            </w:r>
            <w:r>
              <w:rPr>
                <w:rFonts w:eastAsia="Calibri" w:cs="Times New Roman"/>
                <w:bCs/>
                <w:szCs w:val="28"/>
              </w:rPr>
              <w:t>Письмо к женщине</w:t>
            </w:r>
            <w:r w:rsidRPr="00CA074D">
              <w:rPr>
                <w:rFonts w:eastAsia="Calibri" w:cs="Times New Roman"/>
                <w:bCs/>
                <w:szCs w:val="28"/>
              </w:rPr>
              <w:t>», «Не жалею, не зову, не плачу…»</w:t>
            </w:r>
          </w:p>
        </w:tc>
        <w:tc>
          <w:tcPr>
            <w:tcW w:w="1281" w:type="dxa"/>
            <w:tcBorders>
              <w:left w:val="single" w:sz="4" w:space="0" w:color="auto"/>
              <w:bottom w:val="single" w:sz="4" w:space="0" w:color="auto"/>
              <w:right w:val="single" w:sz="4" w:space="0" w:color="auto"/>
            </w:tcBorders>
          </w:tcPr>
          <w:p w:rsidR="00216CEB"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216CEB" w:rsidRPr="00CA074D" w:rsidRDefault="00216CEB" w:rsidP="00216CEB">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216CEB" w:rsidRPr="00CA074D" w:rsidRDefault="00216CEB" w:rsidP="00216CEB">
            <w:pPr>
              <w:spacing w:after="0" w:line="240" w:lineRule="auto"/>
              <w:rPr>
                <w:rFonts w:eastAsia="Malgun Gothic" w:cs="Times New Roman"/>
                <w:szCs w:val="28"/>
              </w:rPr>
            </w:pPr>
            <w:r w:rsidRPr="00CA074D">
              <w:rPr>
                <w:rFonts w:eastAsia="Malgun Gothic" w:cs="Times New Roman"/>
                <w:szCs w:val="28"/>
              </w:rPr>
              <w:t>Стр. 176 вопрос 1-8 письменно</w:t>
            </w:r>
          </w:p>
          <w:p w:rsidR="00216CEB" w:rsidRPr="00CA074D" w:rsidRDefault="00216CEB" w:rsidP="00216CEB">
            <w:pPr>
              <w:spacing w:after="0" w:line="240" w:lineRule="auto"/>
              <w:ind w:right="-1" w:firstLine="0"/>
              <w:jc w:val="both"/>
              <w:rPr>
                <w:rFonts w:eastAsia="Times New Roman" w:cs="Times New Roman"/>
                <w:szCs w:val="28"/>
                <w:lang w:eastAsia="ar-SA"/>
              </w:rPr>
            </w:pPr>
            <w:r w:rsidRPr="00CA074D">
              <w:rPr>
                <w:rFonts w:eastAsia="Malgun Gothic" w:cs="Times New Roman"/>
                <w:szCs w:val="28"/>
              </w:rPr>
              <w:t>Выучить стихотворение</w:t>
            </w:r>
            <w:r w:rsidR="005C657E">
              <w:rPr>
                <w:rFonts w:eastAsia="Malgun Gothic" w:cs="Times New Roman"/>
                <w:szCs w:val="28"/>
              </w:rPr>
              <w:t xml:space="preserve"> </w:t>
            </w:r>
            <w:r w:rsidRPr="00CA074D">
              <w:rPr>
                <w:rFonts w:eastAsia="Malgun Gothic" w:cs="Times New Roman"/>
                <w:szCs w:val="28"/>
              </w:rPr>
              <w:t xml:space="preserve">наизусть </w:t>
            </w:r>
          </w:p>
        </w:tc>
      </w:tr>
      <w:tr w:rsidR="00E360AC" w:rsidRPr="00CA074D" w:rsidTr="000C6F41">
        <w:trPr>
          <w:trHeight w:val="280"/>
          <w:jc w:val="center"/>
        </w:trPr>
        <w:tc>
          <w:tcPr>
            <w:tcW w:w="710" w:type="dxa"/>
            <w:tcBorders>
              <w:left w:val="single" w:sz="4" w:space="0" w:color="auto"/>
              <w:bottom w:val="single" w:sz="4" w:space="0" w:color="auto"/>
              <w:right w:val="single" w:sz="4" w:space="0" w:color="auto"/>
            </w:tcBorders>
          </w:tcPr>
          <w:p w:rsidR="00E360AC" w:rsidRPr="00CA074D" w:rsidRDefault="007C2EF8" w:rsidP="00E360AC">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30</w:t>
            </w:r>
          </w:p>
        </w:tc>
        <w:tc>
          <w:tcPr>
            <w:tcW w:w="4813" w:type="dxa"/>
            <w:tcBorders>
              <w:left w:val="single" w:sz="4" w:space="0" w:color="auto"/>
              <w:bottom w:val="single" w:sz="4" w:space="0" w:color="auto"/>
              <w:right w:val="single" w:sz="4" w:space="0" w:color="auto"/>
            </w:tcBorders>
          </w:tcPr>
          <w:p w:rsidR="005C657E" w:rsidRDefault="005C657E" w:rsidP="00E360AC">
            <w:pPr>
              <w:spacing w:after="0" w:line="240" w:lineRule="auto"/>
              <w:ind w:right="-1" w:firstLine="0"/>
              <w:jc w:val="both"/>
              <w:rPr>
                <w:rFonts w:cs="Times New Roman"/>
                <w:szCs w:val="28"/>
              </w:rPr>
            </w:pPr>
            <w:r w:rsidRPr="005C657E">
              <w:rPr>
                <w:rFonts w:cs="Times New Roman"/>
                <w:i/>
                <w:szCs w:val="28"/>
              </w:rPr>
              <w:t xml:space="preserve">Осип </w:t>
            </w:r>
            <w:proofErr w:type="spellStart"/>
            <w:r w:rsidRPr="005C657E">
              <w:rPr>
                <w:rFonts w:cs="Times New Roman"/>
                <w:i/>
                <w:szCs w:val="28"/>
              </w:rPr>
              <w:t>Эмильевич</w:t>
            </w:r>
            <w:proofErr w:type="spellEnd"/>
            <w:r w:rsidRPr="005C657E">
              <w:rPr>
                <w:rFonts w:cs="Times New Roman"/>
                <w:i/>
                <w:szCs w:val="28"/>
              </w:rPr>
              <w:t xml:space="preserve"> Мандельштам</w:t>
            </w:r>
            <w:r w:rsidRPr="005C657E">
              <w:rPr>
                <w:rFonts w:cs="Times New Roman"/>
                <w:szCs w:val="28"/>
              </w:rPr>
              <w:t xml:space="preserve">. Жизнь и творчество. Анализ стихотворений </w:t>
            </w:r>
            <w:r>
              <w:rPr>
                <w:rFonts w:cs="Times New Roman"/>
                <w:szCs w:val="28"/>
              </w:rPr>
              <w:t xml:space="preserve"> «Ленинград», «Мы </w:t>
            </w:r>
            <w:proofErr w:type="gramStart"/>
            <w:r>
              <w:rPr>
                <w:rFonts w:cs="Times New Roman"/>
                <w:szCs w:val="28"/>
              </w:rPr>
              <w:t>живем под собою не чуя</w:t>
            </w:r>
            <w:proofErr w:type="gramEnd"/>
            <w:r>
              <w:rPr>
                <w:rFonts w:cs="Times New Roman"/>
                <w:szCs w:val="28"/>
              </w:rPr>
              <w:t xml:space="preserve"> страны…», </w:t>
            </w:r>
            <w:r w:rsidR="007E7516">
              <w:rPr>
                <w:rFonts w:cs="Times New Roman"/>
                <w:szCs w:val="28"/>
              </w:rPr>
              <w:t xml:space="preserve"> </w:t>
            </w:r>
          </w:p>
          <w:p w:rsidR="007E7516" w:rsidRPr="00CA074D" w:rsidRDefault="007E7516" w:rsidP="00E360AC">
            <w:pPr>
              <w:spacing w:after="0" w:line="240" w:lineRule="auto"/>
              <w:ind w:right="-1" w:firstLine="0"/>
              <w:jc w:val="both"/>
              <w:rPr>
                <w:rFonts w:cs="Times New Roman"/>
                <w:szCs w:val="28"/>
              </w:rPr>
            </w:pPr>
            <w:r>
              <w:rPr>
                <w:rFonts w:cs="Times New Roman"/>
                <w:szCs w:val="28"/>
              </w:rPr>
              <w:t>«За гремучую доблесть грядущих веков…»</w:t>
            </w:r>
          </w:p>
        </w:tc>
        <w:tc>
          <w:tcPr>
            <w:tcW w:w="1281" w:type="dxa"/>
            <w:tcBorders>
              <w:left w:val="single" w:sz="4" w:space="0" w:color="auto"/>
              <w:bottom w:val="single" w:sz="4" w:space="0" w:color="auto"/>
              <w:right w:val="single" w:sz="4" w:space="0" w:color="auto"/>
            </w:tcBorders>
          </w:tcPr>
          <w:p w:rsidR="00E360AC"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E360AC" w:rsidRPr="00CA074D" w:rsidRDefault="00E360AC" w:rsidP="00E360AC">
            <w:pPr>
              <w:spacing w:after="0" w:line="240" w:lineRule="auto"/>
              <w:ind w:firstLine="0"/>
              <w:rPr>
                <w:rFonts w:eastAsia="Malgun Gothic" w:cs="Times New Roman"/>
                <w:szCs w:val="28"/>
              </w:rPr>
            </w:pPr>
            <w:r w:rsidRPr="00CA074D">
              <w:rPr>
                <w:rFonts w:eastAsia="Malgun Gothic" w:cs="Times New Roman"/>
                <w:szCs w:val="28"/>
              </w:rPr>
              <w:t>Стр. 227 вопрос 1-4</w:t>
            </w:r>
          </w:p>
          <w:p w:rsidR="00E360AC" w:rsidRPr="00CA074D" w:rsidRDefault="00E360AC" w:rsidP="00E360AC">
            <w:pPr>
              <w:spacing w:after="0" w:line="240" w:lineRule="auto"/>
              <w:ind w:firstLine="0"/>
              <w:rPr>
                <w:rFonts w:eastAsia="Malgun Gothic" w:cs="Times New Roman"/>
                <w:szCs w:val="28"/>
              </w:rPr>
            </w:pPr>
            <w:r w:rsidRPr="00CA074D">
              <w:rPr>
                <w:rFonts w:eastAsia="Malgun Gothic" w:cs="Times New Roman"/>
                <w:szCs w:val="28"/>
              </w:rPr>
              <w:t>Выучить наизусть стихотворение «Песня последней встречи»</w:t>
            </w:r>
          </w:p>
          <w:p w:rsidR="00E360AC" w:rsidRPr="00CA074D" w:rsidRDefault="00E360AC" w:rsidP="00E360AC">
            <w:pPr>
              <w:spacing w:after="0" w:line="240" w:lineRule="auto"/>
              <w:ind w:right="-1" w:firstLine="0"/>
              <w:jc w:val="both"/>
              <w:rPr>
                <w:rFonts w:eastAsia="Times New Roman" w:cs="Times New Roman"/>
                <w:szCs w:val="28"/>
                <w:lang w:eastAsia="ar-SA"/>
              </w:rPr>
            </w:pPr>
            <w:r w:rsidRPr="00CA074D">
              <w:rPr>
                <w:rFonts w:eastAsia="Malgun Gothic" w:cs="Times New Roman"/>
                <w:szCs w:val="28"/>
              </w:rPr>
              <w:t xml:space="preserve">Прочитать поэму «Реквием» </w:t>
            </w:r>
          </w:p>
        </w:tc>
      </w:tr>
      <w:tr w:rsidR="00E360AC" w:rsidRPr="00CA074D" w:rsidTr="000C6F41">
        <w:trPr>
          <w:trHeight w:val="280"/>
          <w:jc w:val="center"/>
        </w:trPr>
        <w:tc>
          <w:tcPr>
            <w:tcW w:w="710" w:type="dxa"/>
            <w:tcBorders>
              <w:left w:val="single" w:sz="4" w:space="0" w:color="auto"/>
              <w:bottom w:val="single" w:sz="4" w:space="0" w:color="auto"/>
              <w:right w:val="single" w:sz="4" w:space="0" w:color="auto"/>
            </w:tcBorders>
          </w:tcPr>
          <w:p w:rsidR="00E360AC" w:rsidRPr="00CA074D" w:rsidRDefault="007C2EF8" w:rsidP="00E360AC">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31</w:t>
            </w:r>
          </w:p>
        </w:tc>
        <w:tc>
          <w:tcPr>
            <w:tcW w:w="4813" w:type="dxa"/>
            <w:tcBorders>
              <w:left w:val="single" w:sz="4" w:space="0" w:color="auto"/>
              <w:bottom w:val="single" w:sz="4" w:space="0" w:color="auto"/>
              <w:right w:val="single" w:sz="4" w:space="0" w:color="auto"/>
            </w:tcBorders>
          </w:tcPr>
          <w:p w:rsidR="007E7516" w:rsidRDefault="007E7516" w:rsidP="007E7516">
            <w:pPr>
              <w:spacing w:line="240" w:lineRule="auto"/>
              <w:ind w:firstLine="0"/>
            </w:pPr>
            <w:r w:rsidRPr="00CA074D">
              <w:rPr>
                <w:rFonts w:cs="Times New Roman"/>
                <w:i/>
                <w:szCs w:val="28"/>
              </w:rPr>
              <w:t>Марина Ивановна Цветаева</w:t>
            </w:r>
            <w:r w:rsidRPr="00CA074D">
              <w:rPr>
                <w:rFonts w:cs="Times New Roman"/>
                <w:szCs w:val="28"/>
              </w:rPr>
              <w:t>. Жизнь и творчество</w:t>
            </w:r>
            <w:r>
              <w:t xml:space="preserve">. </w:t>
            </w:r>
            <w:r w:rsidRPr="00CA074D">
              <w:rPr>
                <w:rFonts w:cs="Times New Roman"/>
                <w:szCs w:val="28"/>
              </w:rPr>
              <w:t xml:space="preserve">Тема родины в </w:t>
            </w:r>
            <w:r>
              <w:rPr>
                <w:rFonts w:cs="Times New Roman"/>
                <w:szCs w:val="28"/>
              </w:rPr>
              <w:t>произведениях</w:t>
            </w:r>
            <w:r w:rsidRPr="00CA074D">
              <w:rPr>
                <w:rFonts w:cs="Times New Roman"/>
                <w:szCs w:val="28"/>
              </w:rPr>
              <w:t xml:space="preserve"> Цветаевой. «</w:t>
            </w:r>
            <w:r>
              <w:rPr>
                <w:rFonts w:cs="Times New Roman"/>
                <w:szCs w:val="28"/>
              </w:rPr>
              <w:t>Кто создан из камня</w:t>
            </w:r>
            <w:proofErr w:type="gramStart"/>
            <w:r w:rsidRPr="00CA074D">
              <w:rPr>
                <w:rFonts w:cs="Times New Roman"/>
                <w:szCs w:val="28"/>
              </w:rPr>
              <w:t>..», «</w:t>
            </w:r>
            <w:proofErr w:type="gramEnd"/>
            <w:r w:rsidRPr="00CA074D">
              <w:rPr>
                <w:rFonts w:cs="Times New Roman"/>
                <w:szCs w:val="28"/>
              </w:rPr>
              <w:t>Стихи к Блоку»</w:t>
            </w:r>
            <w:r>
              <w:rPr>
                <w:rFonts w:cs="Times New Roman"/>
                <w:szCs w:val="28"/>
              </w:rPr>
              <w:t>, «Тоска по Родине»</w:t>
            </w:r>
          </w:p>
          <w:p w:rsidR="00E360AC" w:rsidRPr="00CA074D" w:rsidRDefault="00E360AC" w:rsidP="00E360AC">
            <w:pPr>
              <w:spacing w:after="0" w:line="240" w:lineRule="auto"/>
              <w:ind w:right="-1" w:firstLine="0"/>
              <w:jc w:val="both"/>
              <w:rPr>
                <w:rFonts w:cs="Times New Roman"/>
                <w:szCs w:val="28"/>
              </w:rPr>
            </w:pPr>
          </w:p>
        </w:tc>
        <w:tc>
          <w:tcPr>
            <w:tcW w:w="1281" w:type="dxa"/>
            <w:tcBorders>
              <w:left w:val="single" w:sz="4" w:space="0" w:color="auto"/>
              <w:bottom w:val="single" w:sz="4" w:space="0" w:color="auto"/>
              <w:right w:val="single" w:sz="4" w:space="0" w:color="auto"/>
            </w:tcBorders>
          </w:tcPr>
          <w:p w:rsidR="00E360AC"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E360AC" w:rsidRPr="00CA074D" w:rsidRDefault="00E360AC" w:rsidP="00E360AC">
            <w:pPr>
              <w:spacing w:after="0" w:line="240" w:lineRule="auto"/>
              <w:rPr>
                <w:rFonts w:eastAsia="Times New Roman" w:cs="Times New Roman"/>
                <w:szCs w:val="28"/>
              </w:rPr>
            </w:pPr>
            <w:r w:rsidRPr="00CA074D">
              <w:rPr>
                <w:rFonts w:eastAsia="Malgun Gothic" w:cs="Times New Roman"/>
                <w:szCs w:val="28"/>
              </w:rPr>
              <w:t xml:space="preserve">Выучить наизусть стихотворение </w:t>
            </w:r>
            <w:r w:rsidRPr="00CA074D">
              <w:rPr>
                <w:rFonts w:eastAsia="Times New Roman" w:cs="Times New Roman"/>
                <w:szCs w:val="28"/>
              </w:rPr>
              <w:t>«Мы живем, под собою не чуя страны…»</w:t>
            </w:r>
          </w:p>
          <w:p w:rsidR="00E360AC" w:rsidRPr="00CA074D" w:rsidRDefault="00E360AC" w:rsidP="00E360AC">
            <w:pPr>
              <w:spacing w:after="0" w:line="240" w:lineRule="auto"/>
              <w:ind w:right="-1" w:firstLine="0"/>
              <w:jc w:val="both"/>
              <w:rPr>
                <w:rFonts w:eastAsia="Times New Roman" w:cs="Times New Roman"/>
                <w:szCs w:val="28"/>
                <w:lang w:eastAsia="ar-SA"/>
              </w:rPr>
            </w:pPr>
          </w:p>
        </w:tc>
      </w:tr>
      <w:tr w:rsidR="00E360AC" w:rsidRPr="00CA074D" w:rsidTr="000C6F41">
        <w:trPr>
          <w:trHeight w:val="280"/>
          <w:jc w:val="center"/>
        </w:trPr>
        <w:tc>
          <w:tcPr>
            <w:tcW w:w="710" w:type="dxa"/>
            <w:tcBorders>
              <w:left w:val="single" w:sz="4" w:space="0" w:color="auto"/>
              <w:bottom w:val="single" w:sz="4" w:space="0" w:color="auto"/>
              <w:right w:val="single" w:sz="4" w:space="0" w:color="auto"/>
            </w:tcBorders>
          </w:tcPr>
          <w:p w:rsidR="00E360AC" w:rsidRPr="00CA074D" w:rsidRDefault="007C2EF8" w:rsidP="00E360AC">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32</w:t>
            </w:r>
          </w:p>
        </w:tc>
        <w:tc>
          <w:tcPr>
            <w:tcW w:w="4813" w:type="dxa"/>
            <w:tcBorders>
              <w:left w:val="single" w:sz="4" w:space="0" w:color="auto"/>
              <w:bottom w:val="single" w:sz="4" w:space="0" w:color="auto"/>
              <w:right w:val="single" w:sz="4" w:space="0" w:color="auto"/>
            </w:tcBorders>
          </w:tcPr>
          <w:p w:rsidR="00E01325" w:rsidRPr="00E01325" w:rsidRDefault="00E01325" w:rsidP="007E7516">
            <w:pPr>
              <w:spacing w:after="0" w:line="240" w:lineRule="auto"/>
              <w:ind w:right="-1" w:firstLine="0"/>
              <w:jc w:val="both"/>
              <w:rPr>
                <w:rFonts w:cs="Times New Roman"/>
                <w:b/>
                <w:bCs/>
                <w:iCs/>
                <w:szCs w:val="28"/>
              </w:rPr>
            </w:pPr>
            <w:proofErr w:type="gramStart"/>
            <w:r w:rsidRPr="00E01325">
              <w:rPr>
                <w:rFonts w:cs="Times New Roman"/>
                <w:b/>
                <w:bCs/>
                <w:iCs/>
                <w:szCs w:val="28"/>
              </w:rPr>
              <w:t>Практическое</w:t>
            </w:r>
            <w:proofErr w:type="gramEnd"/>
            <w:r>
              <w:rPr>
                <w:rFonts w:cs="Times New Roman"/>
                <w:b/>
                <w:bCs/>
                <w:iCs/>
                <w:szCs w:val="28"/>
              </w:rPr>
              <w:t xml:space="preserve"> работа №</w:t>
            </w:r>
            <w:r w:rsidR="007C2EF8">
              <w:rPr>
                <w:rFonts w:cs="Times New Roman"/>
                <w:b/>
                <w:bCs/>
                <w:iCs/>
                <w:szCs w:val="28"/>
              </w:rPr>
              <w:t>7</w:t>
            </w:r>
          </w:p>
          <w:p w:rsidR="007E7516" w:rsidRDefault="007E7516" w:rsidP="007E7516">
            <w:pPr>
              <w:spacing w:after="0" w:line="240" w:lineRule="auto"/>
              <w:ind w:right="-1" w:firstLine="0"/>
              <w:jc w:val="both"/>
              <w:rPr>
                <w:rFonts w:cs="Times New Roman"/>
                <w:szCs w:val="28"/>
              </w:rPr>
            </w:pPr>
            <w:r w:rsidRPr="00CA074D">
              <w:rPr>
                <w:rFonts w:cs="Times New Roman"/>
                <w:i/>
                <w:szCs w:val="28"/>
              </w:rPr>
              <w:t>Анна Андреевна Ахматова</w:t>
            </w:r>
            <w:r w:rsidRPr="00CA074D">
              <w:rPr>
                <w:rFonts w:cs="Times New Roman"/>
                <w:szCs w:val="28"/>
              </w:rPr>
              <w:t xml:space="preserve">. Жизнь и творчество. Анализ стихотворений  «Песня последней встречи...», «Сжала </w:t>
            </w:r>
            <w:r w:rsidRPr="00CA074D">
              <w:rPr>
                <w:rFonts w:cs="Times New Roman"/>
                <w:szCs w:val="28"/>
              </w:rPr>
              <w:lastRenderedPageBreak/>
              <w:t xml:space="preserve">руки под темной вуалью...», «Я научилась просто, мудро жить...», </w:t>
            </w:r>
            <w:r>
              <w:rPr>
                <w:rFonts w:cs="Times New Roman"/>
                <w:szCs w:val="28"/>
              </w:rPr>
              <w:t>«Мужество». Поэма «Реквием»</w:t>
            </w:r>
          </w:p>
          <w:p w:rsidR="00E360AC" w:rsidRPr="00CA074D" w:rsidRDefault="00E360AC" w:rsidP="00E360AC">
            <w:pPr>
              <w:spacing w:after="0" w:line="240" w:lineRule="auto"/>
              <w:ind w:right="-1" w:firstLine="0"/>
              <w:jc w:val="both"/>
              <w:rPr>
                <w:rFonts w:cs="Times New Roman"/>
                <w:szCs w:val="28"/>
              </w:rPr>
            </w:pPr>
          </w:p>
        </w:tc>
        <w:tc>
          <w:tcPr>
            <w:tcW w:w="1281" w:type="dxa"/>
            <w:tcBorders>
              <w:left w:val="single" w:sz="4" w:space="0" w:color="auto"/>
              <w:bottom w:val="single" w:sz="4" w:space="0" w:color="auto"/>
              <w:right w:val="single" w:sz="4" w:space="0" w:color="auto"/>
            </w:tcBorders>
          </w:tcPr>
          <w:p w:rsidR="00E360AC" w:rsidRPr="00B846B0" w:rsidRDefault="00B846B0" w:rsidP="00B846B0">
            <w:pPr>
              <w:spacing w:line="240" w:lineRule="auto"/>
              <w:ind w:firstLine="34"/>
              <w:rPr>
                <w:rFonts w:cs="Times New Roman"/>
                <w:sz w:val="20"/>
                <w:szCs w:val="20"/>
              </w:rPr>
            </w:pPr>
            <w:r w:rsidRPr="00B846B0">
              <w:rPr>
                <w:rFonts w:cs="Times New Roman"/>
                <w:sz w:val="20"/>
                <w:szCs w:val="20"/>
              </w:rPr>
              <w:lastRenderedPageBreak/>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w:t>
            </w:r>
            <w:r w:rsidRPr="00B846B0">
              <w:rPr>
                <w:rFonts w:cs="Times New Roman"/>
                <w:sz w:val="20"/>
                <w:szCs w:val="20"/>
              </w:rPr>
              <w:lastRenderedPageBreak/>
              <w:t>13 ВЛР 5</w:t>
            </w:r>
          </w:p>
        </w:tc>
        <w:tc>
          <w:tcPr>
            <w:tcW w:w="850"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E360AC" w:rsidRPr="00CA074D" w:rsidRDefault="00E360AC" w:rsidP="00E360AC">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E360AC" w:rsidRPr="00CA074D" w:rsidRDefault="00B92C7A" w:rsidP="00E360AC">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E360AC" w:rsidRPr="00CA074D" w:rsidRDefault="00B92C7A" w:rsidP="00E360AC">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E360AC" w:rsidRDefault="00F97990" w:rsidP="00E360AC">
            <w:pPr>
              <w:spacing w:after="0" w:line="240" w:lineRule="auto"/>
              <w:ind w:right="-1" w:firstLine="0"/>
              <w:jc w:val="both"/>
              <w:rPr>
                <w:rFonts w:eastAsia="Times New Roman" w:cs="Times New Roman"/>
                <w:szCs w:val="28"/>
              </w:rPr>
            </w:pPr>
            <w:r w:rsidRPr="00CA074D">
              <w:rPr>
                <w:rFonts w:eastAsia="Times New Roman" w:cs="Times New Roman"/>
                <w:szCs w:val="28"/>
              </w:rPr>
              <w:t>Стр.250-259 конспект</w:t>
            </w:r>
          </w:p>
          <w:p w:rsidR="00F97990" w:rsidRPr="00CA074D" w:rsidRDefault="00F97990" w:rsidP="00E360AC">
            <w:pPr>
              <w:spacing w:after="0" w:line="240" w:lineRule="auto"/>
              <w:ind w:right="-1" w:firstLine="0"/>
              <w:jc w:val="both"/>
              <w:rPr>
                <w:rFonts w:eastAsia="Times New Roman" w:cs="Times New Roman"/>
                <w:szCs w:val="28"/>
                <w:lang w:eastAsia="ar-SA"/>
              </w:rPr>
            </w:pPr>
            <w:r>
              <w:rPr>
                <w:rFonts w:eastAsia="Times New Roman" w:cs="Times New Roman"/>
                <w:szCs w:val="28"/>
              </w:rPr>
              <w:t>Выучить стихотворение</w:t>
            </w:r>
          </w:p>
        </w:tc>
      </w:tr>
      <w:tr w:rsidR="008C2228" w:rsidRPr="00CA074D" w:rsidTr="000C6F41">
        <w:trPr>
          <w:trHeight w:val="280"/>
          <w:jc w:val="center"/>
        </w:trPr>
        <w:tc>
          <w:tcPr>
            <w:tcW w:w="710" w:type="dxa"/>
            <w:tcBorders>
              <w:left w:val="single" w:sz="4" w:space="0" w:color="auto"/>
              <w:bottom w:val="single" w:sz="4" w:space="0" w:color="auto"/>
              <w:right w:val="single" w:sz="4" w:space="0" w:color="auto"/>
            </w:tcBorders>
          </w:tcPr>
          <w:p w:rsidR="008C2228" w:rsidRDefault="008C2228" w:rsidP="00E360AC">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8C2228" w:rsidRDefault="008C2228" w:rsidP="008C2228">
            <w:pPr>
              <w:spacing w:after="0" w:line="240" w:lineRule="auto"/>
              <w:ind w:right="-1" w:firstLine="0"/>
              <w:jc w:val="both"/>
              <w:rPr>
                <w:rFonts w:cs="Times New Roman"/>
                <w:b/>
                <w:szCs w:val="28"/>
              </w:rPr>
            </w:pPr>
            <w:r w:rsidRPr="00CA074D">
              <w:rPr>
                <w:rFonts w:cs="Times New Roman"/>
                <w:b/>
                <w:szCs w:val="28"/>
              </w:rPr>
              <w:t xml:space="preserve">Раздел 6. </w:t>
            </w:r>
            <w:r>
              <w:rPr>
                <w:rFonts w:cs="Times New Roman"/>
                <w:b/>
                <w:szCs w:val="28"/>
              </w:rPr>
              <w:t xml:space="preserve">Литература </w:t>
            </w:r>
            <w:r w:rsidRPr="00CA074D">
              <w:rPr>
                <w:rFonts w:cs="Times New Roman"/>
                <w:b/>
                <w:szCs w:val="28"/>
              </w:rPr>
              <w:t>XX века</w:t>
            </w:r>
          </w:p>
          <w:p w:rsidR="008C2228" w:rsidRPr="008C2228" w:rsidRDefault="008C2228" w:rsidP="008C2228">
            <w:pPr>
              <w:spacing w:after="0" w:line="240" w:lineRule="auto"/>
              <w:ind w:right="-1" w:firstLine="0"/>
              <w:jc w:val="both"/>
              <w:rPr>
                <w:rFonts w:cs="Times New Roman"/>
                <w:b/>
                <w:szCs w:val="28"/>
              </w:rPr>
            </w:pPr>
            <w:r>
              <w:rPr>
                <w:rFonts w:cs="Times New Roman"/>
                <w:b/>
                <w:szCs w:val="28"/>
              </w:rPr>
              <w:t>6.2.</w:t>
            </w:r>
          </w:p>
        </w:tc>
        <w:tc>
          <w:tcPr>
            <w:tcW w:w="1281" w:type="dxa"/>
            <w:tcBorders>
              <w:left w:val="single" w:sz="4" w:space="0" w:color="auto"/>
              <w:bottom w:val="single" w:sz="4" w:space="0" w:color="auto"/>
              <w:right w:val="single" w:sz="4" w:space="0" w:color="auto"/>
            </w:tcBorders>
          </w:tcPr>
          <w:p w:rsidR="008C2228" w:rsidRPr="00AB2C05" w:rsidRDefault="008C2228" w:rsidP="00E360AC">
            <w:pPr>
              <w:spacing w:after="0" w:line="240" w:lineRule="auto"/>
              <w:ind w:right="-1" w:firstLine="0"/>
              <w:jc w:val="both"/>
              <w:rPr>
                <w:rFonts w:eastAsia="Times New Roman" w:cs="Times New Roman"/>
                <w:sz w:val="24"/>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8C2228" w:rsidRPr="00CA074D" w:rsidRDefault="00E640E5" w:rsidP="00E360AC">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12</w:t>
            </w:r>
          </w:p>
        </w:tc>
        <w:tc>
          <w:tcPr>
            <w:tcW w:w="851" w:type="dxa"/>
            <w:tcBorders>
              <w:top w:val="single" w:sz="4" w:space="0" w:color="auto"/>
              <w:left w:val="single" w:sz="4" w:space="0" w:color="auto"/>
              <w:bottom w:val="single" w:sz="4" w:space="0" w:color="auto"/>
              <w:right w:val="single" w:sz="4" w:space="0" w:color="auto"/>
            </w:tcBorders>
            <w:vAlign w:val="center"/>
          </w:tcPr>
          <w:p w:rsidR="008C2228" w:rsidRPr="00CA074D" w:rsidRDefault="00E640E5" w:rsidP="00E360AC">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12</w:t>
            </w:r>
          </w:p>
        </w:tc>
        <w:tc>
          <w:tcPr>
            <w:tcW w:w="709" w:type="dxa"/>
            <w:tcBorders>
              <w:top w:val="single" w:sz="4" w:space="0" w:color="auto"/>
              <w:left w:val="single" w:sz="4" w:space="0" w:color="auto"/>
              <w:bottom w:val="single" w:sz="4" w:space="0" w:color="auto"/>
              <w:right w:val="single" w:sz="4" w:space="0" w:color="auto"/>
            </w:tcBorders>
            <w:vAlign w:val="center"/>
          </w:tcPr>
          <w:p w:rsidR="008C2228" w:rsidRPr="00CA074D" w:rsidRDefault="00E640E5" w:rsidP="00E360AC">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8</w:t>
            </w:r>
          </w:p>
        </w:tc>
        <w:tc>
          <w:tcPr>
            <w:tcW w:w="850" w:type="dxa"/>
            <w:tcBorders>
              <w:top w:val="single" w:sz="4" w:space="0" w:color="auto"/>
              <w:left w:val="single" w:sz="4" w:space="0" w:color="auto"/>
              <w:bottom w:val="single" w:sz="4" w:space="0" w:color="auto"/>
              <w:right w:val="single" w:sz="4" w:space="0" w:color="auto"/>
            </w:tcBorders>
            <w:vAlign w:val="center"/>
          </w:tcPr>
          <w:p w:rsidR="008C2228" w:rsidRPr="00CA074D" w:rsidRDefault="00E640E5" w:rsidP="00E360AC">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p>
        </w:tc>
        <w:tc>
          <w:tcPr>
            <w:tcW w:w="3359" w:type="dxa"/>
            <w:tcBorders>
              <w:top w:val="single" w:sz="4" w:space="0" w:color="auto"/>
              <w:left w:val="single" w:sz="4" w:space="0" w:color="auto"/>
              <w:bottom w:val="single" w:sz="4" w:space="0" w:color="auto"/>
              <w:right w:val="single" w:sz="4" w:space="0" w:color="auto"/>
            </w:tcBorders>
          </w:tcPr>
          <w:p w:rsidR="008C2228" w:rsidRPr="00CA074D" w:rsidRDefault="008C2228" w:rsidP="00E360AC">
            <w:pPr>
              <w:spacing w:after="0" w:line="240" w:lineRule="auto"/>
              <w:ind w:right="-1" w:firstLine="0"/>
              <w:jc w:val="both"/>
              <w:rPr>
                <w:rFonts w:eastAsia="Times New Roman" w:cs="Times New Roman"/>
                <w:szCs w:val="28"/>
              </w:rPr>
            </w:pPr>
          </w:p>
        </w:tc>
      </w:tr>
      <w:tr w:rsidR="00F97990" w:rsidRPr="00CA074D" w:rsidTr="000C6F41">
        <w:trPr>
          <w:trHeight w:val="280"/>
          <w:jc w:val="center"/>
        </w:trPr>
        <w:tc>
          <w:tcPr>
            <w:tcW w:w="710" w:type="dxa"/>
            <w:tcBorders>
              <w:left w:val="single" w:sz="4" w:space="0" w:color="auto"/>
              <w:bottom w:val="single" w:sz="4" w:space="0" w:color="auto"/>
              <w:right w:val="single" w:sz="4" w:space="0" w:color="auto"/>
            </w:tcBorders>
          </w:tcPr>
          <w:p w:rsidR="00F97990" w:rsidRPr="00CA074D" w:rsidRDefault="00F97990" w:rsidP="00F97990">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w:t>
            </w:r>
            <w:r w:rsidR="007C2EF8">
              <w:rPr>
                <w:rFonts w:eastAsia="Times New Roman" w:cs="Times New Roman"/>
                <w:szCs w:val="28"/>
                <w:lang w:eastAsia="ar-SA"/>
              </w:rPr>
              <w:t>3</w:t>
            </w:r>
          </w:p>
        </w:tc>
        <w:tc>
          <w:tcPr>
            <w:tcW w:w="4813" w:type="dxa"/>
            <w:tcBorders>
              <w:left w:val="single" w:sz="4" w:space="0" w:color="auto"/>
              <w:bottom w:val="single" w:sz="4" w:space="0" w:color="auto"/>
              <w:right w:val="single" w:sz="4" w:space="0" w:color="auto"/>
            </w:tcBorders>
          </w:tcPr>
          <w:p w:rsidR="00F97990" w:rsidRPr="00CA074D" w:rsidRDefault="00F97990" w:rsidP="00F97990">
            <w:pPr>
              <w:autoSpaceDE w:val="0"/>
              <w:autoSpaceDN w:val="0"/>
              <w:adjustRightInd w:val="0"/>
              <w:spacing w:line="240" w:lineRule="auto"/>
              <w:ind w:right="-1" w:firstLine="0"/>
              <w:jc w:val="both"/>
              <w:rPr>
                <w:rFonts w:cs="Times New Roman"/>
                <w:szCs w:val="28"/>
              </w:rPr>
            </w:pPr>
            <w:r w:rsidRPr="00CA074D">
              <w:rPr>
                <w:rFonts w:cs="Times New Roman"/>
                <w:i/>
                <w:szCs w:val="28"/>
              </w:rPr>
              <w:t>Михаил Александрович Шолохов</w:t>
            </w:r>
            <w:r w:rsidRPr="00CA074D">
              <w:rPr>
                <w:rFonts w:cs="Times New Roman"/>
                <w:szCs w:val="28"/>
              </w:rPr>
              <w:t>. Жизнь и творчество. «Тихий Дон» — роман-эпопея о всенародной трагедии.</w:t>
            </w:r>
          </w:p>
        </w:tc>
        <w:tc>
          <w:tcPr>
            <w:tcW w:w="1281" w:type="dxa"/>
            <w:tcBorders>
              <w:left w:val="single" w:sz="4" w:space="0" w:color="auto"/>
              <w:bottom w:val="single" w:sz="4" w:space="0" w:color="auto"/>
              <w:right w:val="single" w:sz="4" w:space="0" w:color="auto"/>
            </w:tcBorders>
          </w:tcPr>
          <w:p w:rsidR="00F97990" w:rsidRPr="00B846B0" w:rsidRDefault="00B846B0" w:rsidP="00B846B0">
            <w:pPr>
              <w:spacing w:line="240" w:lineRule="auto"/>
              <w:ind w:firstLine="34"/>
              <w:rPr>
                <w:rFonts w:cs="Times New Roman"/>
                <w:sz w:val="20"/>
                <w:szCs w:val="20"/>
              </w:rPr>
            </w:pPr>
            <w:r w:rsidRPr="00B846B0">
              <w:rPr>
                <w:rFonts w:cs="Times New Roman"/>
                <w:sz w:val="20"/>
                <w:szCs w:val="20"/>
              </w:rPr>
              <w:t xml:space="preserve">ЛР ФГОС 1.2,3,8 МР1: </w:t>
            </w:r>
            <w:proofErr w:type="spellStart"/>
            <w:r w:rsidRPr="00B846B0">
              <w:rPr>
                <w:rFonts w:cs="Times New Roman"/>
                <w:sz w:val="20"/>
                <w:szCs w:val="20"/>
              </w:rPr>
              <w:t>а</w:t>
            </w:r>
            <w:proofErr w:type="gramStart"/>
            <w:r w:rsidRPr="00B846B0">
              <w:rPr>
                <w:rFonts w:cs="Times New Roman"/>
                <w:sz w:val="20"/>
                <w:szCs w:val="20"/>
              </w:rPr>
              <w:t>,б</w:t>
            </w:r>
            <w:proofErr w:type="gramEnd"/>
            <w:r w:rsidRPr="00B846B0">
              <w:rPr>
                <w:rFonts w:cs="Times New Roman"/>
                <w:sz w:val="20"/>
                <w:szCs w:val="20"/>
              </w:rPr>
              <w:t>,в</w:t>
            </w:r>
            <w:proofErr w:type="spellEnd"/>
            <w:r w:rsidRPr="00B846B0">
              <w:rPr>
                <w:rFonts w:cs="Times New Roman"/>
                <w:sz w:val="20"/>
                <w:szCs w:val="20"/>
              </w:rPr>
              <w:t xml:space="preserve">  МР2: </w:t>
            </w:r>
            <w:proofErr w:type="spellStart"/>
            <w:r w:rsidRPr="00B846B0">
              <w:rPr>
                <w:rFonts w:cs="Times New Roman"/>
                <w:sz w:val="20"/>
                <w:szCs w:val="20"/>
              </w:rPr>
              <w:t>а,б</w:t>
            </w:r>
            <w:proofErr w:type="spellEnd"/>
            <w:r w:rsidRPr="00B846B0">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F97990" w:rsidRPr="00CA074D" w:rsidRDefault="00F97990" w:rsidP="00F9799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F97990" w:rsidRPr="00CA074D" w:rsidRDefault="00F97990" w:rsidP="00F9799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F97990" w:rsidRPr="00CA074D" w:rsidRDefault="00F97990" w:rsidP="00F97990">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F97990" w:rsidRPr="00CA074D" w:rsidRDefault="00F97990" w:rsidP="00F97990">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F97990" w:rsidRPr="00CA074D" w:rsidRDefault="00F97990" w:rsidP="00F97990">
            <w:pPr>
              <w:spacing w:after="0" w:line="240" w:lineRule="auto"/>
              <w:ind w:right="-1" w:firstLine="0"/>
              <w:jc w:val="both"/>
              <w:rPr>
                <w:rFonts w:eastAsia="Times New Roman" w:cs="Times New Roman"/>
                <w:szCs w:val="28"/>
                <w:lang w:eastAsia="ar-SA"/>
              </w:rPr>
            </w:pPr>
            <w:r w:rsidRPr="00CA074D">
              <w:rPr>
                <w:rFonts w:cs="Times New Roman"/>
                <w:szCs w:val="28"/>
              </w:rPr>
              <w:t>Стр.351 вопрос 1-13 письменно</w:t>
            </w:r>
          </w:p>
        </w:tc>
      </w:tr>
      <w:tr w:rsidR="00E37DF7" w:rsidRPr="00CA074D" w:rsidTr="000C6F41">
        <w:trPr>
          <w:trHeight w:val="280"/>
          <w:jc w:val="center"/>
        </w:trPr>
        <w:tc>
          <w:tcPr>
            <w:tcW w:w="710" w:type="dxa"/>
            <w:tcBorders>
              <w:left w:val="single" w:sz="4" w:space="0" w:color="auto"/>
              <w:bottom w:val="single" w:sz="4" w:space="0" w:color="auto"/>
              <w:right w:val="single" w:sz="4" w:space="0" w:color="auto"/>
            </w:tcBorders>
          </w:tcPr>
          <w:p w:rsidR="00E37DF7" w:rsidRDefault="00E37DF7"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w:t>
            </w:r>
            <w:r w:rsidR="007C2EF8">
              <w:rPr>
                <w:rFonts w:eastAsia="Times New Roman" w:cs="Times New Roman"/>
                <w:szCs w:val="28"/>
                <w:lang w:eastAsia="ar-SA"/>
              </w:rPr>
              <w:t>4</w:t>
            </w:r>
          </w:p>
        </w:tc>
        <w:tc>
          <w:tcPr>
            <w:tcW w:w="4813" w:type="dxa"/>
            <w:tcBorders>
              <w:left w:val="single" w:sz="4" w:space="0" w:color="auto"/>
              <w:bottom w:val="single" w:sz="4" w:space="0" w:color="auto"/>
              <w:right w:val="single" w:sz="4" w:space="0" w:color="auto"/>
            </w:tcBorders>
          </w:tcPr>
          <w:p w:rsidR="00E37DF7" w:rsidRPr="00F97990" w:rsidRDefault="00E37DF7" w:rsidP="00E37DF7">
            <w:pPr>
              <w:spacing w:line="240" w:lineRule="auto"/>
              <w:ind w:firstLine="0"/>
            </w:pPr>
            <w:r w:rsidRPr="00CA074D">
              <w:rPr>
                <w:rFonts w:cs="Times New Roman"/>
                <w:i/>
                <w:szCs w:val="28"/>
              </w:rPr>
              <w:t>Михаил Афанасьевич Булгаков</w:t>
            </w:r>
            <w:r w:rsidRPr="00CA074D">
              <w:rPr>
                <w:rFonts w:cs="Times New Roman"/>
                <w:szCs w:val="28"/>
              </w:rPr>
              <w:t>. Жизнь и творчество</w:t>
            </w:r>
            <w:r>
              <w:t xml:space="preserve">. </w:t>
            </w:r>
            <w:r w:rsidRPr="00CA074D">
              <w:rPr>
                <w:rFonts w:cs="Times New Roman"/>
                <w:szCs w:val="28"/>
              </w:rPr>
              <w:t>Роман «Мастер и Маргарита». История создания</w:t>
            </w:r>
            <w:r>
              <w:rPr>
                <w:rFonts w:cs="Times New Roman"/>
                <w:szCs w:val="28"/>
              </w:rPr>
              <w:t>, темы и проблемы произведения. Система образов и своеобразие жанра.</w:t>
            </w:r>
          </w:p>
        </w:tc>
        <w:tc>
          <w:tcPr>
            <w:tcW w:w="1281" w:type="dxa"/>
            <w:tcBorders>
              <w:left w:val="single" w:sz="4" w:space="0" w:color="auto"/>
              <w:bottom w:val="single" w:sz="4" w:space="0" w:color="auto"/>
              <w:right w:val="single" w:sz="4" w:space="0" w:color="auto"/>
            </w:tcBorders>
          </w:tcPr>
          <w:p w:rsidR="00E37DF7" w:rsidRPr="00CC2972" w:rsidRDefault="00CC2972" w:rsidP="00E37DF7">
            <w:pPr>
              <w:spacing w:after="0" w:line="240" w:lineRule="auto"/>
              <w:ind w:right="-1" w:firstLine="0"/>
              <w:jc w:val="both"/>
              <w:rPr>
                <w:rFonts w:eastAsia="Times New Roman" w:cs="Times New Roman"/>
                <w:sz w:val="20"/>
                <w:szCs w:val="20"/>
                <w:lang w:eastAsia="ar-SA"/>
              </w:rPr>
            </w:pPr>
            <w:r w:rsidRPr="00CC2972">
              <w:rPr>
                <w:rFonts w:eastAsia="Times New Roman" w:cs="Times New Roman"/>
                <w:sz w:val="20"/>
                <w:szCs w:val="20"/>
                <w:lang w:eastAsia="ar-SA"/>
              </w:rPr>
              <w:t xml:space="preserve">ЛР ФГОС 1.2,3,8 МР1: </w:t>
            </w:r>
            <w:proofErr w:type="spellStart"/>
            <w:r w:rsidRPr="00CC2972">
              <w:rPr>
                <w:rFonts w:eastAsia="Times New Roman" w:cs="Times New Roman"/>
                <w:sz w:val="20"/>
                <w:szCs w:val="20"/>
                <w:lang w:eastAsia="ar-SA"/>
              </w:rPr>
              <w:t>а</w:t>
            </w:r>
            <w:proofErr w:type="gramStart"/>
            <w:r w:rsidRPr="00CC2972">
              <w:rPr>
                <w:rFonts w:eastAsia="Times New Roman" w:cs="Times New Roman"/>
                <w:sz w:val="20"/>
                <w:szCs w:val="20"/>
                <w:lang w:eastAsia="ar-SA"/>
              </w:rPr>
              <w:t>,б</w:t>
            </w:r>
            <w:proofErr w:type="gramEnd"/>
            <w:r w:rsidRPr="00CC2972">
              <w:rPr>
                <w:rFonts w:eastAsia="Times New Roman" w:cs="Times New Roman"/>
                <w:sz w:val="20"/>
                <w:szCs w:val="20"/>
                <w:lang w:eastAsia="ar-SA"/>
              </w:rPr>
              <w:t>,в</w:t>
            </w:r>
            <w:proofErr w:type="spellEnd"/>
            <w:r w:rsidRPr="00CC2972">
              <w:rPr>
                <w:rFonts w:eastAsia="Times New Roman" w:cs="Times New Roman"/>
                <w:sz w:val="20"/>
                <w:szCs w:val="20"/>
                <w:lang w:eastAsia="ar-SA"/>
              </w:rPr>
              <w:t xml:space="preserve">  МР2: </w:t>
            </w:r>
            <w:proofErr w:type="spellStart"/>
            <w:r w:rsidRPr="00CC2972">
              <w:rPr>
                <w:rFonts w:eastAsia="Times New Roman" w:cs="Times New Roman"/>
                <w:sz w:val="20"/>
                <w:szCs w:val="20"/>
                <w:lang w:eastAsia="ar-SA"/>
              </w:rPr>
              <w:t>а,б</w:t>
            </w:r>
            <w:proofErr w:type="spellEnd"/>
            <w:r w:rsidRPr="00CC2972">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Default="00E37DF7" w:rsidP="00E37DF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E37DF7" w:rsidRDefault="00E37DF7" w:rsidP="00E37DF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E37DF7" w:rsidRDefault="00E37DF7" w:rsidP="00E37DF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Default="00E37DF7"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E37DF7" w:rsidRPr="00CA074D" w:rsidRDefault="00E37DF7" w:rsidP="00E37DF7">
            <w:pPr>
              <w:spacing w:after="0" w:line="240" w:lineRule="auto"/>
              <w:ind w:firstLine="0"/>
              <w:rPr>
                <w:rFonts w:cs="Times New Roman"/>
                <w:szCs w:val="28"/>
              </w:rPr>
            </w:pPr>
            <w:r w:rsidRPr="00CA074D">
              <w:rPr>
                <w:rFonts w:cs="Times New Roman"/>
                <w:szCs w:val="28"/>
              </w:rPr>
              <w:t xml:space="preserve">Пересказ глав романа </w:t>
            </w:r>
          </w:p>
          <w:p w:rsidR="00E37DF7" w:rsidRPr="00CA074D" w:rsidRDefault="00E37DF7" w:rsidP="00E37DF7">
            <w:pPr>
              <w:spacing w:after="0" w:line="240" w:lineRule="auto"/>
              <w:ind w:right="-1" w:firstLine="0"/>
              <w:jc w:val="both"/>
              <w:rPr>
                <w:rFonts w:cs="Times New Roman"/>
                <w:szCs w:val="28"/>
              </w:rPr>
            </w:pPr>
          </w:p>
        </w:tc>
      </w:tr>
      <w:tr w:rsidR="00E37DF7" w:rsidRPr="00CA074D" w:rsidTr="000C6F41">
        <w:trPr>
          <w:trHeight w:val="280"/>
          <w:jc w:val="center"/>
        </w:trPr>
        <w:tc>
          <w:tcPr>
            <w:tcW w:w="710" w:type="dxa"/>
            <w:tcBorders>
              <w:left w:val="single" w:sz="4" w:space="0" w:color="auto"/>
              <w:bottom w:val="single" w:sz="4" w:space="0" w:color="auto"/>
              <w:right w:val="single" w:sz="4" w:space="0" w:color="auto"/>
            </w:tcBorders>
          </w:tcPr>
          <w:p w:rsidR="00E37DF7" w:rsidRDefault="00E37DF7"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w:t>
            </w:r>
            <w:r w:rsidR="007C2EF8">
              <w:rPr>
                <w:rFonts w:eastAsia="Times New Roman" w:cs="Times New Roman"/>
                <w:szCs w:val="28"/>
                <w:lang w:eastAsia="ar-SA"/>
              </w:rPr>
              <w:t>5</w:t>
            </w:r>
          </w:p>
        </w:tc>
        <w:tc>
          <w:tcPr>
            <w:tcW w:w="4813" w:type="dxa"/>
            <w:tcBorders>
              <w:left w:val="single" w:sz="4" w:space="0" w:color="auto"/>
              <w:bottom w:val="single" w:sz="4" w:space="0" w:color="auto"/>
              <w:right w:val="single" w:sz="4" w:space="0" w:color="auto"/>
            </w:tcBorders>
          </w:tcPr>
          <w:p w:rsidR="00E37DF7" w:rsidRPr="00F97990" w:rsidRDefault="00E37DF7" w:rsidP="00E37DF7">
            <w:pPr>
              <w:autoSpaceDE w:val="0"/>
              <w:autoSpaceDN w:val="0"/>
              <w:adjustRightInd w:val="0"/>
              <w:spacing w:line="240" w:lineRule="auto"/>
              <w:ind w:right="-1" w:firstLine="0"/>
              <w:jc w:val="both"/>
              <w:rPr>
                <w:rFonts w:cs="Times New Roman"/>
                <w:b/>
                <w:bCs/>
                <w:iCs/>
                <w:szCs w:val="28"/>
              </w:rPr>
            </w:pPr>
            <w:r>
              <w:rPr>
                <w:rFonts w:cs="Times New Roman"/>
                <w:b/>
                <w:bCs/>
                <w:iCs/>
                <w:szCs w:val="28"/>
              </w:rPr>
              <w:t>Практическая работа</w:t>
            </w:r>
            <w:r w:rsidR="00A85E54">
              <w:rPr>
                <w:rFonts w:cs="Times New Roman"/>
                <w:b/>
                <w:bCs/>
                <w:iCs/>
                <w:szCs w:val="28"/>
              </w:rPr>
              <w:t xml:space="preserve"> №</w:t>
            </w:r>
            <w:r w:rsidR="007C2EF8">
              <w:rPr>
                <w:rFonts w:cs="Times New Roman"/>
                <w:b/>
                <w:bCs/>
                <w:iCs/>
                <w:szCs w:val="28"/>
              </w:rPr>
              <w:t>8</w:t>
            </w:r>
            <w:r>
              <w:rPr>
                <w:rFonts w:cs="Times New Roman"/>
                <w:b/>
                <w:bCs/>
                <w:iCs/>
                <w:szCs w:val="28"/>
              </w:rPr>
              <w:t xml:space="preserve"> </w:t>
            </w:r>
            <w:r w:rsidRPr="00E37DF7">
              <w:rPr>
                <w:rFonts w:cs="Times New Roman"/>
                <w:iCs/>
                <w:szCs w:val="28"/>
              </w:rPr>
              <w:t xml:space="preserve">Анализ глав романа «Мастер и Маргарита» </w:t>
            </w:r>
            <w:r w:rsidRPr="00E37DF7">
              <w:rPr>
                <w:color w:val="000000"/>
              </w:rPr>
              <w:t>Судьба художника в мире, в котором гибнут таланты. Трагическая любовь героев. Проблемы милосердия, всепрощения, справедливости.</w:t>
            </w:r>
          </w:p>
        </w:tc>
        <w:tc>
          <w:tcPr>
            <w:tcW w:w="1281" w:type="dxa"/>
            <w:tcBorders>
              <w:left w:val="single" w:sz="4" w:space="0" w:color="auto"/>
              <w:bottom w:val="single" w:sz="4" w:space="0" w:color="auto"/>
              <w:right w:val="single" w:sz="4" w:space="0" w:color="auto"/>
            </w:tcBorders>
          </w:tcPr>
          <w:p w:rsidR="00E37DF7" w:rsidRPr="00CC2972" w:rsidRDefault="00CC2972" w:rsidP="00E37DF7">
            <w:pPr>
              <w:spacing w:after="0" w:line="240" w:lineRule="auto"/>
              <w:ind w:right="-1" w:firstLine="0"/>
              <w:jc w:val="both"/>
              <w:rPr>
                <w:rFonts w:eastAsia="Times New Roman" w:cs="Times New Roman"/>
                <w:sz w:val="20"/>
                <w:szCs w:val="20"/>
                <w:lang w:eastAsia="ar-SA"/>
              </w:rPr>
            </w:pPr>
            <w:r w:rsidRPr="00CC2972">
              <w:rPr>
                <w:rFonts w:eastAsia="Times New Roman" w:cs="Times New Roman"/>
                <w:sz w:val="20"/>
                <w:szCs w:val="20"/>
                <w:lang w:eastAsia="ar-SA"/>
              </w:rPr>
              <w:t xml:space="preserve">ЛР ФГОС 1.2,3,8 МР1: </w:t>
            </w:r>
            <w:proofErr w:type="spellStart"/>
            <w:r w:rsidRPr="00CC2972">
              <w:rPr>
                <w:rFonts w:eastAsia="Times New Roman" w:cs="Times New Roman"/>
                <w:sz w:val="20"/>
                <w:szCs w:val="20"/>
                <w:lang w:eastAsia="ar-SA"/>
              </w:rPr>
              <w:t>а</w:t>
            </w:r>
            <w:proofErr w:type="gramStart"/>
            <w:r w:rsidRPr="00CC2972">
              <w:rPr>
                <w:rFonts w:eastAsia="Times New Roman" w:cs="Times New Roman"/>
                <w:sz w:val="20"/>
                <w:szCs w:val="20"/>
                <w:lang w:eastAsia="ar-SA"/>
              </w:rPr>
              <w:t>,б</w:t>
            </w:r>
            <w:proofErr w:type="gramEnd"/>
            <w:r w:rsidRPr="00CC2972">
              <w:rPr>
                <w:rFonts w:eastAsia="Times New Roman" w:cs="Times New Roman"/>
                <w:sz w:val="20"/>
                <w:szCs w:val="20"/>
                <w:lang w:eastAsia="ar-SA"/>
              </w:rPr>
              <w:t>,в</w:t>
            </w:r>
            <w:proofErr w:type="spellEnd"/>
            <w:r w:rsidRPr="00CC2972">
              <w:rPr>
                <w:rFonts w:eastAsia="Times New Roman" w:cs="Times New Roman"/>
                <w:sz w:val="20"/>
                <w:szCs w:val="20"/>
                <w:lang w:eastAsia="ar-SA"/>
              </w:rPr>
              <w:t xml:space="preserve">  МР2: </w:t>
            </w:r>
            <w:proofErr w:type="spellStart"/>
            <w:r w:rsidRPr="00CC2972">
              <w:rPr>
                <w:rFonts w:eastAsia="Times New Roman" w:cs="Times New Roman"/>
                <w:sz w:val="20"/>
                <w:szCs w:val="20"/>
                <w:lang w:eastAsia="ar-SA"/>
              </w:rPr>
              <w:t>а,б</w:t>
            </w:r>
            <w:proofErr w:type="spellEnd"/>
            <w:r w:rsidRPr="00CC2972">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Default="00E37DF7" w:rsidP="00E37DF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E37DF7" w:rsidRDefault="00E37DF7" w:rsidP="00E37DF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E37DF7" w:rsidRDefault="00E37DF7" w:rsidP="00E37DF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Default="00E37DF7" w:rsidP="00E37DF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E37DF7" w:rsidRPr="00CA074D" w:rsidRDefault="00E37DF7" w:rsidP="00E37DF7">
            <w:pPr>
              <w:spacing w:after="0" w:line="240" w:lineRule="auto"/>
              <w:ind w:right="-1" w:firstLine="0"/>
              <w:jc w:val="both"/>
              <w:rPr>
                <w:rFonts w:cs="Times New Roman"/>
                <w:szCs w:val="28"/>
              </w:rPr>
            </w:pPr>
            <w:r w:rsidRPr="00CA074D">
              <w:rPr>
                <w:rFonts w:cs="Times New Roman"/>
                <w:szCs w:val="28"/>
              </w:rPr>
              <w:t>Стр.296 вопрос</w:t>
            </w:r>
            <w:r>
              <w:rPr>
                <w:rFonts w:cs="Times New Roman"/>
                <w:szCs w:val="28"/>
              </w:rPr>
              <w:t>ы</w:t>
            </w:r>
            <w:r w:rsidRPr="00CA074D">
              <w:rPr>
                <w:rFonts w:cs="Times New Roman"/>
                <w:szCs w:val="28"/>
              </w:rPr>
              <w:t xml:space="preserve"> 9-15 письменно</w:t>
            </w:r>
          </w:p>
        </w:tc>
      </w:tr>
      <w:tr w:rsidR="00E37DF7" w:rsidRPr="00CA074D" w:rsidTr="000C6F41">
        <w:trPr>
          <w:trHeight w:val="280"/>
          <w:jc w:val="center"/>
        </w:trPr>
        <w:tc>
          <w:tcPr>
            <w:tcW w:w="710" w:type="dxa"/>
            <w:tcBorders>
              <w:left w:val="single" w:sz="4" w:space="0" w:color="auto"/>
              <w:bottom w:val="single" w:sz="4" w:space="0" w:color="auto"/>
              <w:right w:val="single" w:sz="4" w:space="0" w:color="auto"/>
            </w:tcBorders>
          </w:tcPr>
          <w:p w:rsidR="00E37DF7" w:rsidRDefault="00E37DF7"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w:t>
            </w:r>
            <w:r w:rsidR="001F5CFA">
              <w:rPr>
                <w:rFonts w:eastAsia="Times New Roman" w:cs="Times New Roman"/>
                <w:szCs w:val="28"/>
                <w:lang w:eastAsia="ar-SA"/>
              </w:rPr>
              <w:t>6</w:t>
            </w:r>
          </w:p>
        </w:tc>
        <w:tc>
          <w:tcPr>
            <w:tcW w:w="4813" w:type="dxa"/>
            <w:tcBorders>
              <w:left w:val="single" w:sz="4" w:space="0" w:color="auto"/>
              <w:bottom w:val="single" w:sz="4" w:space="0" w:color="auto"/>
              <w:right w:val="single" w:sz="4" w:space="0" w:color="auto"/>
            </w:tcBorders>
          </w:tcPr>
          <w:p w:rsidR="007C2EF8" w:rsidRPr="007C2EF8" w:rsidRDefault="007C2EF8" w:rsidP="007C2EF8">
            <w:pPr>
              <w:autoSpaceDE w:val="0"/>
              <w:autoSpaceDN w:val="0"/>
              <w:adjustRightInd w:val="0"/>
              <w:spacing w:after="0" w:line="240" w:lineRule="auto"/>
              <w:ind w:right="-1" w:firstLine="0"/>
              <w:jc w:val="both"/>
              <w:rPr>
                <w:rFonts w:cs="Times New Roman"/>
                <w:i/>
                <w:color w:val="FF0000"/>
                <w:szCs w:val="28"/>
              </w:rPr>
            </w:pPr>
            <w:r w:rsidRPr="007C2EF8">
              <w:rPr>
                <w:rFonts w:cs="Times New Roman"/>
                <w:i/>
                <w:color w:val="FF0000"/>
                <w:szCs w:val="28"/>
              </w:rPr>
              <w:t>(4 семестр)</w:t>
            </w:r>
          </w:p>
          <w:p w:rsidR="00E37DF7" w:rsidRDefault="00E37DF7" w:rsidP="007C2EF8">
            <w:pPr>
              <w:autoSpaceDE w:val="0"/>
              <w:autoSpaceDN w:val="0"/>
              <w:adjustRightInd w:val="0"/>
              <w:spacing w:after="0" w:line="240" w:lineRule="auto"/>
              <w:ind w:right="-1" w:firstLine="0"/>
              <w:jc w:val="both"/>
              <w:rPr>
                <w:rFonts w:cs="Times New Roman"/>
                <w:b/>
                <w:bCs/>
                <w:iCs/>
                <w:szCs w:val="28"/>
              </w:rPr>
            </w:pPr>
            <w:r w:rsidRPr="00CA074D">
              <w:rPr>
                <w:rFonts w:cs="Times New Roman"/>
                <w:i/>
                <w:szCs w:val="28"/>
              </w:rPr>
              <w:t>Андрей Платонович Платонов</w:t>
            </w:r>
            <w:r w:rsidRPr="00CA074D">
              <w:rPr>
                <w:rFonts w:cs="Times New Roman"/>
                <w:szCs w:val="28"/>
              </w:rPr>
              <w:t>. Жизнь и творчество.  Повесть «Котлован». Высокий пафос и острая сатира платоновской прозы.</w:t>
            </w:r>
          </w:p>
        </w:tc>
        <w:tc>
          <w:tcPr>
            <w:tcW w:w="1281" w:type="dxa"/>
            <w:tcBorders>
              <w:left w:val="single" w:sz="4" w:space="0" w:color="auto"/>
              <w:bottom w:val="single" w:sz="4" w:space="0" w:color="auto"/>
              <w:right w:val="single" w:sz="4" w:space="0" w:color="auto"/>
            </w:tcBorders>
          </w:tcPr>
          <w:p w:rsidR="00E37DF7" w:rsidRPr="00CC2972" w:rsidRDefault="00CC2972" w:rsidP="00E37DF7">
            <w:pPr>
              <w:spacing w:after="0" w:line="240" w:lineRule="auto"/>
              <w:ind w:right="-1" w:firstLine="0"/>
              <w:jc w:val="both"/>
              <w:rPr>
                <w:rFonts w:eastAsia="Times New Roman" w:cs="Times New Roman"/>
                <w:sz w:val="20"/>
                <w:szCs w:val="20"/>
                <w:lang w:eastAsia="ar-SA"/>
              </w:rPr>
            </w:pPr>
            <w:r w:rsidRPr="00CC2972">
              <w:rPr>
                <w:rFonts w:eastAsia="Times New Roman" w:cs="Times New Roman"/>
                <w:sz w:val="20"/>
                <w:szCs w:val="20"/>
                <w:lang w:eastAsia="ar-SA"/>
              </w:rPr>
              <w:t xml:space="preserve">ЛР ФГОС 1.2,3,8 МР1: </w:t>
            </w:r>
            <w:proofErr w:type="spellStart"/>
            <w:r w:rsidRPr="00CC2972">
              <w:rPr>
                <w:rFonts w:eastAsia="Times New Roman" w:cs="Times New Roman"/>
                <w:sz w:val="20"/>
                <w:szCs w:val="20"/>
                <w:lang w:eastAsia="ar-SA"/>
              </w:rPr>
              <w:t>а</w:t>
            </w:r>
            <w:proofErr w:type="gramStart"/>
            <w:r w:rsidRPr="00CC2972">
              <w:rPr>
                <w:rFonts w:eastAsia="Times New Roman" w:cs="Times New Roman"/>
                <w:sz w:val="20"/>
                <w:szCs w:val="20"/>
                <w:lang w:eastAsia="ar-SA"/>
              </w:rPr>
              <w:t>,б</w:t>
            </w:r>
            <w:proofErr w:type="gramEnd"/>
            <w:r w:rsidRPr="00CC2972">
              <w:rPr>
                <w:rFonts w:eastAsia="Times New Roman" w:cs="Times New Roman"/>
                <w:sz w:val="20"/>
                <w:szCs w:val="20"/>
                <w:lang w:eastAsia="ar-SA"/>
              </w:rPr>
              <w:t>,в</w:t>
            </w:r>
            <w:proofErr w:type="spellEnd"/>
            <w:r w:rsidRPr="00CC2972">
              <w:rPr>
                <w:rFonts w:eastAsia="Times New Roman" w:cs="Times New Roman"/>
                <w:sz w:val="20"/>
                <w:szCs w:val="20"/>
                <w:lang w:eastAsia="ar-SA"/>
              </w:rPr>
              <w:t xml:space="preserve">  МР2: </w:t>
            </w:r>
            <w:proofErr w:type="spellStart"/>
            <w:r w:rsidRPr="00CC2972">
              <w:rPr>
                <w:rFonts w:eastAsia="Times New Roman" w:cs="Times New Roman"/>
                <w:sz w:val="20"/>
                <w:szCs w:val="20"/>
                <w:lang w:eastAsia="ar-SA"/>
              </w:rPr>
              <w:t>а,б</w:t>
            </w:r>
            <w:proofErr w:type="spellEnd"/>
            <w:r w:rsidRPr="00CC2972">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E37DF7" w:rsidRPr="00CA074D" w:rsidRDefault="008C2228" w:rsidP="00E37DF7">
            <w:pPr>
              <w:spacing w:after="0" w:line="240" w:lineRule="auto"/>
              <w:ind w:right="-1" w:firstLine="0"/>
              <w:jc w:val="both"/>
              <w:rPr>
                <w:rFonts w:cs="Times New Roman"/>
                <w:szCs w:val="28"/>
              </w:rPr>
            </w:pPr>
            <w:r>
              <w:rPr>
                <w:rFonts w:cs="Times New Roman"/>
                <w:szCs w:val="28"/>
              </w:rPr>
              <w:t>Биография А.Т.Твардовского</w:t>
            </w:r>
          </w:p>
        </w:tc>
      </w:tr>
      <w:tr w:rsidR="00E37DF7" w:rsidRPr="00CA074D" w:rsidTr="000C6F41">
        <w:trPr>
          <w:trHeight w:val="280"/>
          <w:jc w:val="center"/>
        </w:trPr>
        <w:tc>
          <w:tcPr>
            <w:tcW w:w="710" w:type="dxa"/>
            <w:tcBorders>
              <w:left w:val="single" w:sz="4" w:space="0" w:color="auto"/>
              <w:bottom w:val="single" w:sz="4" w:space="0" w:color="auto"/>
              <w:right w:val="single" w:sz="4" w:space="0" w:color="auto"/>
            </w:tcBorders>
          </w:tcPr>
          <w:p w:rsidR="00E37DF7" w:rsidRPr="00CA074D" w:rsidRDefault="008C2228"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3</w:t>
            </w:r>
            <w:r w:rsidR="001F5CFA">
              <w:rPr>
                <w:rFonts w:eastAsia="Times New Roman" w:cs="Times New Roman"/>
                <w:szCs w:val="28"/>
                <w:lang w:eastAsia="ar-SA"/>
              </w:rPr>
              <w:t>7</w:t>
            </w:r>
          </w:p>
        </w:tc>
        <w:tc>
          <w:tcPr>
            <w:tcW w:w="4813" w:type="dxa"/>
            <w:tcBorders>
              <w:left w:val="single" w:sz="4" w:space="0" w:color="auto"/>
              <w:bottom w:val="single" w:sz="4" w:space="0" w:color="auto"/>
              <w:right w:val="single" w:sz="4" w:space="0" w:color="auto"/>
            </w:tcBorders>
          </w:tcPr>
          <w:p w:rsidR="00E37DF7" w:rsidRPr="00CA074D" w:rsidRDefault="008C2228" w:rsidP="00E37DF7">
            <w:pPr>
              <w:spacing w:after="0" w:line="240" w:lineRule="auto"/>
              <w:ind w:right="-1" w:firstLine="0"/>
              <w:jc w:val="both"/>
              <w:rPr>
                <w:rFonts w:cs="Times New Roman"/>
                <w:szCs w:val="28"/>
              </w:rPr>
            </w:pPr>
            <w:r w:rsidRPr="00CA074D">
              <w:rPr>
                <w:rFonts w:cs="Times New Roman"/>
                <w:i/>
                <w:szCs w:val="28"/>
              </w:rPr>
              <w:t xml:space="preserve">Александр </w:t>
            </w:r>
            <w:proofErr w:type="spellStart"/>
            <w:r w:rsidRPr="00CA074D">
              <w:rPr>
                <w:rFonts w:cs="Times New Roman"/>
                <w:i/>
                <w:szCs w:val="28"/>
              </w:rPr>
              <w:t>Трифонович</w:t>
            </w:r>
            <w:proofErr w:type="spellEnd"/>
            <w:r w:rsidRPr="00CA074D">
              <w:rPr>
                <w:rFonts w:cs="Times New Roman"/>
                <w:i/>
                <w:szCs w:val="28"/>
              </w:rPr>
              <w:t xml:space="preserve"> Твардовский</w:t>
            </w:r>
            <w:r w:rsidRPr="00CA074D">
              <w:rPr>
                <w:rFonts w:cs="Times New Roman"/>
                <w:szCs w:val="28"/>
              </w:rPr>
              <w:t>. Обзор жизни и творчества.</w:t>
            </w:r>
            <w:r>
              <w:rPr>
                <w:rFonts w:cs="Times New Roman"/>
                <w:szCs w:val="28"/>
              </w:rPr>
              <w:t xml:space="preserve"> Анализ стихотворений «Памяти матери», «Вся суть в одном единственном завете», «Я знаю, никакой моей вины»</w:t>
            </w:r>
          </w:p>
        </w:tc>
        <w:tc>
          <w:tcPr>
            <w:tcW w:w="1281" w:type="dxa"/>
            <w:tcBorders>
              <w:left w:val="single" w:sz="4" w:space="0" w:color="auto"/>
              <w:bottom w:val="single" w:sz="4" w:space="0" w:color="auto"/>
              <w:right w:val="single" w:sz="4" w:space="0" w:color="auto"/>
            </w:tcBorders>
          </w:tcPr>
          <w:p w:rsidR="00E37DF7" w:rsidRPr="00CC2972" w:rsidRDefault="00CC2972" w:rsidP="00CC2972">
            <w:pPr>
              <w:spacing w:line="240" w:lineRule="auto"/>
              <w:ind w:firstLine="34"/>
              <w:rPr>
                <w:rFonts w:cs="Times New Roman"/>
                <w:sz w:val="20"/>
                <w:szCs w:val="20"/>
              </w:rPr>
            </w:pPr>
            <w:r w:rsidRPr="00CC2972">
              <w:rPr>
                <w:rFonts w:cs="Times New Roman"/>
                <w:sz w:val="20"/>
                <w:szCs w:val="20"/>
              </w:rPr>
              <w:t xml:space="preserve">ЛР ФГОС 1.2,3,8 МР1: </w:t>
            </w:r>
            <w:proofErr w:type="spellStart"/>
            <w:r w:rsidRPr="00CC2972">
              <w:rPr>
                <w:rFonts w:cs="Times New Roman"/>
                <w:sz w:val="20"/>
                <w:szCs w:val="20"/>
              </w:rPr>
              <w:t>а</w:t>
            </w:r>
            <w:proofErr w:type="gramStart"/>
            <w:r w:rsidRPr="00CC2972">
              <w:rPr>
                <w:rFonts w:cs="Times New Roman"/>
                <w:sz w:val="20"/>
                <w:szCs w:val="20"/>
              </w:rPr>
              <w:t>,б</w:t>
            </w:r>
            <w:proofErr w:type="gramEnd"/>
            <w:r w:rsidRPr="00CC2972">
              <w:rPr>
                <w:rFonts w:cs="Times New Roman"/>
                <w:sz w:val="20"/>
                <w:szCs w:val="20"/>
              </w:rPr>
              <w:t>,в</w:t>
            </w:r>
            <w:proofErr w:type="spellEnd"/>
            <w:r w:rsidRPr="00CC2972">
              <w:rPr>
                <w:rFonts w:cs="Times New Roman"/>
                <w:sz w:val="20"/>
                <w:szCs w:val="20"/>
              </w:rPr>
              <w:t xml:space="preserve">  МР2: </w:t>
            </w:r>
            <w:proofErr w:type="spellStart"/>
            <w:r w:rsidRPr="00CC2972">
              <w:rPr>
                <w:rFonts w:cs="Times New Roman"/>
                <w:sz w:val="20"/>
                <w:szCs w:val="20"/>
              </w:rPr>
              <w:t>а,б</w:t>
            </w:r>
            <w:proofErr w:type="spellEnd"/>
            <w:r w:rsidRPr="00CC2972">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8C2228"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E37DF7" w:rsidRPr="00CA074D" w:rsidRDefault="008C2228" w:rsidP="00E37DF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E37DF7" w:rsidRPr="00CA074D" w:rsidRDefault="008C2228" w:rsidP="00E37DF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8C2228"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E37DF7" w:rsidRPr="00CA074D" w:rsidRDefault="000E5112"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Выучить стихотворение наизусть</w:t>
            </w:r>
          </w:p>
        </w:tc>
      </w:tr>
      <w:tr w:rsidR="00E37DF7" w:rsidRPr="00CA074D" w:rsidTr="000C6F41">
        <w:trPr>
          <w:trHeight w:val="280"/>
          <w:jc w:val="center"/>
        </w:trPr>
        <w:tc>
          <w:tcPr>
            <w:tcW w:w="710" w:type="dxa"/>
            <w:tcBorders>
              <w:left w:val="single" w:sz="4" w:space="0" w:color="auto"/>
              <w:bottom w:val="single" w:sz="4" w:space="0" w:color="auto"/>
              <w:right w:val="single" w:sz="4" w:space="0" w:color="auto"/>
            </w:tcBorders>
          </w:tcPr>
          <w:p w:rsidR="00E37DF7" w:rsidRPr="00CA074D" w:rsidRDefault="00E37DF7" w:rsidP="00E37DF7">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8C2228" w:rsidRDefault="008C2228" w:rsidP="008C2228">
            <w:pPr>
              <w:spacing w:after="0" w:line="240" w:lineRule="auto"/>
              <w:ind w:right="-1" w:firstLine="0"/>
              <w:jc w:val="both"/>
              <w:rPr>
                <w:rFonts w:cs="Times New Roman"/>
                <w:b/>
                <w:szCs w:val="28"/>
              </w:rPr>
            </w:pPr>
            <w:r w:rsidRPr="00CA074D">
              <w:rPr>
                <w:rFonts w:cs="Times New Roman"/>
                <w:b/>
                <w:szCs w:val="28"/>
              </w:rPr>
              <w:t xml:space="preserve">Раздел 6. </w:t>
            </w:r>
            <w:r>
              <w:rPr>
                <w:rFonts w:cs="Times New Roman"/>
                <w:b/>
                <w:szCs w:val="28"/>
              </w:rPr>
              <w:t xml:space="preserve">Литература </w:t>
            </w:r>
            <w:r w:rsidRPr="00CA074D">
              <w:rPr>
                <w:rFonts w:cs="Times New Roman"/>
                <w:b/>
                <w:szCs w:val="28"/>
              </w:rPr>
              <w:t>XX века</w:t>
            </w:r>
          </w:p>
          <w:p w:rsidR="008C2228" w:rsidRDefault="008C2228" w:rsidP="008C2228">
            <w:pPr>
              <w:spacing w:after="0" w:line="240" w:lineRule="auto"/>
              <w:ind w:right="-1" w:firstLine="0"/>
              <w:jc w:val="both"/>
              <w:rPr>
                <w:rFonts w:cs="Times New Roman"/>
                <w:b/>
                <w:szCs w:val="28"/>
              </w:rPr>
            </w:pPr>
            <w:r>
              <w:rPr>
                <w:rFonts w:cs="Times New Roman"/>
                <w:b/>
                <w:szCs w:val="28"/>
              </w:rPr>
              <w:t>6.3. Проза о Великой отечественной войне</w:t>
            </w:r>
          </w:p>
          <w:p w:rsidR="00E37DF7" w:rsidRPr="00CA074D" w:rsidRDefault="00E37DF7" w:rsidP="008C2228">
            <w:pPr>
              <w:spacing w:after="0" w:line="240" w:lineRule="auto"/>
              <w:ind w:right="-1" w:firstLine="0"/>
              <w:jc w:val="both"/>
              <w:rPr>
                <w:rFonts w:cs="Times New Roman"/>
                <w:szCs w:val="28"/>
              </w:rPr>
            </w:pPr>
          </w:p>
        </w:tc>
        <w:tc>
          <w:tcPr>
            <w:tcW w:w="1281" w:type="dxa"/>
            <w:tcBorders>
              <w:left w:val="single" w:sz="4" w:space="0" w:color="auto"/>
              <w:bottom w:val="single" w:sz="4" w:space="0" w:color="auto"/>
              <w:right w:val="single" w:sz="4" w:space="0" w:color="auto"/>
            </w:tcBorders>
          </w:tcPr>
          <w:p w:rsidR="00E37DF7" w:rsidRPr="00AB2C05" w:rsidRDefault="00E37DF7" w:rsidP="00E37DF7">
            <w:pPr>
              <w:ind w:firstLine="34"/>
              <w:rPr>
                <w:rFonts w:cs="Times New Roman"/>
                <w:sz w:val="24"/>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E640E5"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12</w:t>
            </w:r>
          </w:p>
        </w:tc>
        <w:tc>
          <w:tcPr>
            <w:tcW w:w="851" w:type="dxa"/>
            <w:tcBorders>
              <w:top w:val="single" w:sz="4" w:space="0" w:color="auto"/>
              <w:left w:val="single" w:sz="4" w:space="0" w:color="auto"/>
              <w:bottom w:val="single" w:sz="4" w:space="0" w:color="auto"/>
              <w:right w:val="single" w:sz="4" w:space="0" w:color="auto"/>
            </w:tcBorders>
            <w:vAlign w:val="center"/>
          </w:tcPr>
          <w:p w:rsidR="00E37DF7" w:rsidRPr="00CA074D" w:rsidRDefault="00E640E5" w:rsidP="00E37DF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12</w:t>
            </w:r>
          </w:p>
        </w:tc>
        <w:tc>
          <w:tcPr>
            <w:tcW w:w="709" w:type="dxa"/>
            <w:tcBorders>
              <w:top w:val="single" w:sz="4" w:space="0" w:color="auto"/>
              <w:left w:val="single" w:sz="4" w:space="0" w:color="auto"/>
              <w:bottom w:val="single" w:sz="4" w:space="0" w:color="auto"/>
              <w:right w:val="single" w:sz="4" w:space="0" w:color="auto"/>
            </w:tcBorders>
            <w:vAlign w:val="center"/>
          </w:tcPr>
          <w:p w:rsidR="00E37DF7" w:rsidRPr="00CA074D" w:rsidRDefault="00E640E5" w:rsidP="00E37DF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8</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E640E5"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p>
        </w:tc>
        <w:tc>
          <w:tcPr>
            <w:tcW w:w="3359" w:type="dxa"/>
            <w:tcBorders>
              <w:top w:val="single" w:sz="4" w:space="0" w:color="auto"/>
              <w:left w:val="single" w:sz="4" w:space="0" w:color="auto"/>
              <w:bottom w:val="single" w:sz="4" w:space="0" w:color="auto"/>
              <w:right w:val="single" w:sz="4" w:space="0" w:color="auto"/>
            </w:tcBorders>
          </w:tcPr>
          <w:p w:rsidR="00E37DF7" w:rsidRPr="00CA074D" w:rsidRDefault="00E37DF7" w:rsidP="00E37DF7">
            <w:pPr>
              <w:spacing w:after="0" w:line="240" w:lineRule="auto"/>
              <w:ind w:right="-1" w:firstLine="0"/>
              <w:jc w:val="both"/>
              <w:rPr>
                <w:rFonts w:eastAsia="Times New Roman" w:cs="Times New Roman"/>
                <w:szCs w:val="28"/>
                <w:lang w:eastAsia="ar-SA"/>
              </w:rPr>
            </w:pPr>
          </w:p>
        </w:tc>
      </w:tr>
      <w:tr w:rsidR="00E37DF7" w:rsidRPr="00CA074D" w:rsidTr="000C6F41">
        <w:trPr>
          <w:trHeight w:val="280"/>
          <w:jc w:val="center"/>
        </w:trPr>
        <w:tc>
          <w:tcPr>
            <w:tcW w:w="710" w:type="dxa"/>
            <w:tcBorders>
              <w:left w:val="single" w:sz="4" w:space="0" w:color="auto"/>
              <w:bottom w:val="single" w:sz="4" w:space="0" w:color="auto"/>
              <w:right w:val="single" w:sz="4" w:space="0" w:color="auto"/>
            </w:tcBorders>
          </w:tcPr>
          <w:p w:rsidR="00E37DF7" w:rsidRPr="00CA074D" w:rsidRDefault="000E5112"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w:t>
            </w:r>
            <w:r w:rsidR="001F5CFA">
              <w:rPr>
                <w:rFonts w:eastAsia="Times New Roman" w:cs="Times New Roman"/>
                <w:szCs w:val="28"/>
                <w:lang w:eastAsia="ar-SA"/>
              </w:rPr>
              <w:t>8</w:t>
            </w:r>
          </w:p>
        </w:tc>
        <w:tc>
          <w:tcPr>
            <w:tcW w:w="4813" w:type="dxa"/>
            <w:tcBorders>
              <w:left w:val="single" w:sz="4" w:space="0" w:color="auto"/>
              <w:bottom w:val="single" w:sz="4" w:space="0" w:color="auto"/>
              <w:right w:val="single" w:sz="4" w:space="0" w:color="auto"/>
            </w:tcBorders>
          </w:tcPr>
          <w:p w:rsidR="00E37DF7" w:rsidRDefault="000E5112" w:rsidP="00E37DF7">
            <w:pPr>
              <w:spacing w:after="0" w:line="240" w:lineRule="auto"/>
              <w:ind w:right="-1" w:firstLine="0"/>
              <w:jc w:val="both"/>
              <w:rPr>
                <w:rFonts w:cs="Times New Roman"/>
                <w:bCs/>
                <w:color w:val="000000"/>
                <w:szCs w:val="28"/>
                <w:shd w:val="clear" w:color="auto" w:fill="FFFFFF"/>
              </w:rPr>
            </w:pPr>
            <w:r w:rsidRPr="000E5112">
              <w:rPr>
                <w:rFonts w:cs="Times New Roman"/>
                <w:bCs/>
                <w:i/>
                <w:iCs/>
                <w:szCs w:val="28"/>
              </w:rPr>
              <w:t>Василь Владимирович Быков</w:t>
            </w:r>
            <w:r w:rsidR="001F5CFA">
              <w:rPr>
                <w:rFonts w:cs="Times New Roman"/>
                <w:bCs/>
                <w:i/>
                <w:iCs/>
                <w:szCs w:val="28"/>
              </w:rPr>
              <w:t xml:space="preserve"> </w:t>
            </w:r>
            <w:r w:rsidRPr="000E5112">
              <w:rPr>
                <w:rFonts w:cs="Times New Roman"/>
                <w:bCs/>
                <w:color w:val="000000"/>
                <w:szCs w:val="28"/>
                <w:shd w:val="clear" w:color="auto" w:fill="FFFFFF"/>
              </w:rPr>
              <w:t>Проблема нравственного выбора в повести «Сотников»</w:t>
            </w:r>
          </w:p>
          <w:p w:rsidR="001F5CFA" w:rsidRPr="000E5112" w:rsidRDefault="00CC2972" w:rsidP="00E37DF7">
            <w:pPr>
              <w:spacing w:after="0" w:line="240" w:lineRule="auto"/>
              <w:ind w:right="-1" w:firstLine="0"/>
              <w:jc w:val="both"/>
              <w:rPr>
                <w:rFonts w:cs="Times New Roman"/>
                <w:bCs/>
                <w:szCs w:val="28"/>
              </w:rPr>
            </w:pPr>
            <w:r>
              <w:rPr>
                <w:rFonts w:cs="Times New Roman"/>
                <w:bCs/>
                <w:color w:val="000000"/>
                <w:szCs w:val="28"/>
                <w:shd w:val="clear" w:color="auto" w:fill="FFFFFF"/>
              </w:rPr>
              <w:t xml:space="preserve">Б.Л. Васильев </w:t>
            </w:r>
            <w:r w:rsidR="001F5CFA">
              <w:rPr>
                <w:rFonts w:cs="Times New Roman"/>
                <w:bCs/>
                <w:color w:val="000000"/>
                <w:szCs w:val="28"/>
                <w:shd w:val="clear" w:color="auto" w:fill="FFFFFF"/>
              </w:rPr>
              <w:t xml:space="preserve"> «А зори здесь тихие…»</w:t>
            </w:r>
          </w:p>
        </w:tc>
        <w:tc>
          <w:tcPr>
            <w:tcW w:w="1281" w:type="dxa"/>
            <w:tcBorders>
              <w:left w:val="single" w:sz="4" w:space="0" w:color="auto"/>
              <w:bottom w:val="single" w:sz="4" w:space="0" w:color="auto"/>
              <w:right w:val="single" w:sz="4" w:space="0" w:color="auto"/>
            </w:tcBorders>
          </w:tcPr>
          <w:p w:rsidR="00E37DF7" w:rsidRPr="00CC2972" w:rsidRDefault="00CC2972" w:rsidP="00CC2972">
            <w:pPr>
              <w:spacing w:line="240" w:lineRule="auto"/>
              <w:ind w:firstLine="34"/>
              <w:rPr>
                <w:rFonts w:cs="Times New Roman"/>
                <w:sz w:val="20"/>
                <w:szCs w:val="20"/>
              </w:rPr>
            </w:pPr>
            <w:r w:rsidRPr="00CC2972">
              <w:rPr>
                <w:rFonts w:cs="Times New Roman"/>
                <w:sz w:val="20"/>
                <w:szCs w:val="20"/>
              </w:rPr>
              <w:t xml:space="preserve">ЛР ФГОС 1.2,3,8 МР1: </w:t>
            </w:r>
            <w:proofErr w:type="spellStart"/>
            <w:r w:rsidRPr="00CC2972">
              <w:rPr>
                <w:rFonts w:cs="Times New Roman"/>
                <w:sz w:val="20"/>
                <w:szCs w:val="20"/>
              </w:rPr>
              <w:t>а</w:t>
            </w:r>
            <w:proofErr w:type="gramStart"/>
            <w:r w:rsidRPr="00CC2972">
              <w:rPr>
                <w:rFonts w:cs="Times New Roman"/>
                <w:sz w:val="20"/>
                <w:szCs w:val="20"/>
              </w:rPr>
              <w:t>,б</w:t>
            </w:r>
            <w:proofErr w:type="gramEnd"/>
            <w:r w:rsidRPr="00CC2972">
              <w:rPr>
                <w:rFonts w:cs="Times New Roman"/>
                <w:sz w:val="20"/>
                <w:szCs w:val="20"/>
              </w:rPr>
              <w:t>,в</w:t>
            </w:r>
            <w:proofErr w:type="spellEnd"/>
            <w:r w:rsidRPr="00CC2972">
              <w:rPr>
                <w:rFonts w:cs="Times New Roman"/>
                <w:sz w:val="20"/>
                <w:szCs w:val="20"/>
              </w:rPr>
              <w:t xml:space="preserve">  МР2: </w:t>
            </w:r>
            <w:proofErr w:type="spellStart"/>
            <w:r w:rsidRPr="00CC2972">
              <w:rPr>
                <w:rFonts w:cs="Times New Roman"/>
                <w:sz w:val="20"/>
                <w:szCs w:val="20"/>
              </w:rPr>
              <w:t>а,б</w:t>
            </w:r>
            <w:proofErr w:type="spellEnd"/>
            <w:r w:rsidRPr="00CC2972">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E37DF7" w:rsidRPr="00CA074D" w:rsidRDefault="000E5112"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Сообщение</w:t>
            </w:r>
          </w:p>
        </w:tc>
      </w:tr>
      <w:tr w:rsidR="00E37DF7" w:rsidRPr="00CA074D" w:rsidTr="000C6F41">
        <w:trPr>
          <w:trHeight w:val="280"/>
          <w:jc w:val="center"/>
        </w:trPr>
        <w:tc>
          <w:tcPr>
            <w:tcW w:w="710" w:type="dxa"/>
            <w:tcBorders>
              <w:left w:val="single" w:sz="4" w:space="0" w:color="auto"/>
              <w:bottom w:val="single" w:sz="4" w:space="0" w:color="auto"/>
              <w:right w:val="single" w:sz="4" w:space="0" w:color="auto"/>
            </w:tcBorders>
          </w:tcPr>
          <w:p w:rsidR="00E37DF7" w:rsidRPr="00CA074D" w:rsidRDefault="000E5112"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3</w:t>
            </w:r>
            <w:r w:rsidR="001F5CFA">
              <w:rPr>
                <w:rFonts w:eastAsia="Times New Roman" w:cs="Times New Roman"/>
                <w:szCs w:val="28"/>
                <w:lang w:eastAsia="ar-SA"/>
              </w:rPr>
              <w:t>9</w:t>
            </w:r>
          </w:p>
        </w:tc>
        <w:tc>
          <w:tcPr>
            <w:tcW w:w="4813" w:type="dxa"/>
            <w:tcBorders>
              <w:left w:val="single" w:sz="4" w:space="0" w:color="auto"/>
              <w:bottom w:val="single" w:sz="4" w:space="0" w:color="auto"/>
              <w:right w:val="single" w:sz="4" w:space="0" w:color="auto"/>
            </w:tcBorders>
          </w:tcPr>
          <w:p w:rsidR="00E37DF7" w:rsidRDefault="000E5112" w:rsidP="001F5CFA">
            <w:pPr>
              <w:spacing w:after="0" w:line="240" w:lineRule="auto"/>
              <w:ind w:firstLine="0"/>
            </w:pPr>
            <w:r w:rsidRPr="000E5112">
              <w:rPr>
                <w:rFonts w:cs="Times New Roman"/>
                <w:i/>
                <w:iCs/>
                <w:szCs w:val="28"/>
              </w:rPr>
              <w:t>Вячеслав Леонидович Кондратьев.</w:t>
            </w:r>
            <w:r w:rsidR="001F5CFA">
              <w:rPr>
                <w:rFonts w:cs="Times New Roman"/>
                <w:i/>
                <w:iCs/>
                <w:szCs w:val="28"/>
              </w:rPr>
              <w:t xml:space="preserve"> </w:t>
            </w:r>
            <w:r w:rsidRPr="000E5112">
              <w:t>Проблема внутреннего противоборства в характере героя повести</w:t>
            </w:r>
            <w:r>
              <w:t xml:space="preserve"> «Сашка»</w:t>
            </w:r>
          </w:p>
          <w:p w:rsidR="001F5CFA" w:rsidRPr="000E5112" w:rsidRDefault="001F5CFA" w:rsidP="001F5CFA">
            <w:pPr>
              <w:spacing w:after="0" w:line="240" w:lineRule="auto"/>
              <w:ind w:firstLine="0"/>
            </w:pPr>
            <w:r>
              <w:t>В.П. Некрасов «В окопах Сталинграда»</w:t>
            </w:r>
          </w:p>
        </w:tc>
        <w:tc>
          <w:tcPr>
            <w:tcW w:w="1281" w:type="dxa"/>
            <w:tcBorders>
              <w:left w:val="single" w:sz="4" w:space="0" w:color="auto"/>
              <w:bottom w:val="single" w:sz="4" w:space="0" w:color="auto"/>
              <w:right w:val="single" w:sz="4" w:space="0" w:color="auto"/>
            </w:tcBorders>
          </w:tcPr>
          <w:p w:rsidR="00E37DF7" w:rsidRPr="00CC2972" w:rsidRDefault="00CC2972" w:rsidP="00FB0F77">
            <w:pPr>
              <w:spacing w:after="0" w:line="240" w:lineRule="auto"/>
              <w:ind w:right="-1" w:firstLine="0"/>
              <w:jc w:val="both"/>
              <w:rPr>
                <w:rFonts w:cs="Times New Roman"/>
                <w:sz w:val="20"/>
                <w:szCs w:val="20"/>
              </w:rPr>
            </w:pPr>
            <w:r w:rsidRPr="00CC2972">
              <w:rPr>
                <w:rFonts w:cs="Times New Roman"/>
                <w:sz w:val="20"/>
                <w:szCs w:val="20"/>
              </w:rPr>
              <w:t xml:space="preserve">ЛР ФГОС 1.2,3,8 МР1: </w:t>
            </w:r>
            <w:proofErr w:type="spellStart"/>
            <w:r w:rsidRPr="00CC2972">
              <w:rPr>
                <w:rFonts w:cs="Times New Roman"/>
                <w:sz w:val="20"/>
                <w:szCs w:val="20"/>
              </w:rPr>
              <w:t>а</w:t>
            </w:r>
            <w:proofErr w:type="gramStart"/>
            <w:r w:rsidRPr="00CC2972">
              <w:rPr>
                <w:rFonts w:cs="Times New Roman"/>
                <w:sz w:val="20"/>
                <w:szCs w:val="20"/>
              </w:rPr>
              <w:t>,б</w:t>
            </w:r>
            <w:proofErr w:type="gramEnd"/>
            <w:r w:rsidRPr="00CC2972">
              <w:rPr>
                <w:rFonts w:cs="Times New Roman"/>
                <w:sz w:val="20"/>
                <w:szCs w:val="20"/>
              </w:rPr>
              <w:t>,в</w:t>
            </w:r>
            <w:proofErr w:type="spellEnd"/>
            <w:r w:rsidRPr="00CC2972">
              <w:rPr>
                <w:rFonts w:cs="Times New Roman"/>
                <w:sz w:val="20"/>
                <w:szCs w:val="20"/>
              </w:rPr>
              <w:t xml:space="preserve">  МР2: </w:t>
            </w:r>
            <w:proofErr w:type="spellStart"/>
            <w:r w:rsidRPr="00CC2972">
              <w:rPr>
                <w:rFonts w:cs="Times New Roman"/>
                <w:sz w:val="20"/>
                <w:szCs w:val="20"/>
              </w:rPr>
              <w:t>а,б</w:t>
            </w:r>
            <w:proofErr w:type="spellEnd"/>
            <w:r w:rsidRPr="00CC2972">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E37DF7" w:rsidRPr="00CA074D" w:rsidRDefault="00E37DF7" w:rsidP="00E37DF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E37DF7" w:rsidRPr="00CA074D" w:rsidRDefault="00B92C7A" w:rsidP="00E37DF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E37DF7" w:rsidRPr="00CA074D" w:rsidRDefault="00B92C7A"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E37DF7" w:rsidRPr="00CA074D" w:rsidRDefault="000E5112" w:rsidP="00E37DF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Прочитать</w:t>
            </w:r>
            <w:r w:rsidR="00B92C7A">
              <w:rPr>
                <w:rFonts w:eastAsia="Times New Roman" w:cs="Times New Roman"/>
                <w:szCs w:val="28"/>
                <w:lang w:eastAsia="ar-SA"/>
              </w:rPr>
              <w:t xml:space="preserve"> </w:t>
            </w:r>
            <w:r w:rsidR="008218C4">
              <w:rPr>
                <w:rFonts w:eastAsia="Times New Roman" w:cs="Times New Roman"/>
                <w:szCs w:val="28"/>
                <w:lang w:eastAsia="ar-SA"/>
              </w:rPr>
              <w:t>роман «Молодая гвардия»</w:t>
            </w:r>
          </w:p>
        </w:tc>
      </w:tr>
      <w:tr w:rsidR="000E5112" w:rsidRPr="00CA074D" w:rsidTr="000C6F41">
        <w:trPr>
          <w:trHeight w:val="280"/>
          <w:jc w:val="center"/>
        </w:trPr>
        <w:tc>
          <w:tcPr>
            <w:tcW w:w="710" w:type="dxa"/>
            <w:tcBorders>
              <w:left w:val="single" w:sz="4" w:space="0" w:color="auto"/>
              <w:bottom w:val="single" w:sz="4" w:space="0" w:color="auto"/>
              <w:right w:val="single" w:sz="4" w:space="0" w:color="auto"/>
            </w:tcBorders>
          </w:tcPr>
          <w:p w:rsidR="000E5112" w:rsidRDefault="001F5CFA" w:rsidP="000E5112">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40</w:t>
            </w:r>
          </w:p>
        </w:tc>
        <w:tc>
          <w:tcPr>
            <w:tcW w:w="4813" w:type="dxa"/>
            <w:tcBorders>
              <w:left w:val="single" w:sz="4" w:space="0" w:color="auto"/>
              <w:bottom w:val="single" w:sz="4" w:space="0" w:color="auto"/>
              <w:right w:val="single" w:sz="4" w:space="0" w:color="auto"/>
            </w:tcBorders>
          </w:tcPr>
          <w:p w:rsidR="000E5112" w:rsidRPr="000E5112" w:rsidRDefault="00530907" w:rsidP="000E5112">
            <w:pPr>
              <w:spacing w:line="240" w:lineRule="auto"/>
              <w:ind w:firstLine="0"/>
              <w:rPr>
                <w:rFonts w:cs="Times New Roman"/>
                <w:i/>
                <w:iCs/>
                <w:szCs w:val="28"/>
              </w:rPr>
            </w:pPr>
            <w:r>
              <w:rPr>
                <w:rFonts w:cs="Times New Roman"/>
                <w:i/>
                <w:iCs/>
                <w:szCs w:val="28"/>
              </w:rPr>
              <w:t xml:space="preserve">Александр Александрович Фадеев. </w:t>
            </w:r>
            <w:r w:rsidRPr="00530907">
              <w:rPr>
                <w:rFonts w:cs="Times New Roman"/>
                <w:szCs w:val="28"/>
              </w:rPr>
              <w:t>Обзор романа «Молодая гвардия»</w:t>
            </w:r>
          </w:p>
        </w:tc>
        <w:tc>
          <w:tcPr>
            <w:tcW w:w="1281" w:type="dxa"/>
            <w:tcBorders>
              <w:left w:val="single" w:sz="4" w:space="0" w:color="auto"/>
              <w:bottom w:val="single" w:sz="4" w:space="0" w:color="auto"/>
              <w:right w:val="single" w:sz="4" w:space="0" w:color="auto"/>
            </w:tcBorders>
          </w:tcPr>
          <w:p w:rsidR="000E5112" w:rsidRPr="00CC2972" w:rsidRDefault="00CC2972" w:rsidP="000E5112">
            <w:pPr>
              <w:spacing w:after="0" w:line="240" w:lineRule="auto"/>
              <w:ind w:right="-1" w:firstLine="0"/>
              <w:jc w:val="both"/>
              <w:rPr>
                <w:rFonts w:eastAsia="Times New Roman" w:cs="Times New Roman"/>
                <w:sz w:val="20"/>
                <w:szCs w:val="20"/>
                <w:lang w:eastAsia="ar-SA"/>
              </w:rPr>
            </w:pPr>
            <w:r w:rsidRPr="00CC2972">
              <w:rPr>
                <w:rFonts w:eastAsia="Times New Roman" w:cs="Times New Roman"/>
                <w:sz w:val="20"/>
                <w:szCs w:val="20"/>
                <w:lang w:eastAsia="ar-SA"/>
              </w:rPr>
              <w:t xml:space="preserve">ЛР ФГОС 1.2,3,8 МР1: </w:t>
            </w:r>
            <w:proofErr w:type="spellStart"/>
            <w:r w:rsidRPr="00CC2972">
              <w:rPr>
                <w:rFonts w:eastAsia="Times New Roman" w:cs="Times New Roman"/>
                <w:sz w:val="20"/>
                <w:szCs w:val="20"/>
                <w:lang w:eastAsia="ar-SA"/>
              </w:rPr>
              <w:t>а</w:t>
            </w:r>
            <w:proofErr w:type="gramStart"/>
            <w:r w:rsidRPr="00CC2972">
              <w:rPr>
                <w:rFonts w:eastAsia="Times New Roman" w:cs="Times New Roman"/>
                <w:sz w:val="20"/>
                <w:szCs w:val="20"/>
                <w:lang w:eastAsia="ar-SA"/>
              </w:rPr>
              <w:t>,б</w:t>
            </w:r>
            <w:proofErr w:type="gramEnd"/>
            <w:r w:rsidRPr="00CC2972">
              <w:rPr>
                <w:rFonts w:eastAsia="Times New Roman" w:cs="Times New Roman"/>
                <w:sz w:val="20"/>
                <w:szCs w:val="20"/>
                <w:lang w:eastAsia="ar-SA"/>
              </w:rPr>
              <w:t>,в</w:t>
            </w:r>
            <w:proofErr w:type="spellEnd"/>
            <w:r w:rsidRPr="00CC2972">
              <w:rPr>
                <w:rFonts w:eastAsia="Times New Roman" w:cs="Times New Roman"/>
                <w:sz w:val="20"/>
                <w:szCs w:val="20"/>
                <w:lang w:eastAsia="ar-SA"/>
              </w:rPr>
              <w:t xml:space="preserve">  МР2: </w:t>
            </w:r>
            <w:proofErr w:type="spellStart"/>
            <w:r w:rsidRPr="00CC2972">
              <w:rPr>
                <w:rFonts w:eastAsia="Times New Roman" w:cs="Times New Roman"/>
                <w:sz w:val="20"/>
                <w:szCs w:val="20"/>
                <w:lang w:eastAsia="ar-SA"/>
              </w:rPr>
              <w:t>а,б</w:t>
            </w:r>
            <w:proofErr w:type="spellEnd"/>
            <w:r w:rsidRPr="00CC2972">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0E5112" w:rsidRPr="00CA074D" w:rsidRDefault="000E5112" w:rsidP="000E5112">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0E5112" w:rsidRPr="00CA074D" w:rsidRDefault="000E5112" w:rsidP="000E5112">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0E5112" w:rsidRPr="00CA074D" w:rsidRDefault="00530907" w:rsidP="000E5112">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0E5112" w:rsidRPr="00CA074D" w:rsidRDefault="00530907" w:rsidP="000E5112">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530907" w:rsidRDefault="00530907" w:rsidP="00530907">
            <w:pPr>
              <w:spacing w:after="0" w:line="240" w:lineRule="auto"/>
              <w:ind w:firstLine="0"/>
              <w:rPr>
                <w:rFonts w:eastAsia="Times New Roman" w:cs="Times New Roman"/>
                <w:szCs w:val="28"/>
                <w:lang w:eastAsia="ar-SA"/>
              </w:rPr>
            </w:pPr>
          </w:p>
          <w:p w:rsidR="000E5112" w:rsidRDefault="008218C4" w:rsidP="000E5112">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Сообщение</w:t>
            </w:r>
          </w:p>
        </w:tc>
      </w:tr>
      <w:tr w:rsidR="00530907" w:rsidRPr="00CA074D" w:rsidTr="000C6F41">
        <w:trPr>
          <w:trHeight w:val="280"/>
          <w:jc w:val="center"/>
        </w:trPr>
        <w:tc>
          <w:tcPr>
            <w:tcW w:w="710" w:type="dxa"/>
            <w:tcBorders>
              <w:left w:val="single" w:sz="4" w:space="0" w:color="auto"/>
              <w:bottom w:val="single" w:sz="4" w:space="0" w:color="auto"/>
              <w:right w:val="single" w:sz="4" w:space="0" w:color="auto"/>
            </w:tcBorders>
          </w:tcPr>
          <w:p w:rsidR="00530907" w:rsidRDefault="001F5CFA"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41</w:t>
            </w:r>
          </w:p>
        </w:tc>
        <w:tc>
          <w:tcPr>
            <w:tcW w:w="4813" w:type="dxa"/>
            <w:tcBorders>
              <w:left w:val="single" w:sz="4" w:space="0" w:color="auto"/>
              <w:bottom w:val="single" w:sz="4" w:space="0" w:color="auto"/>
              <w:right w:val="single" w:sz="4" w:space="0" w:color="auto"/>
            </w:tcBorders>
          </w:tcPr>
          <w:p w:rsidR="001F5CFA" w:rsidRDefault="008218C4" w:rsidP="001F5CFA">
            <w:pPr>
              <w:spacing w:after="0" w:line="240" w:lineRule="auto"/>
              <w:ind w:firstLine="0"/>
              <w:rPr>
                <w:rFonts w:cs="Times New Roman"/>
                <w:b/>
                <w:bCs/>
                <w:szCs w:val="28"/>
              </w:rPr>
            </w:pPr>
            <w:r w:rsidRPr="008218C4">
              <w:rPr>
                <w:rFonts w:cs="Times New Roman"/>
                <w:b/>
                <w:bCs/>
                <w:szCs w:val="28"/>
              </w:rPr>
              <w:t>Практическая работа</w:t>
            </w:r>
            <w:r w:rsidR="00A85E54">
              <w:rPr>
                <w:rFonts w:cs="Times New Roman"/>
                <w:b/>
                <w:bCs/>
                <w:szCs w:val="28"/>
              </w:rPr>
              <w:t>№</w:t>
            </w:r>
            <w:r w:rsidR="00B92C7A">
              <w:rPr>
                <w:rFonts w:cs="Times New Roman"/>
                <w:b/>
                <w:bCs/>
                <w:szCs w:val="28"/>
              </w:rPr>
              <w:t>9</w:t>
            </w:r>
          </w:p>
          <w:p w:rsidR="00530907" w:rsidRDefault="00530907" w:rsidP="001F5CFA">
            <w:pPr>
              <w:spacing w:after="0" w:line="240" w:lineRule="auto"/>
              <w:ind w:firstLine="0"/>
              <w:rPr>
                <w:rFonts w:cs="Times New Roman"/>
                <w:i/>
                <w:iCs/>
                <w:szCs w:val="28"/>
              </w:rPr>
            </w:pPr>
            <w:r>
              <w:rPr>
                <w:rFonts w:cs="Times New Roman"/>
                <w:i/>
                <w:iCs/>
                <w:szCs w:val="28"/>
              </w:rPr>
              <w:t xml:space="preserve">Поэзия о Великой Отечественной войне. </w:t>
            </w:r>
            <w:r w:rsidRPr="00530907">
              <w:rPr>
                <w:rFonts w:cs="Times New Roman"/>
                <w:szCs w:val="28"/>
              </w:rPr>
              <w:t>Д.С. Самойлов «Сороковые»</w:t>
            </w:r>
            <w:r w:rsidR="001F5CFA">
              <w:rPr>
                <w:rFonts w:cs="Times New Roman"/>
                <w:szCs w:val="28"/>
              </w:rPr>
              <w:t xml:space="preserve">. </w:t>
            </w:r>
            <w:r w:rsidRPr="00530907">
              <w:rPr>
                <w:rFonts w:cs="Times New Roman"/>
                <w:szCs w:val="28"/>
              </w:rPr>
              <w:lastRenderedPageBreak/>
              <w:t>К.М. Симонов «Жди меня и я вернусь»</w:t>
            </w:r>
            <w:r w:rsidR="001F5CFA">
              <w:rPr>
                <w:rFonts w:cs="Times New Roman"/>
                <w:szCs w:val="28"/>
              </w:rPr>
              <w:t>.</w:t>
            </w:r>
          </w:p>
        </w:tc>
        <w:tc>
          <w:tcPr>
            <w:tcW w:w="1281" w:type="dxa"/>
            <w:tcBorders>
              <w:left w:val="single" w:sz="4" w:space="0" w:color="auto"/>
              <w:bottom w:val="single" w:sz="4" w:space="0" w:color="auto"/>
              <w:right w:val="single" w:sz="4" w:space="0" w:color="auto"/>
            </w:tcBorders>
          </w:tcPr>
          <w:p w:rsidR="00530907" w:rsidRPr="00636D2C" w:rsidRDefault="00CC2972" w:rsidP="00530907">
            <w:pPr>
              <w:spacing w:after="0" w:line="240" w:lineRule="auto"/>
              <w:ind w:right="-1" w:firstLine="0"/>
              <w:jc w:val="both"/>
              <w:rPr>
                <w:rFonts w:eastAsia="Times New Roman" w:cs="Times New Roman"/>
                <w:sz w:val="20"/>
                <w:szCs w:val="20"/>
                <w:lang w:eastAsia="ar-SA"/>
              </w:rPr>
            </w:pPr>
            <w:r w:rsidRPr="00636D2C">
              <w:rPr>
                <w:rFonts w:eastAsia="Times New Roman" w:cs="Times New Roman"/>
                <w:sz w:val="20"/>
                <w:szCs w:val="20"/>
                <w:lang w:eastAsia="ar-SA"/>
              </w:rPr>
              <w:lastRenderedPageBreak/>
              <w:t xml:space="preserve">ЛР ФГОС 1.2,3,8 МР1: </w:t>
            </w:r>
            <w:proofErr w:type="spellStart"/>
            <w:r w:rsidRPr="00636D2C">
              <w:rPr>
                <w:rFonts w:eastAsia="Times New Roman" w:cs="Times New Roman"/>
                <w:sz w:val="20"/>
                <w:szCs w:val="20"/>
                <w:lang w:eastAsia="ar-SA"/>
              </w:rPr>
              <w:t>а</w:t>
            </w:r>
            <w:proofErr w:type="gramStart"/>
            <w:r w:rsidRPr="00636D2C">
              <w:rPr>
                <w:rFonts w:eastAsia="Times New Roman" w:cs="Times New Roman"/>
                <w:sz w:val="20"/>
                <w:szCs w:val="20"/>
                <w:lang w:eastAsia="ar-SA"/>
              </w:rPr>
              <w:t>,б</w:t>
            </w:r>
            <w:proofErr w:type="gramEnd"/>
            <w:r w:rsidRPr="00636D2C">
              <w:rPr>
                <w:rFonts w:eastAsia="Times New Roman" w:cs="Times New Roman"/>
                <w:sz w:val="20"/>
                <w:szCs w:val="20"/>
                <w:lang w:eastAsia="ar-SA"/>
              </w:rPr>
              <w:t>,в</w:t>
            </w:r>
            <w:proofErr w:type="spellEnd"/>
            <w:r w:rsidRPr="00636D2C">
              <w:rPr>
                <w:rFonts w:eastAsia="Times New Roman" w:cs="Times New Roman"/>
                <w:sz w:val="20"/>
                <w:szCs w:val="20"/>
                <w:lang w:eastAsia="ar-SA"/>
              </w:rPr>
              <w:t xml:space="preserve">  МР2: </w:t>
            </w:r>
            <w:proofErr w:type="spellStart"/>
            <w:r w:rsidRPr="00636D2C">
              <w:rPr>
                <w:rFonts w:eastAsia="Times New Roman" w:cs="Times New Roman"/>
                <w:sz w:val="20"/>
                <w:szCs w:val="20"/>
                <w:lang w:eastAsia="ar-SA"/>
              </w:rPr>
              <w:t>а,б</w:t>
            </w:r>
            <w:proofErr w:type="spellEnd"/>
            <w:r w:rsidRPr="00636D2C">
              <w:rPr>
                <w:rFonts w:eastAsia="Times New Roman" w:cs="Times New Roman"/>
                <w:sz w:val="20"/>
                <w:szCs w:val="20"/>
                <w:lang w:eastAsia="ar-SA"/>
              </w:rPr>
              <w:t xml:space="preserve"> МР3:а,б </w:t>
            </w:r>
            <w:r w:rsidRPr="00636D2C">
              <w:rPr>
                <w:rFonts w:eastAsia="Times New Roman" w:cs="Times New Roman"/>
                <w:sz w:val="20"/>
                <w:szCs w:val="20"/>
                <w:lang w:eastAsia="ar-SA"/>
              </w:rPr>
              <w:lastRenderedPageBreak/>
              <w:t>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530907" w:rsidRPr="00CA074D" w:rsidRDefault="00530907" w:rsidP="0053090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530907" w:rsidRPr="00CA074D" w:rsidRDefault="00530907" w:rsidP="0053090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530907" w:rsidRDefault="008218C4"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530907" w:rsidRDefault="008218C4"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530907" w:rsidRDefault="008218C4" w:rsidP="00530907">
            <w:pPr>
              <w:spacing w:after="0" w:line="240" w:lineRule="auto"/>
              <w:ind w:firstLine="0"/>
              <w:rPr>
                <w:rFonts w:eastAsia="Times New Roman" w:cs="Times New Roman"/>
                <w:szCs w:val="28"/>
                <w:lang w:eastAsia="ar-SA"/>
              </w:rPr>
            </w:pPr>
            <w:r>
              <w:rPr>
                <w:rFonts w:eastAsia="Times New Roman" w:cs="Times New Roman"/>
                <w:szCs w:val="28"/>
                <w:lang w:eastAsia="ar-SA"/>
              </w:rPr>
              <w:t>Выучить стихотворение</w:t>
            </w:r>
          </w:p>
        </w:tc>
      </w:tr>
      <w:tr w:rsidR="00530907" w:rsidRPr="00CA074D" w:rsidTr="000C6F41">
        <w:trPr>
          <w:trHeight w:val="280"/>
          <w:jc w:val="center"/>
        </w:trPr>
        <w:tc>
          <w:tcPr>
            <w:tcW w:w="710" w:type="dxa"/>
            <w:tcBorders>
              <w:left w:val="single" w:sz="4" w:space="0" w:color="auto"/>
              <w:bottom w:val="single" w:sz="4" w:space="0" w:color="auto"/>
              <w:right w:val="single" w:sz="4" w:space="0" w:color="auto"/>
            </w:tcBorders>
          </w:tcPr>
          <w:p w:rsidR="00530907" w:rsidRDefault="001F5CFA"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42</w:t>
            </w:r>
          </w:p>
        </w:tc>
        <w:tc>
          <w:tcPr>
            <w:tcW w:w="4813" w:type="dxa"/>
            <w:tcBorders>
              <w:left w:val="single" w:sz="4" w:space="0" w:color="auto"/>
              <w:bottom w:val="single" w:sz="4" w:space="0" w:color="auto"/>
              <w:right w:val="single" w:sz="4" w:space="0" w:color="auto"/>
            </w:tcBorders>
          </w:tcPr>
          <w:p w:rsidR="008218C4" w:rsidRPr="008218C4" w:rsidRDefault="00530907" w:rsidP="008218C4">
            <w:pPr>
              <w:spacing w:line="240" w:lineRule="auto"/>
              <w:ind w:firstLine="0"/>
            </w:pPr>
            <w:r w:rsidRPr="008218C4">
              <w:rPr>
                <w:i/>
                <w:iCs/>
              </w:rPr>
              <w:t xml:space="preserve">Виктор Сергеевич </w:t>
            </w:r>
            <w:proofErr w:type="spellStart"/>
            <w:r w:rsidRPr="008218C4">
              <w:rPr>
                <w:i/>
                <w:iCs/>
              </w:rPr>
              <w:t>Розов</w:t>
            </w:r>
            <w:proofErr w:type="gramStart"/>
            <w:r w:rsidR="008218C4">
              <w:rPr>
                <w:i/>
                <w:iCs/>
              </w:rPr>
              <w:t>.</w:t>
            </w:r>
            <w:r w:rsidR="008218C4" w:rsidRPr="008218C4">
              <w:t>К</w:t>
            </w:r>
            <w:proofErr w:type="gramEnd"/>
            <w:r w:rsidR="008218C4" w:rsidRPr="008218C4">
              <w:t>ак</w:t>
            </w:r>
            <w:proofErr w:type="spellEnd"/>
            <w:r w:rsidR="008218C4" w:rsidRPr="008218C4">
              <w:t xml:space="preserve"> </w:t>
            </w:r>
            <w:r w:rsidR="008218C4">
              <w:t xml:space="preserve">автор </w:t>
            </w:r>
            <w:r w:rsidR="008218C4" w:rsidRPr="008218C4">
              <w:t>решает проблему сложных нравственных поисков человека в пьесе «Вечно живые».</w:t>
            </w:r>
          </w:p>
          <w:p w:rsidR="00530907" w:rsidRDefault="00530907" w:rsidP="00530907">
            <w:pPr>
              <w:spacing w:line="240" w:lineRule="auto"/>
              <w:ind w:firstLine="0"/>
              <w:rPr>
                <w:rFonts w:cs="Times New Roman"/>
                <w:i/>
                <w:iCs/>
                <w:szCs w:val="28"/>
              </w:rPr>
            </w:pPr>
          </w:p>
        </w:tc>
        <w:tc>
          <w:tcPr>
            <w:tcW w:w="1281" w:type="dxa"/>
            <w:tcBorders>
              <w:left w:val="single" w:sz="4" w:space="0" w:color="auto"/>
              <w:bottom w:val="single" w:sz="4" w:space="0" w:color="auto"/>
              <w:right w:val="single" w:sz="4" w:space="0" w:color="auto"/>
            </w:tcBorders>
          </w:tcPr>
          <w:p w:rsidR="00530907" w:rsidRPr="00636D2C" w:rsidRDefault="00636D2C" w:rsidP="008218C4">
            <w:pPr>
              <w:spacing w:after="0" w:line="240" w:lineRule="auto"/>
              <w:ind w:right="-1" w:firstLine="0"/>
              <w:jc w:val="both"/>
              <w:rPr>
                <w:rFonts w:eastAsia="Times New Roman" w:cs="Times New Roman"/>
                <w:sz w:val="20"/>
                <w:szCs w:val="20"/>
                <w:lang w:eastAsia="ar-SA"/>
              </w:rPr>
            </w:pPr>
            <w:r w:rsidRPr="00636D2C">
              <w:rPr>
                <w:rFonts w:eastAsia="Times New Roman" w:cs="Times New Roman"/>
                <w:sz w:val="20"/>
                <w:szCs w:val="20"/>
                <w:lang w:eastAsia="ar-SA"/>
              </w:rPr>
              <w:t xml:space="preserve">ЛР ФГОС 1.2,3,8 МР1: </w:t>
            </w:r>
            <w:proofErr w:type="spellStart"/>
            <w:r w:rsidRPr="00636D2C">
              <w:rPr>
                <w:rFonts w:eastAsia="Times New Roman" w:cs="Times New Roman"/>
                <w:sz w:val="20"/>
                <w:szCs w:val="20"/>
                <w:lang w:eastAsia="ar-SA"/>
              </w:rPr>
              <w:t>а</w:t>
            </w:r>
            <w:proofErr w:type="gramStart"/>
            <w:r w:rsidRPr="00636D2C">
              <w:rPr>
                <w:rFonts w:eastAsia="Times New Roman" w:cs="Times New Roman"/>
                <w:sz w:val="20"/>
                <w:szCs w:val="20"/>
                <w:lang w:eastAsia="ar-SA"/>
              </w:rPr>
              <w:t>,б</w:t>
            </w:r>
            <w:proofErr w:type="gramEnd"/>
            <w:r w:rsidRPr="00636D2C">
              <w:rPr>
                <w:rFonts w:eastAsia="Times New Roman" w:cs="Times New Roman"/>
                <w:sz w:val="20"/>
                <w:szCs w:val="20"/>
                <w:lang w:eastAsia="ar-SA"/>
              </w:rPr>
              <w:t>,в</w:t>
            </w:r>
            <w:proofErr w:type="spellEnd"/>
            <w:r w:rsidRPr="00636D2C">
              <w:rPr>
                <w:rFonts w:eastAsia="Times New Roman" w:cs="Times New Roman"/>
                <w:sz w:val="20"/>
                <w:szCs w:val="20"/>
                <w:lang w:eastAsia="ar-SA"/>
              </w:rPr>
              <w:t xml:space="preserve">  МР2: </w:t>
            </w:r>
            <w:proofErr w:type="spellStart"/>
            <w:r w:rsidRPr="00636D2C">
              <w:rPr>
                <w:rFonts w:eastAsia="Times New Roman" w:cs="Times New Roman"/>
                <w:sz w:val="20"/>
                <w:szCs w:val="20"/>
                <w:lang w:eastAsia="ar-SA"/>
              </w:rPr>
              <w:t>а,б</w:t>
            </w:r>
            <w:proofErr w:type="spellEnd"/>
            <w:r w:rsidRPr="00636D2C">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530907" w:rsidRPr="00CA074D" w:rsidRDefault="008218C4"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530907" w:rsidRPr="00CA074D" w:rsidRDefault="008218C4"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530907" w:rsidRPr="00CA074D" w:rsidRDefault="008218C4"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530907" w:rsidRPr="00CA074D" w:rsidRDefault="008218C4"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530907" w:rsidRDefault="008218C4" w:rsidP="00530907">
            <w:pPr>
              <w:spacing w:after="0" w:line="240" w:lineRule="auto"/>
              <w:ind w:firstLine="0"/>
              <w:rPr>
                <w:rFonts w:eastAsia="Times New Roman" w:cs="Times New Roman"/>
                <w:szCs w:val="28"/>
                <w:lang w:eastAsia="ar-SA"/>
              </w:rPr>
            </w:pPr>
            <w:r>
              <w:rPr>
                <w:rFonts w:eastAsia="Times New Roman" w:cs="Times New Roman"/>
                <w:szCs w:val="28"/>
                <w:lang w:eastAsia="ar-SA"/>
              </w:rPr>
              <w:t>Биография Б.Л.Пастернака</w:t>
            </w:r>
          </w:p>
        </w:tc>
      </w:tr>
      <w:tr w:rsidR="00306563" w:rsidRPr="00CA074D" w:rsidTr="000C6F41">
        <w:trPr>
          <w:trHeight w:val="280"/>
          <w:jc w:val="center"/>
        </w:trPr>
        <w:tc>
          <w:tcPr>
            <w:tcW w:w="710" w:type="dxa"/>
            <w:tcBorders>
              <w:left w:val="single" w:sz="4" w:space="0" w:color="auto"/>
              <w:bottom w:val="single" w:sz="4" w:space="0" w:color="auto"/>
              <w:right w:val="single" w:sz="4" w:space="0" w:color="auto"/>
            </w:tcBorders>
          </w:tcPr>
          <w:p w:rsidR="00306563" w:rsidRDefault="00306563" w:rsidP="00530907">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306563" w:rsidRDefault="00306563" w:rsidP="00306563">
            <w:pPr>
              <w:spacing w:after="0" w:line="240" w:lineRule="auto"/>
              <w:ind w:right="-1" w:firstLine="0"/>
              <w:jc w:val="both"/>
              <w:rPr>
                <w:rFonts w:cs="Times New Roman"/>
                <w:b/>
                <w:szCs w:val="28"/>
              </w:rPr>
            </w:pPr>
            <w:r w:rsidRPr="00CA074D">
              <w:rPr>
                <w:rFonts w:cs="Times New Roman"/>
                <w:b/>
                <w:szCs w:val="28"/>
              </w:rPr>
              <w:t xml:space="preserve">Раздел 6. </w:t>
            </w:r>
            <w:r>
              <w:rPr>
                <w:rFonts w:cs="Times New Roman"/>
                <w:b/>
                <w:szCs w:val="28"/>
              </w:rPr>
              <w:t xml:space="preserve">Литература </w:t>
            </w:r>
            <w:r w:rsidRPr="00CA074D">
              <w:rPr>
                <w:rFonts w:cs="Times New Roman"/>
                <w:b/>
                <w:szCs w:val="28"/>
              </w:rPr>
              <w:t>XX века</w:t>
            </w:r>
          </w:p>
          <w:p w:rsidR="00306563" w:rsidRPr="008218C4" w:rsidRDefault="00306563" w:rsidP="00306563">
            <w:pPr>
              <w:spacing w:line="240" w:lineRule="auto"/>
              <w:ind w:firstLine="0"/>
              <w:rPr>
                <w:i/>
                <w:iCs/>
              </w:rPr>
            </w:pPr>
            <w:r>
              <w:rPr>
                <w:rFonts w:cs="Times New Roman"/>
                <w:b/>
                <w:szCs w:val="28"/>
              </w:rPr>
              <w:t>6.4.</w:t>
            </w:r>
          </w:p>
        </w:tc>
        <w:tc>
          <w:tcPr>
            <w:tcW w:w="1281" w:type="dxa"/>
            <w:tcBorders>
              <w:left w:val="single" w:sz="4" w:space="0" w:color="auto"/>
              <w:bottom w:val="single" w:sz="4" w:space="0" w:color="auto"/>
              <w:right w:val="single" w:sz="4" w:space="0" w:color="auto"/>
            </w:tcBorders>
          </w:tcPr>
          <w:p w:rsidR="00306563" w:rsidRPr="00AB2C05" w:rsidRDefault="00306563" w:rsidP="008218C4">
            <w:pPr>
              <w:spacing w:after="0" w:line="240" w:lineRule="auto"/>
              <w:ind w:right="-1" w:firstLine="0"/>
              <w:jc w:val="both"/>
              <w:rPr>
                <w:rFonts w:eastAsia="Times New Roman" w:cs="Times New Roman"/>
                <w:sz w:val="24"/>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306563" w:rsidRDefault="00306563"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306563" w:rsidRDefault="00306563"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306563" w:rsidRDefault="00306563"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306563" w:rsidRDefault="00306563"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306563" w:rsidRDefault="00306563" w:rsidP="00530907">
            <w:pPr>
              <w:spacing w:after="0" w:line="240" w:lineRule="auto"/>
              <w:ind w:firstLine="0"/>
              <w:rPr>
                <w:rFonts w:eastAsia="Times New Roman" w:cs="Times New Roman"/>
                <w:szCs w:val="28"/>
                <w:lang w:eastAsia="ar-SA"/>
              </w:rPr>
            </w:pPr>
          </w:p>
        </w:tc>
      </w:tr>
      <w:tr w:rsidR="00530907" w:rsidRPr="00CA074D" w:rsidTr="000C6F41">
        <w:trPr>
          <w:trHeight w:val="280"/>
          <w:jc w:val="center"/>
        </w:trPr>
        <w:tc>
          <w:tcPr>
            <w:tcW w:w="710" w:type="dxa"/>
            <w:tcBorders>
              <w:left w:val="single" w:sz="4" w:space="0" w:color="auto"/>
              <w:bottom w:val="single" w:sz="4" w:space="0" w:color="auto"/>
              <w:right w:val="single" w:sz="4" w:space="0" w:color="auto"/>
            </w:tcBorders>
          </w:tcPr>
          <w:p w:rsidR="00530907" w:rsidRPr="00CA074D" w:rsidRDefault="008218C4"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r w:rsidR="001F5CFA">
              <w:rPr>
                <w:rFonts w:eastAsia="Times New Roman" w:cs="Times New Roman"/>
                <w:szCs w:val="28"/>
                <w:lang w:eastAsia="ar-SA"/>
              </w:rPr>
              <w:t>3</w:t>
            </w:r>
          </w:p>
        </w:tc>
        <w:tc>
          <w:tcPr>
            <w:tcW w:w="4813" w:type="dxa"/>
            <w:tcBorders>
              <w:left w:val="single" w:sz="4" w:space="0" w:color="auto"/>
              <w:bottom w:val="single" w:sz="4" w:space="0" w:color="auto"/>
              <w:right w:val="single" w:sz="4" w:space="0" w:color="auto"/>
            </w:tcBorders>
          </w:tcPr>
          <w:p w:rsidR="00B92C7A" w:rsidRDefault="008218C4" w:rsidP="00B92C7A">
            <w:pPr>
              <w:shd w:val="clear" w:color="auto" w:fill="FFFFFF"/>
              <w:spacing w:after="0" w:line="240" w:lineRule="auto"/>
              <w:ind w:right="-1" w:firstLine="0"/>
              <w:jc w:val="both"/>
              <w:rPr>
                <w:rFonts w:cs="Times New Roman"/>
                <w:b/>
                <w:bCs/>
                <w:iCs/>
                <w:szCs w:val="28"/>
              </w:rPr>
            </w:pPr>
            <w:r w:rsidRPr="008218C4">
              <w:rPr>
                <w:rFonts w:cs="Times New Roman"/>
                <w:b/>
                <w:bCs/>
                <w:iCs/>
                <w:szCs w:val="28"/>
              </w:rPr>
              <w:t>Практическая работа</w:t>
            </w:r>
            <w:r w:rsidR="00A85E54">
              <w:rPr>
                <w:rFonts w:cs="Times New Roman"/>
                <w:b/>
                <w:bCs/>
                <w:iCs/>
                <w:szCs w:val="28"/>
              </w:rPr>
              <w:t xml:space="preserve"> №</w:t>
            </w:r>
            <w:r w:rsidR="00B92C7A">
              <w:rPr>
                <w:rFonts w:cs="Times New Roman"/>
                <w:b/>
                <w:bCs/>
                <w:iCs/>
                <w:szCs w:val="28"/>
              </w:rPr>
              <w:t>10</w:t>
            </w:r>
            <w:r w:rsidR="00A85E54">
              <w:rPr>
                <w:rFonts w:cs="Times New Roman"/>
                <w:b/>
                <w:bCs/>
                <w:iCs/>
                <w:szCs w:val="28"/>
              </w:rPr>
              <w:t xml:space="preserve"> </w:t>
            </w:r>
          </w:p>
          <w:p w:rsidR="00530907" w:rsidRPr="00CA074D" w:rsidRDefault="00530907" w:rsidP="00B92C7A">
            <w:pPr>
              <w:shd w:val="clear" w:color="auto" w:fill="FFFFFF"/>
              <w:spacing w:after="0" w:line="240" w:lineRule="auto"/>
              <w:ind w:right="-1" w:firstLine="0"/>
              <w:jc w:val="both"/>
              <w:rPr>
                <w:rFonts w:cs="Times New Roman"/>
                <w:i/>
                <w:szCs w:val="28"/>
              </w:rPr>
            </w:pPr>
            <w:r w:rsidRPr="00CA074D">
              <w:rPr>
                <w:rFonts w:cs="Times New Roman"/>
                <w:i/>
                <w:szCs w:val="28"/>
              </w:rPr>
              <w:t>Борис Леонидович Пастернак</w:t>
            </w:r>
            <w:r w:rsidRPr="00CA074D">
              <w:rPr>
                <w:rFonts w:cs="Times New Roman"/>
                <w:szCs w:val="28"/>
              </w:rPr>
              <w:t xml:space="preserve">.  Жизнь и творчество. Анализ стихотворений «Никого не будет в доме», «Зимняя ночь», «Февраль». </w:t>
            </w:r>
          </w:p>
        </w:tc>
        <w:tc>
          <w:tcPr>
            <w:tcW w:w="1281" w:type="dxa"/>
            <w:tcBorders>
              <w:left w:val="single" w:sz="4" w:space="0" w:color="auto"/>
              <w:bottom w:val="single" w:sz="4" w:space="0" w:color="auto"/>
              <w:right w:val="single" w:sz="4" w:space="0" w:color="auto"/>
            </w:tcBorders>
          </w:tcPr>
          <w:p w:rsidR="00530907" w:rsidRPr="00636D2C" w:rsidRDefault="00636D2C" w:rsidP="002E39E6">
            <w:pPr>
              <w:spacing w:after="0" w:line="240" w:lineRule="auto"/>
              <w:ind w:right="-1" w:firstLine="0"/>
              <w:jc w:val="both"/>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530907" w:rsidRPr="00CA074D" w:rsidRDefault="00530907" w:rsidP="00530907">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530907" w:rsidRPr="00CA074D" w:rsidRDefault="00530907" w:rsidP="00530907">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530907" w:rsidRPr="00CA074D" w:rsidRDefault="008218C4"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530907" w:rsidRPr="00CA074D" w:rsidRDefault="008218C4"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530907" w:rsidRPr="00CA074D" w:rsidRDefault="00530907" w:rsidP="00530907">
            <w:pPr>
              <w:spacing w:after="0" w:line="240" w:lineRule="auto"/>
              <w:rPr>
                <w:rFonts w:eastAsia="Malgun Gothic" w:cs="Times New Roman"/>
                <w:szCs w:val="28"/>
              </w:rPr>
            </w:pPr>
            <w:r w:rsidRPr="00CA074D">
              <w:rPr>
                <w:rFonts w:eastAsia="Malgun Gothic" w:cs="Times New Roman"/>
                <w:szCs w:val="28"/>
              </w:rPr>
              <w:t>Выучить наизусть стихотворение «Февраль»</w:t>
            </w:r>
          </w:p>
          <w:p w:rsidR="00530907" w:rsidRPr="00CA074D" w:rsidRDefault="00530907" w:rsidP="00530907">
            <w:pPr>
              <w:spacing w:after="0" w:line="240" w:lineRule="auto"/>
              <w:ind w:right="-1" w:firstLine="0"/>
              <w:jc w:val="both"/>
              <w:rPr>
                <w:rFonts w:eastAsia="Times New Roman" w:cs="Times New Roman"/>
                <w:szCs w:val="28"/>
                <w:lang w:eastAsia="ar-SA"/>
              </w:rPr>
            </w:pPr>
          </w:p>
        </w:tc>
      </w:tr>
      <w:tr w:rsidR="00306563" w:rsidRPr="00CA074D" w:rsidTr="000C6F41">
        <w:trPr>
          <w:trHeight w:val="280"/>
          <w:jc w:val="center"/>
        </w:trPr>
        <w:tc>
          <w:tcPr>
            <w:tcW w:w="710" w:type="dxa"/>
            <w:tcBorders>
              <w:left w:val="single" w:sz="4" w:space="0" w:color="auto"/>
              <w:bottom w:val="single" w:sz="4" w:space="0" w:color="auto"/>
              <w:right w:val="single" w:sz="4" w:space="0" w:color="auto"/>
            </w:tcBorders>
          </w:tcPr>
          <w:p w:rsidR="00306563" w:rsidRPr="00CA074D" w:rsidRDefault="00306563" w:rsidP="00530907">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306563" w:rsidRDefault="00306563" w:rsidP="00306563">
            <w:pPr>
              <w:spacing w:after="0" w:line="240" w:lineRule="auto"/>
              <w:ind w:right="-1" w:firstLine="0"/>
              <w:jc w:val="both"/>
              <w:rPr>
                <w:rFonts w:cs="Times New Roman"/>
                <w:b/>
                <w:szCs w:val="28"/>
              </w:rPr>
            </w:pPr>
            <w:r w:rsidRPr="00CA074D">
              <w:rPr>
                <w:rFonts w:cs="Times New Roman"/>
                <w:b/>
                <w:szCs w:val="28"/>
              </w:rPr>
              <w:t xml:space="preserve">Раздел 6. </w:t>
            </w:r>
            <w:r>
              <w:rPr>
                <w:rFonts w:cs="Times New Roman"/>
                <w:b/>
                <w:szCs w:val="28"/>
              </w:rPr>
              <w:t xml:space="preserve">Литература </w:t>
            </w:r>
            <w:r w:rsidRPr="00CA074D">
              <w:rPr>
                <w:rFonts w:cs="Times New Roman"/>
                <w:b/>
                <w:szCs w:val="28"/>
              </w:rPr>
              <w:t>XX века</w:t>
            </w:r>
          </w:p>
          <w:p w:rsidR="00306563" w:rsidRPr="00CA074D" w:rsidRDefault="00306563" w:rsidP="00306563">
            <w:pPr>
              <w:shd w:val="clear" w:color="auto" w:fill="FFFFFF"/>
              <w:spacing w:after="150" w:line="240" w:lineRule="auto"/>
              <w:ind w:right="-1" w:firstLine="0"/>
              <w:jc w:val="both"/>
              <w:rPr>
                <w:rFonts w:cs="Times New Roman"/>
                <w:szCs w:val="28"/>
              </w:rPr>
            </w:pPr>
            <w:r>
              <w:rPr>
                <w:rFonts w:cs="Times New Roman"/>
                <w:b/>
                <w:szCs w:val="28"/>
              </w:rPr>
              <w:t>6.5.</w:t>
            </w:r>
          </w:p>
        </w:tc>
        <w:tc>
          <w:tcPr>
            <w:tcW w:w="1281" w:type="dxa"/>
            <w:tcBorders>
              <w:left w:val="single" w:sz="4" w:space="0" w:color="auto"/>
              <w:bottom w:val="single" w:sz="4" w:space="0" w:color="auto"/>
              <w:right w:val="single" w:sz="4" w:space="0" w:color="auto"/>
            </w:tcBorders>
          </w:tcPr>
          <w:p w:rsidR="00306563" w:rsidRPr="00AB2C05" w:rsidRDefault="00306563" w:rsidP="00530907">
            <w:pPr>
              <w:ind w:firstLine="34"/>
              <w:rPr>
                <w:rFonts w:cs="Times New Roman"/>
                <w:sz w:val="24"/>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306563" w:rsidRPr="00CA074D" w:rsidRDefault="00306563"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w:t>
            </w:r>
            <w:r w:rsidR="003C14AA">
              <w:rPr>
                <w:rFonts w:eastAsia="Times New Roman" w:cs="Times New Roman"/>
                <w:szCs w:val="28"/>
                <w:lang w:eastAsia="ar-SA"/>
              </w:rPr>
              <w:t>6</w:t>
            </w:r>
          </w:p>
        </w:tc>
        <w:tc>
          <w:tcPr>
            <w:tcW w:w="851" w:type="dxa"/>
            <w:tcBorders>
              <w:top w:val="single" w:sz="4" w:space="0" w:color="auto"/>
              <w:left w:val="single" w:sz="4" w:space="0" w:color="auto"/>
              <w:bottom w:val="single" w:sz="4" w:space="0" w:color="auto"/>
              <w:right w:val="single" w:sz="4" w:space="0" w:color="auto"/>
            </w:tcBorders>
            <w:vAlign w:val="center"/>
          </w:tcPr>
          <w:p w:rsidR="00306563" w:rsidRPr="00CA074D" w:rsidRDefault="00306563"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w:t>
            </w:r>
            <w:r w:rsidR="003C14AA">
              <w:rPr>
                <w:rFonts w:eastAsia="Times New Roman" w:cs="Times New Roman"/>
                <w:szCs w:val="28"/>
                <w:lang w:eastAsia="ar-SA"/>
              </w:rPr>
              <w:t>6</w:t>
            </w:r>
          </w:p>
        </w:tc>
        <w:tc>
          <w:tcPr>
            <w:tcW w:w="709" w:type="dxa"/>
            <w:tcBorders>
              <w:top w:val="single" w:sz="4" w:space="0" w:color="auto"/>
              <w:left w:val="single" w:sz="4" w:space="0" w:color="auto"/>
              <w:bottom w:val="single" w:sz="4" w:space="0" w:color="auto"/>
              <w:right w:val="single" w:sz="4" w:space="0" w:color="auto"/>
            </w:tcBorders>
            <w:vAlign w:val="center"/>
          </w:tcPr>
          <w:p w:rsidR="00306563" w:rsidRPr="00CA074D" w:rsidRDefault="00306563"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10</w:t>
            </w:r>
          </w:p>
        </w:tc>
        <w:tc>
          <w:tcPr>
            <w:tcW w:w="850" w:type="dxa"/>
            <w:tcBorders>
              <w:top w:val="single" w:sz="4" w:space="0" w:color="auto"/>
              <w:left w:val="single" w:sz="4" w:space="0" w:color="auto"/>
              <w:bottom w:val="single" w:sz="4" w:space="0" w:color="auto"/>
              <w:right w:val="single" w:sz="4" w:space="0" w:color="auto"/>
            </w:tcBorders>
            <w:vAlign w:val="center"/>
          </w:tcPr>
          <w:p w:rsidR="00306563" w:rsidRPr="00CA074D" w:rsidRDefault="003C14AA"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6</w:t>
            </w:r>
          </w:p>
        </w:tc>
        <w:tc>
          <w:tcPr>
            <w:tcW w:w="3359" w:type="dxa"/>
            <w:tcBorders>
              <w:top w:val="single" w:sz="4" w:space="0" w:color="auto"/>
              <w:left w:val="single" w:sz="4" w:space="0" w:color="auto"/>
              <w:bottom w:val="single" w:sz="4" w:space="0" w:color="auto"/>
              <w:right w:val="single" w:sz="4" w:space="0" w:color="auto"/>
            </w:tcBorders>
          </w:tcPr>
          <w:p w:rsidR="00306563" w:rsidRPr="00CA074D" w:rsidRDefault="00306563" w:rsidP="00530907">
            <w:pPr>
              <w:spacing w:after="0" w:line="240" w:lineRule="auto"/>
              <w:ind w:right="-1" w:firstLine="0"/>
              <w:jc w:val="both"/>
              <w:rPr>
                <w:rFonts w:eastAsia="Times New Roman" w:cs="Times New Roman"/>
                <w:szCs w:val="28"/>
                <w:lang w:eastAsia="ar-SA"/>
              </w:rPr>
            </w:pPr>
          </w:p>
        </w:tc>
      </w:tr>
      <w:tr w:rsidR="00530907" w:rsidRPr="00CA074D" w:rsidTr="000C6F41">
        <w:trPr>
          <w:trHeight w:val="280"/>
          <w:jc w:val="center"/>
        </w:trPr>
        <w:tc>
          <w:tcPr>
            <w:tcW w:w="710" w:type="dxa"/>
            <w:tcBorders>
              <w:left w:val="single" w:sz="4" w:space="0" w:color="auto"/>
              <w:bottom w:val="single" w:sz="4" w:space="0" w:color="auto"/>
              <w:right w:val="single" w:sz="4" w:space="0" w:color="auto"/>
            </w:tcBorders>
          </w:tcPr>
          <w:p w:rsidR="00530907" w:rsidRPr="00CA074D" w:rsidRDefault="00E640E5"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r w:rsidR="001F5CFA">
              <w:rPr>
                <w:rFonts w:eastAsia="Times New Roman" w:cs="Times New Roman"/>
                <w:szCs w:val="28"/>
                <w:lang w:eastAsia="ar-SA"/>
              </w:rPr>
              <w:t>4</w:t>
            </w:r>
          </w:p>
        </w:tc>
        <w:tc>
          <w:tcPr>
            <w:tcW w:w="4813" w:type="dxa"/>
            <w:tcBorders>
              <w:left w:val="single" w:sz="4" w:space="0" w:color="auto"/>
              <w:bottom w:val="single" w:sz="4" w:space="0" w:color="auto"/>
              <w:right w:val="single" w:sz="4" w:space="0" w:color="auto"/>
            </w:tcBorders>
          </w:tcPr>
          <w:p w:rsidR="00530907" w:rsidRPr="00CA074D" w:rsidRDefault="00E640E5" w:rsidP="00530907">
            <w:pPr>
              <w:spacing w:after="0" w:line="240" w:lineRule="auto"/>
              <w:ind w:right="-1" w:firstLine="0"/>
              <w:jc w:val="both"/>
              <w:rPr>
                <w:rFonts w:cs="Times New Roman"/>
                <w:szCs w:val="28"/>
              </w:rPr>
            </w:pPr>
            <w:r w:rsidRPr="00CA074D">
              <w:rPr>
                <w:rFonts w:cs="Times New Roman"/>
                <w:i/>
                <w:szCs w:val="28"/>
              </w:rPr>
              <w:t>Александр Исаевич Солженицын</w:t>
            </w:r>
            <w:r w:rsidRPr="00CA074D">
              <w:rPr>
                <w:rFonts w:cs="Times New Roman"/>
                <w:szCs w:val="28"/>
              </w:rPr>
              <w:t xml:space="preserve">. Жизнь и творчество. </w:t>
            </w:r>
            <w:r>
              <w:rPr>
                <w:rFonts w:cs="Times New Roman"/>
                <w:szCs w:val="28"/>
              </w:rPr>
              <w:t xml:space="preserve">«Один день Ивана Денисовича». </w:t>
            </w:r>
            <w:r w:rsidRPr="00E640E5">
              <w:t>Осознание образа Шухова, как символический образ русского народа.</w:t>
            </w:r>
          </w:p>
        </w:tc>
        <w:tc>
          <w:tcPr>
            <w:tcW w:w="1281" w:type="dxa"/>
            <w:tcBorders>
              <w:left w:val="single" w:sz="4" w:space="0" w:color="auto"/>
              <w:bottom w:val="single" w:sz="4" w:space="0" w:color="auto"/>
              <w:right w:val="single" w:sz="4" w:space="0" w:color="auto"/>
            </w:tcBorders>
          </w:tcPr>
          <w:p w:rsidR="00530907"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530907" w:rsidRPr="00CA074D" w:rsidRDefault="00E640E5"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530907" w:rsidRPr="00CA074D" w:rsidRDefault="00E640E5"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530907" w:rsidRPr="00CA074D" w:rsidRDefault="00E640E5" w:rsidP="00530907">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530907" w:rsidRPr="00CA074D" w:rsidRDefault="00306563"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530907" w:rsidRPr="00CA074D" w:rsidRDefault="00C96EB6" w:rsidP="00530907">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Текст повести «Один день Ивана Денисовича»</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r w:rsidR="001F5CFA">
              <w:rPr>
                <w:rFonts w:eastAsia="Times New Roman" w:cs="Times New Roman"/>
                <w:szCs w:val="28"/>
                <w:lang w:eastAsia="ar-SA"/>
              </w:rPr>
              <w:t>5</w:t>
            </w:r>
          </w:p>
        </w:tc>
        <w:tc>
          <w:tcPr>
            <w:tcW w:w="4813"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cs="Times New Roman"/>
                <w:i/>
                <w:szCs w:val="28"/>
              </w:rPr>
            </w:pPr>
            <w:r w:rsidRPr="00CA074D">
              <w:rPr>
                <w:rFonts w:eastAsia="Calibri" w:cs="Times New Roman"/>
                <w:i/>
                <w:szCs w:val="28"/>
                <w:highlight w:val="white"/>
              </w:rPr>
              <w:t xml:space="preserve">Василий </w:t>
            </w:r>
            <w:proofErr w:type="spellStart"/>
            <w:r w:rsidRPr="00CA074D">
              <w:rPr>
                <w:rFonts w:eastAsia="Calibri" w:cs="Times New Roman"/>
                <w:i/>
                <w:szCs w:val="28"/>
                <w:highlight w:val="white"/>
              </w:rPr>
              <w:t>Макарович</w:t>
            </w:r>
            <w:proofErr w:type="spellEnd"/>
            <w:r w:rsidRPr="00CA074D">
              <w:rPr>
                <w:rFonts w:eastAsia="Calibri" w:cs="Times New Roman"/>
                <w:i/>
                <w:szCs w:val="28"/>
                <w:highlight w:val="white"/>
              </w:rPr>
              <w:t xml:space="preserve"> Шукшин</w:t>
            </w:r>
            <w:r w:rsidRPr="00CA074D">
              <w:rPr>
                <w:rFonts w:eastAsia="Calibri" w:cs="Times New Roman"/>
                <w:szCs w:val="28"/>
                <w:highlight w:val="white"/>
              </w:rPr>
              <w:t>. Анализ рассказов «</w:t>
            </w:r>
            <w:r w:rsidR="001F5CFA">
              <w:rPr>
                <w:rFonts w:eastAsia="Calibri" w:cs="Times New Roman"/>
                <w:szCs w:val="28"/>
                <w:highlight w:val="white"/>
              </w:rPr>
              <w:t>Сапожки</w:t>
            </w:r>
            <w:r w:rsidRPr="00CA074D">
              <w:rPr>
                <w:rFonts w:eastAsia="Calibri" w:cs="Times New Roman"/>
                <w:szCs w:val="28"/>
                <w:highlight w:val="white"/>
              </w:rPr>
              <w:t>»,</w:t>
            </w:r>
            <w:r>
              <w:rPr>
                <w:rFonts w:eastAsia="Calibri" w:cs="Times New Roman"/>
                <w:szCs w:val="28"/>
                <w:highlight w:val="white"/>
              </w:rPr>
              <w:t xml:space="preserve"> «Микроскоп», «Мастер».</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Чтение и обсуждение рассказов</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lastRenderedPageBreak/>
              <w:t>4</w:t>
            </w:r>
            <w:r w:rsidR="001F5CFA">
              <w:rPr>
                <w:rFonts w:eastAsia="Times New Roman" w:cs="Times New Roman"/>
                <w:szCs w:val="28"/>
                <w:lang w:eastAsia="ar-SA"/>
              </w:rPr>
              <w:t>6</w:t>
            </w:r>
          </w:p>
        </w:tc>
        <w:tc>
          <w:tcPr>
            <w:tcW w:w="4813" w:type="dxa"/>
            <w:tcBorders>
              <w:left w:val="single" w:sz="4" w:space="0" w:color="auto"/>
              <w:bottom w:val="single" w:sz="4" w:space="0" w:color="auto"/>
              <w:right w:val="single" w:sz="4" w:space="0" w:color="auto"/>
            </w:tcBorders>
          </w:tcPr>
          <w:p w:rsidR="004F0F01" w:rsidRDefault="004F0F01" w:rsidP="004F0F01">
            <w:pPr>
              <w:tabs>
                <w:tab w:val="left" w:pos="2880"/>
              </w:tabs>
              <w:suppressAutoHyphens/>
              <w:autoSpaceDE w:val="0"/>
              <w:autoSpaceDN w:val="0"/>
              <w:adjustRightInd w:val="0"/>
              <w:spacing w:after="0" w:line="240" w:lineRule="auto"/>
              <w:ind w:right="-1" w:firstLine="0"/>
              <w:jc w:val="both"/>
              <w:rPr>
                <w:rFonts w:eastAsia="Calibri" w:cs="Times New Roman"/>
                <w:szCs w:val="28"/>
              </w:rPr>
            </w:pPr>
            <w:r w:rsidRPr="00CA074D">
              <w:rPr>
                <w:rFonts w:eastAsia="Calibri" w:cs="Times New Roman"/>
                <w:i/>
                <w:szCs w:val="28"/>
              </w:rPr>
              <w:t>Валентин Григорьевич Распутин</w:t>
            </w:r>
            <w:r w:rsidRPr="00CA074D">
              <w:rPr>
                <w:rFonts w:eastAsia="Calibri" w:cs="Times New Roman"/>
                <w:szCs w:val="28"/>
              </w:rPr>
              <w:t xml:space="preserve">. Обзор жизни и творчества. Связь поколений в повести «Прощание </w:t>
            </w:r>
            <w:proofErr w:type="gramStart"/>
            <w:r w:rsidRPr="00CA074D">
              <w:rPr>
                <w:rFonts w:eastAsia="Calibri" w:cs="Times New Roman"/>
                <w:szCs w:val="28"/>
              </w:rPr>
              <w:t>с</w:t>
            </w:r>
            <w:proofErr w:type="gramEnd"/>
            <w:r w:rsidRPr="00CA074D">
              <w:rPr>
                <w:rFonts w:eastAsia="Calibri" w:cs="Times New Roman"/>
                <w:szCs w:val="28"/>
              </w:rPr>
              <w:t xml:space="preserve"> Матерой». Город и деревня в повести. </w:t>
            </w:r>
          </w:p>
          <w:p w:rsidR="004F0F01" w:rsidRPr="004F0F01" w:rsidRDefault="004F0F01" w:rsidP="004F0F01">
            <w:pPr>
              <w:spacing w:after="0" w:line="240" w:lineRule="auto"/>
              <w:ind w:right="-1" w:firstLine="0"/>
              <w:jc w:val="both"/>
              <w:rPr>
                <w:rFonts w:cs="Times New Roman"/>
                <w:color w:val="FF0000"/>
                <w:szCs w:val="28"/>
              </w:rPr>
            </w:pPr>
            <w:r w:rsidRPr="004F0F01">
              <w:rPr>
                <w:rFonts w:cs="Times New Roman"/>
                <w:color w:val="FF0000"/>
                <w:sz w:val="24"/>
                <w:szCs w:val="28"/>
                <w:lang w:eastAsia="ru-RU"/>
              </w:rPr>
              <w:t xml:space="preserve">Отражение концепта «Промышленность» в литературе второй половины  ХХ </w:t>
            </w:r>
            <w:proofErr w:type="gramStart"/>
            <w:r w:rsidRPr="004F0F01">
              <w:rPr>
                <w:rFonts w:cs="Times New Roman"/>
                <w:color w:val="FF0000"/>
                <w:sz w:val="24"/>
                <w:szCs w:val="28"/>
                <w:lang w:eastAsia="ru-RU"/>
              </w:rPr>
              <w:t>в</w:t>
            </w:r>
            <w:proofErr w:type="gramEnd"/>
            <w:r w:rsidRPr="004F0F01">
              <w:rPr>
                <w:rFonts w:cs="Times New Roman"/>
                <w:color w:val="FF0000"/>
                <w:sz w:val="24"/>
                <w:szCs w:val="28"/>
                <w:lang w:eastAsia="ru-RU"/>
              </w:rPr>
              <w:t xml:space="preserve">.  </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C96EB6">
            <w:pPr>
              <w:spacing w:after="0" w:line="240" w:lineRule="auto"/>
              <w:ind w:firstLine="0"/>
              <w:rPr>
                <w:rFonts w:eastAsia="Times New Roman" w:cs="Times New Roman"/>
                <w:szCs w:val="28"/>
                <w:lang w:eastAsia="ar-SA"/>
              </w:rPr>
            </w:pPr>
            <w:r>
              <w:rPr>
                <w:rFonts w:eastAsia="Times New Roman" w:cs="Times New Roman"/>
                <w:szCs w:val="28"/>
                <w:lang w:eastAsia="ar-SA"/>
              </w:rPr>
              <w:t xml:space="preserve">Выполнить анализ повести «Прощание </w:t>
            </w:r>
            <w:proofErr w:type="gramStart"/>
            <w:r>
              <w:rPr>
                <w:rFonts w:eastAsia="Times New Roman" w:cs="Times New Roman"/>
                <w:szCs w:val="28"/>
                <w:lang w:eastAsia="ar-SA"/>
              </w:rPr>
              <w:t>с</w:t>
            </w:r>
            <w:proofErr w:type="gramEnd"/>
            <w:r>
              <w:rPr>
                <w:rFonts w:eastAsia="Times New Roman" w:cs="Times New Roman"/>
                <w:szCs w:val="28"/>
                <w:lang w:eastAsia="ar-SA"/>
              </w:rPr>
              <w:t xml:space="preserve"> Матерой»</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r w:rsidR="001F5CFA">
              <w:rPr>
                <w:rFonts w:eastAsia="Times New Roman" w:cs="Times New Roman"/>
                <w:szCs w:val="28"/>
                <w:lang w:eastAsia="ar-SA"/>
              </w:rPr>
              <w:t>7</w:t>
            </w:r>
          </w:p>
        </w:tc>
        <w:tc>
          <w:tcPr>
            <w:tcW w:w="4813" w:type="dxa"/>
            <w:tcBorders>
              <w:left w:val="single" w:sz="4" w:space="0" w:color="auto"/>
              <w:bottom w:val="single" w:sz="4" w:space="0" w:color="auto"/>
              <w:right w:val="single" w:sz="4" w:space="0" w:color="auto"/>
            </w:tcBorders>
          </w:tcPr>
          <w:p w:rsidR="00B92C7A" w:rsidRPr="00B92C7A" w:rsidRDefault="00B92C7A" w:rsidP="004F0F01">
            <w:pPr>
              <w:spacing w:after="0" w:line="240" w:lineRule="auto"/>
              <w:ind w:right="-1" w:firstLine="0"/>
              <w:jc w:val="both"/>
              <w:rPr>
                <w:rFonts w:cs="Times New Roman"/>
                <w:b/>
                <w:bCs/>
                <w:szCs w:val="28"/>
              </w:rPr>
            </w:pPr>
            <w:r w:rsidRPr="00B92C7A">
              <w:rPr>
                <w:rFonts w:cs="Times New Roman"/>
                <w:b/>
                <w:bCs/>
                <w:szCs w:val="28"/>
              </w:rPr>
              <w:t>Практическая работа №11</w:t>
            </w:r>
          </w:p>
          <w:p w:rsidR="00DF161F" w:rsidRDefault="004F0F01" w:rsidP="004F0F01">
            <w:pPr>
              <w:spacing w:after="0" w:line="240" w:lineRule="auto"/>
              <w:ind w:right="-1" w:firstLine="0"/>
              <w:jc w:val="both"/>
              <w:rPr>
                <w:rFonts w:cs="Times New Roman"/>
                <w:i/>
                <w:iCs/>
                <w:szCs w:val="28"/>
              </w:rPr>
            </w:pPr>
            <w:r w:rsidRPr="004F0F01">
              <w:rPr>
                <w:rFonts w:cs="Times New Roman"/>
                <w:i/>
                <w:iCs/>
                <w:szCs w:val="28"/>
              </w:rPr>
              <w:t>Николай Михайлович Рубцов.</w:t>
            </w:r>
            <w:r w:rsidR="001F5CFA">
              <w:rPr>
                <w:rFonts w:cs="Times New Roman"/>
                <w:i/>
                <w:iCs/>
                <w:szCs w:val="28"/>
              </w:rPr>
              <w:t xml:space="preserve"> </w:t>
            </w:r>
          </w:p>
          <w:p w:rsidR="004F0F01" w:rsidRPr="004F0F01" w:rsidRDefault="004F0F01" w:rsidP="004F0F01">
            <w:pPr>
              <w:spacing w:after="0" w:line="240" w:lineRule="auto"/>
              <w:ind w:right="-1" w:firstLine="0"/>
              <w:jc w:val="both"/>
              <w:rPr>
                <w:rFonts w:cs="Times New Roman"/>
                <w:szCs w:val="28"/>
              </w:rPr>
            </w:pPr>
            <w:r>
              <w:rPr>
                <w:rFonts w:cs="Times New Roman"/>
                <w:szCs w:val="28"/>
              </w:rPr>
              <w:t>Анализ стихотворений «Звезда полей», «Тихая моя родина!», «</w:t>
            </w:r>
            <w:r w:rsidR="00DF161F">
              <w:rPr>
                <w:rFonts w:cs="Times New Roman"/>
                <w:szCs w:val="28"/>
              </w:rPr>
              <w:t>В горнице моей светло…»</w:t>
            </w:r>
          </w:p>
        </w:tc>
        <w:tc>
          <w:tcPr>
            <w:tcW w:w="1281" w:type="dxa"/>
            <w:tcBorders>
              <w:left w:val="single" w:sz="4" w:space="0" w:color="auto"/>
              <w:bottom w:val="single" w:sz="4" w:space="0" w:color="auto"/>
              <w:right w:val="single" w:sz="4" w:space="0" w:color="auto"/>
            </w:tcBorders>
          </w:tcPr>
          <w:p w:rsidR="004F0F01" w:rsidRPr="00636D2C" w:rsidRDefault="00636D2C" w:rsidP="002E39E6">
            <w:pPr>
              <w:spacing w:after="0" w:line="240" w:lineRule="auto"/>
              <w:ind w:right="-1" w:firstLine="0"/>
              <w:jc w:val="both"/>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Чтение и аудио-прослушивание стихотворений</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4F0F01" w:rsidRPr="00306563" w:rsidRDefault="004F0F01" w:rsidP="004F0F01">
            <w:pPr>
              <w:spacing w:after="0" w:line="240" w:lineRule="auto"/>
              <w:ind w:right="-1"/>
              <w:jc w:val="both"/>
              <w:rPr>
                <w:rFonts w:cs="Times New Roman"/>
                <w:b/>
                <w:szCs w:val="28"/>
              </w:rPr>
            </w:pPr>
            <w:r w:rsidRPr="00CA074D">
              <w:rPr>
                <w:rFonts w:cs="Times New Roman"/>
                <w:b/>
                <w:szCs w:val="28"/>
              </w:rPr>
              <w:t xml:space="preserve">Раздел </w:t>
            </w:r>
            <w:r w:rsidR="00306563">
              <w:rPr>
                <w:rFonts w:cs="Times New Roman"/>
                <w:b/>
                <w:szCs w:val="28"/>
              </w:rPr>
              <w:t>7</w:t>
            </w:r>
            <w:r w:rsidRPr="00CA074D">
              <w:rPr>
                <w:rFonts w:cs="Times New Roman"/>
                <w:b/>
                <w:szCs w:val="28"/>
              </w:rPr>
              <w:t xml:space="preserve">. </w:t>
            </w:r>
            <w:r w:rsidR="00306563">
              <w:rPr>
                <w:rFonts w:cs="Times New Roman"/>
                <w:b/>
                <w:szCs w:val="28"/>
              </w:rPr>
              <w:t xml:space="preserve">Проза второй половины ХХ – начала </w:t>
            </w:r>
            <w:proofErr w:type="spellStart"/>
            <w:r w:rsidR="00306563">
              <w:rPr>
                <w:rFonts w:cs="Times New Roman"/>
                <w:b/>
                <w:szCs w:val="28"/>
              </w:rPr>
              <w:t>ХХ</w:t>
            </w:r>
            <w:proofErr w:type="gramStart"/>
            <w:r w:rsidR="00306563">
              <w:rPr>
                <w:rFonts w:cs="Times New Roman"/>
                <w:b/>
                <w:szCs w:val="28"/>
              </w:rPr>
              <w:t>I</w:t>
            </w:r>
            <w:proofErr w:type="gramEnd"/>
            <w:r w:rsidR="00306563">
              <w:rPr>
                <w:rFonts w:cs="Times New Roman"/>
                <w:b/>
                <w:szCs w:val="28"/>
              </w:rPr>
              <w:t>века</w:t>
            </w:r>
            <w:proofErr w:type="spellEnd"/>
            <w:r w:rsidR="00306563">
              <w:rPr>
                <w:rFonts w:cs="Times New Roman"/>
                <w:b/>
                <w:szCs w:val="28"/>
              </w:rPr>
              <w:t xml:space="preserve">. </w:t>
            </w:r>
          </w:p>
        </w:tc>
        <w:tc>
          <w:tcPr>
            <w:tcW w:w="1281" w:type="dxa"/>
            <w:tcBorders>
              <w:left w:val="single" w:sz="4" w:space="0" w:color="auto"/>
              <w:bottom w:val="single" w:sz="4" w:space="0" w:color="auto"/>
              <w:right w:val="single" w:sz="4" w:space="0" w:color="auto"/>
            </w:tcBorders>
          </w:tcPr>
          <w:p w:rsidR="004F0F01" w:rsidRPr="00AB2C05" w:rsidRDefault="004F0F01" w:rsidP="004F0F01">
            <w:pPr>
              <w:ind w:firstLine="34"/>
              <w:rPr>
                <w:rFonts w:cs="Times New Roman"/>
                <w:sz w:val="24"/>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8D0DFF"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6</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8D0DFF"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6</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8D0DFF"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8D0DFF"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8D0DFF"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r w:rsidR="004D63ED">
              <w:rPr>
                <w:rFonts w:eastAsia="Times New Roman" w:cs="Times New Roman"/>
                <w:szCs w:val="28"/>
                <w:lang w:eastAsia="ar-SA"/>
              </w:rPr>
              <w:t>8</w:t>
            </w:r>
          </w:p>
        </w:tc>
        <w:tc>
          <w:tcPr>
            <w:tcW w:w="4813" w:type="dxa"/>
            <w:tcBorders>
              <w:left w:val="single" w:sz="4" w:space="0" w:color="auto"/>
              <w:bottom w:val="single" w:sz="4" w:space="0" w:color="auto"/>
              <w:right w:val="single" w:sz="4" w:space="0" w:color="auto"/>
            </w:tcBorders>
          </w:tcPr>
          <w:p w:rsidR="004F0F01" w:rsidRPr="00CA074D" w:rsidRDefault="00306563" w:rsidP="004F0F01">
            <w:pPr>
              <w:spacing w:after="0" w:line="240" w:lineRule="auto"/>
              <w:ind w:right="-1" w:firstLine="0"/>
              <w:jc w:val="both"/>
              <w:rPr>
                <w:rFonts w:cs="Times New Roman"/>
                <w:szCs w:val="28"/>
              </w:rPr>
            </w:pPr>
            <w:proofErr w:type="spellStart"/>
            <w:r w:rsidRPr="008D0DFF">
              <w:rPr>
                <w:rFonts w:cs="Times New Roman"/>
                <w:i/>
                <w:iCs/>
                <w:szCs w:val="28"/>
              </w:rPr>
              <w:t>Чингиз</w:t>
            </w:r>
            <w:proofErr w:type="spellEnd"/>
            <w:r w:rsidRPr="008D0DFF">
              <w:rPr>
                <w:rFonts w:cs="Times New Roman"/>
                <w:i/>
                <w:iCs/>
                <w:szCs w:val="28"/>
              </w:rPr>
              <w:t xml:space="preserve"> </w:t>
            </w:r>
            <w:proofErr w:type="spellStart"/>
            <w:r w:rsidRPr="008D0DFF">
              <w:rPr>
                <w:rFonts w:cs="Times New Roman"/>
                <w:i/>
                <w:iCs/>
                <w:szCs w:val="28"/>
              </w:rPr>
              <w:t>Торекулович</w:t>
            </w:r>
            <w:proofErr w:type="spellEnd"/>
            <w:r w:rsidRPr="008D0DFF">
              <w:rPr>
                <w:rFonts w:cs="Times New Roman"/>
                <w:i/>
                <w:iCs/>
                <w:szCs w:val="28"/>
              </w:rPr>
              <w:t xml:space="preserve"> Айтматов</w:t>
            </w:r>
            <w:r w:rsidR="00C96EB6">
              <w:rPr>
                <w:rFonts w:cs="Times New Roman"/>
                <w:i/>
                <w:iCs/>
                <w:szCs w:val="28"/>
              </w:rPr>
              <w:t xml:space="preserve"> </w:t>
            </w:r>
            <w:r w:rsidR="008D0DFF">
              <w:rPr>
                <w:rFonts w:cs="Times New Roman"/>
                <w:szCs w:val="28"/>
              </w:rPr>
              <w:t>Жизнь и творчество. Обзор повести «Белый пароход»</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Текст повести «Белый пароход»</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4D63ED"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49</w:t>
            </w:r>
          </w:p>
        </w:tc>
        <w:tc>
          <w:tcPr>
            <w:tcW w:w="4813" w:type="dxa"/>
            <w:tcBorders>
              <w:left w:val="single" w:sz="4" w:space="0" w:color="auto"/>
              <w:bottom w:val="single" w:sz="4" w:space="0" w:color="auto"/>
              <w:right w:val="single" w:sz="4" w:space="0" w:color="auto"/>
            </w:tcBorders>
          </w:tcPr>
          <w:p w:rsidR="004F0F01" w:rsidRPr="00CA074D" w:rsidRDefault="008D0DFF" w:rsidP="008D0DFF">
            <w:pPr>
              <w:spacing w:after="0" w:line="240" w:lineRule="auto"/>
              <w:ind w:right="-1" w:firstLine="0"/>
              <w:jc w:val="both"/>
              <w:rPr>
                <w:rFonts w:cs="Times New Roman"/>
                <w:szCs w:val="28"/>
              </w:rPr>
            </w:pPr>
            <w:r w:rsidRPr="008D0DFF">
              <w:rPr>
                <w:rFonts w:cs="Times New Roman"/>
                <w:i/>
                <w:iCs/>
                <w:szCs w:val="28"/>
              </w:rPr>
              <w:t>Аркадий Натанович и Борис Натанович Стругацкие.</w:t>
            </w:r>
            <w:r>
              <w:t xml:space="preserve"> Обзор жизни и творчества.</w:t>
            </w:r>
            <w:r w:rsidR="00153F13">
              <w:t xml:space="preserve"> </w:t>
            </w:r>
            <w:r w:rsidRPr="008D0DFF">
              <w:t>Мотивы экологической катастрофы в повести</w:t>
            </w:r>
            <w:r w:rsidR="00C96EB6">
              <w:t xml:space="preserve"> </w:t>
            </w:r>
            <w:r w:rsidRPr="008D0DFF">
              <w:t>"Пикник на обочине"</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val="en-US"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Прочитать повесть «пикник на обочине»</w:t>
            </w:r>
          </w:p>
        </w:tc>
      </w:tr>
      <w:tr w:rsidR="008D0DFF" w:rsidRPr="00CA074D" w:rsidTr="000C6F41">
        <w:trPr>
          <w:trHeight w:val="280"/>
          <w:jc w:val="center"/>
        </w:trPr>
        <w:tc>
          <w:tcPr>
            <w:tcW w:w="710" w:type="dxa"/>
            <w:tcBorders>
              <w:left w:val="single" w:sz="4" w:space="0" w:color="auto"/>
              <w:bottom w:val="single" w:sz="4" w:space="0" w:color="auto"/>
              <w:right w:val="single" w:sz="4" w:space="0" w:color="auto"/>
            </w:tcBorders>
          </w:tcPr>
          <w:p w:rsidR="008D0DFF" w:rsidRDefault="001F5CFA"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w:t>
            </w:r>
            <w:r w:rsidR="004D63ED">
              <w:rPr>
                <w:rFonts w:eastAsia="Times New Roman" w:cs="Times New Roman"/>
                <w:szCs w:val="28"/>
                <w:lang w:eastAsia="ar-SA"/>
              </w:rPr>
              <w:t>0</w:t>
            </w:r>
          </w:p>
        </w:tc>
        <w:tc>
          <w:tcPr>
            <w:tcW w:w="4813" w:type="dxa"/>
            <w:tcBorders>
              <w:left w:val="single" w:sz="4" w:space="0" w:color="auto"/>
              <w:bottom w:val="single" w:sz="4" w:space="0" w:color="auto"/>
              <w:right w:val="single" w:sz="4" w:space="0" w:color="auto"/>
            </w:tcBorders>
          </w:tcPr>
          <w:p w:rsidR="008D0DFF" w:rsidRDefault="008D0DFF" w:rsidP="008D0DFF">
            <w:pPr>
              <w:spacing w:after="0" w:line="240" w:lineRule="auto"/>
              <w:ind w:right="-1" w:firstLine="0"/>
              <w:jc w:val="both"/>
              <w:rPr>
                <w:rFonts w:cs="Times New Roman"/>
                <w:szCs w:val="28"/>
              </w:rPr>
            </w:pPr>
            <w:r w:rsidRPr="008D0DFF">
              <w:rPr>
                <w:rFonts w:cs="Times New Roman"/>
                <w:i/>
                <w:iCs/>
                <w:szCs w:val="28"/>
              </w:rPr>
              <w:t>Юрий Валентинович Трифонов.</w:t>
            </w:r>
            <w:r>
              <w:rPr>
                <w:rFonts w:cs="Times New Roman"/>
                <w:szCs w:val="28"/>
              </w:rPr>
              <w:t xml:space="preserve"> Анализ произведений «Обмен», «Другая жизнь», «Дом на набережной»</w:t>
            </w:r>
          </w:p>
        </w:tc>
        <w:tc>
          <w:tcPr>
            <w:tcW w:w="1281" w:type="dxa"/>
            <w:tcBorders>
              <w:left w:val="single" w:sz="4" w:space="0" w:color="auto"/>
              <w:bottom w:val="single" w:sz="4" w:space="0" w:color="auto"/>
              <w:right w:val="single" w:sz="4" w:space="0" w:color="auto"/>
            </w:tcBorders>
          </w:tcPr>
          <w:p w:rsidR="008D0DFF" w:rsidRPr="00636D2C" w:rsidRDefault="00636D2C" w:rsidP="00FB0F77">
            <w:pPr>
              <w:spacing w:after="0" w:line="240" w:lineRule="auto"/>
              <w:ind w:right="-1" w:firstLine="0"/>
              <w:jc w:val="both"/>
              <w:rPr>
                <w:rFonts w:eastAsia="Times New Roman" w:cs="Times New Roman"/>
                <w:sz w:val="20"/>
                <w:szCs w:val="20"/>
                <w:lang w:eastAsia="ar-SA"/>
              </w:rPr>
            </w:pPr>
            <w:r w:rsidRPr="00636D2C">
              <w:rPr>
                <w:rFonts w:eastAsia="Times New Roman" w:cs="Times New Roman"/>
                <w:sz w:val="20"/>
                <w:szCs w:val="20"/>
                <w:lang w:eastAsia="ar-SA"/>
              </w:rPr>
              <w:t xml:space="preserve">ЛР ФГОС 1.2,3,8 МР1: </w:t>
            </w:r>
            <w:proofErr w:type="spellStart"/>
            <w:r w:rsidRPr="00636D2C">
              <w:rPr>
                <w:rFonts w:eastAsia="Times New Roman" w:cs="Times New Roman"/>
                <w:sz w:val="20"/>
                <w:szCs w:val="20"/>
                <w:lang w:eastAsia="ar-SA"/>
              </w:rPr>
              <w:t>а</w:t>
            </w:r>
            <w:proofErr w:type="gramStart"/>
            <w:r w:rsidRPr="00636D2C">
              <w:rPr>
                <w:rFonts w:eastAsia="Times New Roman" w:cs="Times New Roman"/>
                <w:sz w:val="20"/>
                <w:szCs w:val="20"/>
                <w:lang w:eastAsia="ar-SA"/>
              </w:rPr>
              <w:t>,б</w:t>
            </w:r>
            <w:proofErr w:type="gramEnd"/>
            <w:r w:rsidRPr="00636D2C">
              <w:rPr>
                <w:rFonts w:eastAsia="Times New Roman" w:cs="Times New Roman"/>
                <w:sz w:val="20"/>
                <w:szCs w:val="20"/>
                <w:lang w:eastAsia="ar-SA"/>
              </w:rPr>
              <w:t>,в</w:t>
            </w:r>
            <w:proofErr w:type="spellEnd"/>
            <w:r w:rsidRPr="00636D2C">
              <w:rPr>
                <w:rFonts w:eastAsia="Times New Roman" w:cs="Times New Roman"/>
                <w:sz w:val="20"/>
                <w:szCs w:val="20"/>
                <w:lang w:eastAsia="ar-SA"/>
              </w:rPr>
              <w:t xml:space="preserve">  МР2: </w:t>
            </w:r>
            <w:proofErr w:type="spellStart"/>
            <w:r w:rsidRPr="00636D2C">
              <w:rPr>
                <w:rFonts w:eastAsia="Times New Roman" w:cs="Times New Roman"/>
                <w:sz w:val="20"/>
                <w:szCs w:val="20"/>
                <w:lang w:eastAsia="ar-SA"/>
              </w:rPr>
              <w:t>а,б</w:t>
            </w:r>
            <w:proofErr w:type="spellEnd"/>
            <w:r w:rsidRPr="00636D2C">
              <w:rPr>
                <w:rFonts w:eastAsia="Times New Roman" w:cs="Times New Roman"/>
                <w:sz w:val="20"/>
                <w:szCs w:val="20"/>
                <w:lang w:eastAsia="ar-SA"/>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8D0DFF" w:rsidRPr="00CA074D" w:rsidRDefault="008D0DFF"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8D0DFF" w:rsidRPr="00CA074D" w:rsidRDefault="008D0DFF"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8D0DFF" w:rsidRPr="00CA074D" w:rsidRDefault="00B92C7A"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8D0DFF" w:rsidRPr="00CA074D" w:rsidRDefault="00B92C7A"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8D0DFF" w:rsidRPr="00CA074D" w:rsidRDefault="00C96EB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Анализ произведений</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jc w:val="both"/>
              <w:rPr>
                <w:rFonts w:cs="Times New Roman"/>
                <w:b/>
                <w:szCs w:val="28"/>
              </w:rPr>
            </w:pPr>
            <w:r w:rsidRPr="00CA074D">
              <w:rPr>
                <w:rFonts w:cs="Times New Roman"/>
                <w:b/>
                <w:szCs w:val="28"/>
              </w:rPr>
              <w:t xml:space="preserve">Раздел </w:t>
            </w:r>
            <w:r w:rsidR="008D0DFF">
              <w:rPr>
                <w:rFonts w:cs="Times New Roman"/>
                <w:b/>
                <w:szCs w:val="28"/>
              </w:rPr>
              <w:t>8</w:t>
            </w:r>
            <w:r w:rsidRPr="00CA074D">
              <w:rPr>
                <w:rFonts w:cs="Times New Roman"/>
                <w:b/>
                <w:szCs w:val="28"/>
              </w:rPr>
              <w:t xml:space="preserve">. </w:t>
            </w:r>
            <w:r w:rsidR="008D0DFF">
              <w:rPr>
                <w:rFonts w:cs="Times New Roman"/>
                <w:b/>
                <w:szCs w:val="28"/>
              </w:rPr>
              <w:t xml:space="preserve">Поэзия второй половины ХХ – начала </w:t>
            </w:r>
            <w:proofErr w:type="spellStart"/>
            <w:r w:rsidR="008D0DFF">
              <w:rPr>
                <w:rFonts w:cs="Times New Roman"/>
                <w:b/>
                <w:szCs w:val="28"/>
              </w:rPr>
              <w:t>ХХ</w:t>
            </w:r>
            <w:proofErr w:type="gramStart"/>
            <w:r w:rsidR="008D0DFF">
              <w:rPr>
                <w:rFonts w:cs="Times New Roman"/>
                <w:b/>
                <w:szCs w:val="28"/>
              </w:rPr>
              <w:t>I</w:t>
            </w:r>
            <w:proofErr w:type="gramEnd"/>
            <w:r w:rsidR="008D0DFF">
              <w:rPr>
                <w:rFonts w:cs="Times New Roman"/>
                <w:b/>
                <w:szCs w:val="28"/>
              </w:rPr>
              <w:t>века</w:t>
            </w:r>
            <w:proofErr w:type="spellEnd"/>
            <w:r w:rsidR="008D0DFF">
              <w:rPr>
                <w:rFonts w:cs="Times New Roman"/>
                <w:b/>
                <w:szCs w:val="28"/>
              </w:rPr>
              <w:t>.</w:t>
            </w:r>
          </w:p>
        </w:tc>
        <w:tc>
          <w:tcPr>
            <w:tcW w:w="1281" w:type="dxa"/>
            <w:tcBorders>
              <w:left w:val="single" w:sz="4" w:space="0" w:color="auto"/>
              <w:bottom w:val="single" w:sz="4" w:space="0" w:color="auto"/>
              <w:right w:val="single" w:sz="4" w:space="0" w:color="auto"/>
            </w:tcBorders>
          </w:tcPr>
          <w:p w:rsidR="004F0F01" w:rsidRPr="00AB2C05" w:rsidRDefault="004F0F01" w:rsidP="004F0F01">
            <w:pPr>
              <w:ind w:firstLine="34"/>
              <w:rPr>
                <w:rFonts w:cs="Times New Roman"/>
                <w:sz w:val="24"/>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D55242"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D55242"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D55242"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1F5CFA"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w:t>
            </w:r>
            <w:r w:rsidR="004D63ED">
              <w:rPr>
                <w:rFonts w:eastAsia="Times New Roman" w:cs="Times New Roman"/>
                <w:szCs w:val="28"/>
                <w:lang w:eastAsia="ar-SA"/>
              </w:rPr>
              <w:t>1</w:t>
            </w:r>
          </w:p>
        </w:tc>
        <w:tc>
          <w:tcPr>
            <w:tcW w:w="4813" w:type="dxa"/>
            <w:tcBorders>
              <w:left w:val="single" w:sz="4" w:space="0" w:color="auto"/>
              <w:bottom w:val="single" w:sz="4" w:space="0" w:color="auto"/>
              <w:right w:val="single" w:sz="4" w:space="0" w:color="auto"/>
            </w:tcBorders>
          </w:tcPr>
          <w:p w:rsidR="004F0F01" w:rsidRDefault="00DA4166" w:rsidP="004F0F01">
            <w:pPr>
              <w:spacing w:after="0" w:line="240" w:lineRule="auto"/>
              <w:ind w:right="-1" w:firstLine="0"/>
              <w:jc w:val="both"/>
              <w:rPr>
                <w:rFonts w:cs="Times New Roman"/>
                <w:szCs w:val="28"/>
              </w:rPr>
            </w:pPr>
            <w:proofErr w:type="spellStart"/>
            <w:r w:rsidRPr="00D55242">
              <w:rPr>
                <w:rFonts w:cs="Times New Roman"/>
                <w:i/>
                <w:iCs/>
                <w:szCs w:val="28"/>
              </w:rPr>
              <w:t>Бэлла</w:t>
            </w:r>
            <w:proofErr w:type="spellEnd"/>
            <w:r w:rsidRPr="00D55242">
              <w:rPr>
                <w:rFonts w:cs="Times New Roman"/>
                <w:i/>
                <w:iCs/>
                <w:szCs w:val="28"/>
              </w:rPr>
              <w:t xml:space="preserve"> Ахатовна Ахмадулина</w:t>
            </w:r>
            <w:proofErr w:type="gramStart"/>
            <w:r w:rsidR="00A85298">
              <w:rPr>
                <w:rFonts w:cs="Times New Roman"/>
                <w:szCs w:val="28"/>
              </w:rPr>
              <w:t xml:space="preserve"> .</w:t>
            </w:r>
            <w:proofErr w:type="gramEnd"/>
            <w:r>
              <w:rPr>
                <w:rFonts w:cs="Times New Roman"/>
                <w:szCs w:val="28"/>
              </w:rPr>
              <w:t xml:space="preserve"> Жизнь и творчество. «О, мой застенчивый герой», «По улице моей который год»</w:t>
            </w:r>
          </w:p>
          <w:p w:rsidR="00DA4166" w:rsidRPr="00CA074D" w:rsidRDefault="00DA4166" w:rsidP="004F0F01">
            <w:pPr>
              <w:spacing w:after="0" w:line="240" w:lineRule="auto"/>
              <w:ind w:right="-1" w:firstLine="0"/>
              <w:jc w:val="both"/>
              <w:rPr>
                <w:rFonts w:cs="Times New Roman"/>
                <w:i/>
                <w:szCs w:val="28"/>
              </w:rPr>
            </w:pPr>
            <w:r w:rsidRPr="00D55242">
              <w:rPr>
                <w:rFonts w:cs="Times New Roman"/>
                <w:i/>
                <w:iCs/>
                <w:szCs w:val="28"/>
              </w:rPr>
              <w:t>Евгений Александрович Евтушенко</w:t>
            </w:r>
            <w:r>
              <w:rPr>
                <w:rFonts w:cs="Times New Roman"/>
                <w:szCs w:val="28"/>
              </w:rPr>
              <w:t>. Жизнь и творчество «Третий снег», «Я разный»</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D55242"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Анализ стихотворения</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DA416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w:t>
            </w:r>
            <w:r w:rsidR="004D63ED">
              <w:rPr>
                <w:rFonts w:eastAsia="Times New Roman" w:cs="Times New Roman"/>
                <w:szCs w:val="28"/>
                <w:lang w:eastAsia="ar-SA"/>
              </w:rPr>
              <w:t>2</w:t>
            </w:r>
          </w:p>
        </w:tc>
        <w:tc>
          <w:tcPr>
            <w:tcW w:w="4813" w:type="dxa"/>
            <w:tcBorders>
              <w:left w:val="single" w:sz="4" w:space="0" w:color="auto"/>
              <w:bottom w:val="single" w:sz="4" w:space="0" w:color="auto"/>
              <w:right w:val="single" w:sz="4" w:space="0" w:color="auto"/>
            </w:tcBorders>
          </w:tcPr>
          <w:p w:rsidR="004F0F01" w:rsidRDefault="00DA4166" w:rsidP="004F0F01">
            <w:pPr>
              <w:spacing w:after="0" w:line="240" w:lineRule="auto"/>
              <w:ind w:right="-1" w:firstLine="0"/>
              <w:jc w:val="both"/>
              <w:rPr>
                <w:rFonts w:cs="Times New Roman"/>
                <w:szCs w:val="28"/>
              </w:rPr>
            </w:pPr>
            <w:r w:rsidRPr="00D55242">
              <w:rPr>
                <w:rFonts w:cs="Times New Roman"/>
                <w:i/>
                <w:iCs/>
                <w:szCs w:val="28"/>
              </w:rPr>
              <w:t>Андрей Андреевич Вознесенский.</w:t>
            </w:r>
            <w:r>
              <w:rPr>
                <w:rFonts w:cs="Times New Roman"/>
                <w:szCs w:val="28"/>
              </w:rPr>
              <w:t xml:space="preserve"> Жизнь и творчество «Почему два великих поэта», «Пожар в архитектурном институте»</w:t>
            </w:r>
          </w:p>
          <w:p w:rsidR="00DA4166" w:rsidRPr="00CA074D" w:rsidRDefault="00DA4166" w:rsidP="004F0F01">
            <w:pPr>
              <w:spacing w:after="0" w:line="240" w:lineRule="auto"/>
              <w:ind w:right="-1" w:firstLine="0"/>
              <w:jc w:val="both"/>
              <w:rPr>
                <w:rFonts w:cs="Times New Roman"/>
                <w:szCs w:val="28"/>
              </w:rPr>
            </w:pPr>
            <w:r w:rsidRPr="00D55242">
              <w:rPr>
                <w:rFonts w:cs="Times New Roman"/>
                <w:i/>
                <w:iCs/>
                <w:szCs w:val="28"/>
              </w:rPr>
              <w:t>Роберт Иванович Рождественский</w:t>
            </w:r>
            <w:r>
              <w:rPr>
                <w:rFonts w:cs="Times New Roman"/>
                <w:szCs w:val="28"/>
              </w:rPr>
              <w:t xml:space="preserve"> Жизнь и творчество. «К</w:t>
            </w:r>
            <w:r w:rsidR="00D55242">
              <w:rPr>
                <w:rFonts w:cs="Times New Roman"/>
                <w:szCs w:val="28"/>
              </w:rPr>
              <w:t>расивая женщина», «Монолог царя зверей»</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4F0F01" w:rsidP="00D55242">
            <w:pPr>
              <w:spacing w:after="0" w:line="240" w:lineRule="auto"/>
              <w:ind w:firstLine="0"/>
              <w:rPr>
                <w:rFonts w:eastAsia="Malgun Gothic" w:cs="Times New Roman"/>
                <w:szCs w:val="28"/>
              </w:rPr>
            </w:pPr>
            <w:r w:rsidRPr="00CA074D">
              <w:rPr>
                <w:rFonts w:eastAsia="Malgun Gothic" w:cs="Times New Roman"/>
                <w:szCs w:val="28"/>
              </w:rPr>
              <w:t>Выучить наизусть стихотворение</w:t>
            </w:r>
          </w:p>
          <w:p w:rsidR="00D55242" w:rsidRPr="00CA074D" w:rsidRDefault="00D55242" w:rsidP="00D55242">
            <w:pPr>
              <w:spacing w:after="0" w:line="240" w:lineRule="auto"/>
              <w:rPr>
                <w:rFonts w:eastAsia="Times New Roman" w:cs="Times New Roman"/>
                <w:szCs w:val="28"/>
                <w:lang w:eastAsia="ar-SA"/>
              </w:rPr>
            </w:pPr>
          </w:p>
          <w:p w:rsidR="004F0F01" w:rsidRPr="00CA074D" w:rsidRDefault="004F0F01" w:rsidP="004F0F01">
            <w:pPr>
              <w:spacing w:after="0" w:line="240" w:lineRule="auto"/>
              <w:ind w:right="-1" w:firstLine="0"/>
              <w:jc w:val="both"/>
              <w:rPr>
                <w:rFonts w:eastAsia="Times New Roman" w:cs="Times New Roman"/>
                <w:szCs w:val="28"/>
                <w:lang w:eastAsia="ar-SA"/>
              </w:rPr>
            </w:pP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jc w:val="both"/>
              <w:rPr>
                <w:rFonts w:cs="Times New Roman"/>
                <w:i/>
                <w:szCs w:val="28"/>
              </w:rPr>
            </w:pPr>
            <w:r w:rsidRPr="00CA074D">
              <w:rPr>
                <w:rFonts w:eastAsia="Calibri" w:cs="Times New Roman"/>
                <w:b/>
                <w:szCs w:val="28"/>
                <w:highlight w:val="white"/>
              </w:rPr>
              <w:t xml:space="preserve">Раздел </w:t>
            </w:r>
            <w:r w:rsidR="00D55242">
              <w:rPr>
                <w:rFonts w:eastAsia="Calibri" w:cs="Times New Roman"/>
                <w:b/>
                <w:szCs w:val="28"/>
                <w:highlight w:val="white"/>
              </w:rPr>
              <w:t>9.</w:t>
            </w:r>
            <w:r w:rsidR="00D55242">
              <w:rPr>
                <w:rFonts w:eastAsia="Calibri" w:cs="Times New Roman"/>
                <w:b/>
                <w:szCs w:val="28"/>
              </w:rPr>
              <w:t xml:space="preserve">Драматургия </w:t>
            </w:r>
            <w:r w:rsidR="00D55242">
              <w:rPr>
                <w:rFonts w:cs="Times New Roman"/>
                <w:b/>
                <w:szCs w:val="28"/>
              </w:rPr>
              <w:t xml:space="preserve">второй половины ХХ – начала </w:t>
            </w:r>
            <w:proofErr w:type="spellStart"/>
            <w:r w:rsidR="00D55242">
              <w:rPr>
                <w:rFonts w:cs="Times New Roman"/>
                <w:b/>
                <w:szCs w:val="28"/>
              </w:rPr>
              <w:t>ХХ</w:t>
            </w:r>
            <w:proofErr w:type="gramStart"/>
            <w:r w:rsidR="00D55242">
              <w:rPr>
                <w:rFonts w:cs="Times New Roman"/>
                <w:b/>
                <w:szCs w:val="28"/>
              </w:rPr>
              <w:t>I</w:t>
            </w:r>
            <w:proofErr w:type="gramEnd"/>
            <w:r w:rsidR="00D55242">
              <w:rPr>
                <w:rFonts w:cs="Times New Roman"/>
                <w:b/>
                <w:szCs w:val="28"/>
              </w:rPr>
              <w:t>века</w:t>
            </w:r>
            <w:proofErr w:type="spellEnd"/>
            <w:r w:rsidR="00D55242">
              <w:rPr>
                <w:rFonts w:cs="Times New Roman"/>
                <w:b/>
                <w:szCs w:val="28"/>
              </w:rPr>
              <w:t>.</w:t>
            </w:r>
          </w:p>
        </w:tc>
        <w:tc>
          <w:tcPr>
            <w:tcW w:w="1281" w:type="dxa"/>
            <w:tcBorders>
              <w:left w:val="single" w:sz="4" w:space="0" w:color="auto"/>
              <w:bottom w:val="single" w:sz="4" w:space="0" w:color="auto"/>
              <w:right w:val="single" w:sz="4" w:space="0" w:color="auto"/>
            </w:tcBorders>
          </w:tcPr>
          <w:p w:rsidR="004F0F01" w:rsidRPr="00AB2C05" w:rsidRDefault="004F0F01" w:rsidP="004F0F01">
            <w:pPr>
              <w:spacing w:after="0" w:line="240" w:lineRule="auto"/>
              <w:ind w:right="-1" w:firstLine="0"/>
              <w:jc w:val="both"/>
              <w:rPr>
                <w:rFonts w:eastAsia="Times New Roman" w:cs="Times New Roman"/>
                <w:sz w:val="24"/>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9716A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9716A6"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9716A6"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D55242"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w:t>
            </w:r>
            <w:r w:rsidR="004D63ED">
              <w:rPr>
                <w:rFonts w:eastAsia="Times New Roman" w:cs="Times New Roman"/>
                <w:szCs w:val="28"/>
                <w:lang w:eastAsia="ar-SA"/>
              </w:rPr>
              <w:t>3</w:t>
            </w:r>
          </w:p>
        </w:tc>
        <w:tc>
          <w:tcPr>
            <w:tcW w:w="4813" w:type="dxa"/>
            <w:tcBorders>
              <w:left w:val="single" w:sz="4" w:space="0" w:color="auto"/>
              <w:bottom w:val="single" w:sz="4" w:space="0" w:color="auto"/>
              <w:right w:val="single" w:sz="4" w:space="0" w:color="auto"/>
            </w:tcBorders>
          </w:tcPr>
          <w:p w:rsidR="004F0F01" w:rsidRPr="009716A6" w:rsidRDefault="009716A6" w:rsidP="00FB0F77">
            <w:pPr>
              <w:spacing w:after="0" w:line="240" w:lineRule="auto"/>
              <w:ind w:right="-1" w:firstLine="0"/>
              <w:jc w:val="both"/>
              <w:rPr>
                <w:rFonts w:cs="Times New Roman"/>
                <w:b/>
                <w:bCs/>
                <w:szCs w:val="28"/>
              </w:rPr>
            </w:pPr>
            <w:r w:rsidRPr="009716A6">
              <w:rPr>
                <w:rFonts w:cs="Times New Roman"/>
                <w:i/>
                <w:iCs/>
                <w:szCs w:val="28"/>
              </w:rPr>
              <w:t>Александр Валентинович Вампилов.</w:t>
            </w:r>
            <w:r>
              <w:rPr>
                <w:rFonts w:cs="Times New Roman"/>
                <w:szCs w:val="28"/>
              </w:rPr>
              <w:t xml:space="preserve"> Жизнь и творчество.</w:t>
            </w:r>
            <w:r>
              <w:t xml:space="preserve"> Пьеса «Старший сын»</w:t>
            </w:r>
            <w:r w:rsidR="00A85298">
              <w:t xml:space="preserve">, </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Прочитать пьесу «Старший сын»</w:t>
            </w:r>
          </w:p>
        </w:tc>
      </w:tr>
      <w:tr w:rsidR="009716A6" w:rsidRPr="00CA074D" w:rsidTr="000C6F41">
        <w:trPr>
          <w:trHeight w:val="280"/>
          <w:jc w:val="center"/>
        </w:trPr>
        <w:tc>
          <w:tcPr>
            <w:tcW w:w="710" w:type="dxa"/>
            <w:tcBorders>
              <w:left w:val="single" w:sz="4" w:space="0" w:color="auto"/>
              <w:bottom w:val="single" w:sz="4" w:space="0" w:color="auto"/>
              <w:right w:val="single" w:sz="4" w:space="0" w:color="auto"/>
            </w:tcBorders>
          </w:tcPr>
          <w:p w:rsidR="009716A6" w:rsidRDefault="009716A6" w:rsidP="004F0F01">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9716A6" w:rsidRPr="009716A6" w:rsidRDefault="009716A6" w:rsidP="004F0F01">
            <w:pPr>
              <w:spacing w:after="0" w:line="240" w:lineRule="auto"/>
              <w:ind w:right="-1" w:firstLine="0"/>
              <w:jc w:val="both"/>
              <w:rPr>
                <w:rFonts w:cs="Times New Roman"/>
                <w:i/>
                <w:iCs/>
                <w:szCs w:val="28"/>
              </w:rPr>
            </w:pPr>
            <w:r w:rsidRPr="00CA074D">
              <w:rPr>
                <w:rFonts w:eastAsia="Calibri" w:cs="Times New Roman"/>
                <w:b/>
                <w:szCs w:val="28"/>
                <w:highlight w:val="white"/>
              </w:rPr>
              <w:t xml:space="preserve">Раздел </w:t>
            </w:r>
            <w:r>
              <w:rPr>
                <w:rFonts w:eastAsia="Calibri" w:cs="Times New Roman"/>
                <w:b/>
                <w:szCs w:val="28"/>
              </w:rPr>
              <w:t>10. Литература народов России</w:t>
            </w:r>
          </w:p>
        </w:tc>
        <w:tc>
          <w:tcPr>
            <w:tcW w:w="1281" w:type="dxa"/>
            <w:tcBorders>
              <w:left w:val="single" w:sz="4" w:space="0" w:color="auto"/>
              <w:bottom w:val="single" w:sz="4" w:space="0" w:color="auto"/>
              <w:right w:val="single" w:sz="4" w:space="0" w:color="auto"/>
            </w:tcBorders>
          </w:tcPr>
          <w:p w:rsidR="009716A6" w:rsidRPr="00AB2C05" w:rsidRDefault="009716A6" w:rsidP="004F0F01">
            <w:pPr>
              <w:spacing w:after="0" w:line="240" w:lineRule="auto"/>
              <w:ind w:right="-1" w:firstLine="0"/>
              <w:jc w:val="both"/>
              <w:rPr>
                <w:rFonts w:eastAsia="Times New Roman" w:cs="Times New Roman"/>
                <w:sz w:val="24"/>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9716A6" w:rsidRPr="00CA074D" w:rsidRDefault="009716A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9716A6" w:rsidRPr="00CA074D" w:rsidRDefault="009716A6"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9716A6" w:rsidRPr="00CA074D" w:rsidRDefault="009716A6"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9716A6" w:rsidRPr="00CA074D" w:rsidRDefault="009716A6" w:rsidP="004F0F01">
            <w:pPr>
              <w:spacing w:after="0" w:line="240" w:lineRule="auto"/>
              <w:ind w:right="-1" w:firstLine="0"/>
              <w:jc w:val="both"/>
              <w:rPr>
                <w:rFonts w:eastAsia="Times New Roman" w:cs="Times New Roman"/>
                <w:szCs w:val="28"/>
                <w:lang w:eastAsia="ar-SA"/>
              </w:rPr>
            </w:pPr>
          </w:p>
        </w:tc>
        <w:tc>
          <w:tcPr>
            <w:tcW w:w="3359" w:type="dxa"/>
            <w:tcBorders>
              <w:top w:val="single" w:sz="4" w:space="0" w:color="auto"/>
              <w:left w:val="single" w:sz="4" w:space="0" w:color="auto"/>
              <w:bottom w:val="single" w:sz="4" w:space="0" w:color="auto"/>
              <w:right w:val="single" w:sz="4" w:space="0" w:color="auto"/>
            </w:tcBorders>
          </w:tcPr>
          <w:p w:rsidR="009716A6" w:rsidRPr="00CA074D" w:rsidRDefault="009716A6" w:rsidP="004F0F01">
            <w:pPr>
              <w:spacing w:after="0" w:line="240" w:lineRule="auto"/>
              <w:ind w:right="-1" w:firstLine="0"/>
              <w:jc w:val="both"/>
              <w:rPr>
                <w:rFonts w:eastAsia="Times New Roman" w:cs="Times New Roman"/>
                <w:szCs w:val="28"/>
                <w:lang w:eastAsia="ar-SA"/>
              </w:rPr>
            </w:pP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9716A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w:t>
            </w:r>
            <w:r w:rsidR="004D63ED">
              <w:rPr>
                <w:rFonts w:eastAsia="Times New Roman" w:cs="Times New Roman"/>
                <w:szCs w:val="28"/>
                <w:lang w:eastAsia="ar-SA"/>
              </w:rPr>
              <w:t>4</w:t>
            </w:r>
          </w:p>
        </w:tc>
        <w:tc>
          <w:tcPr>
            <w:tcW w:w="4813" w:type="dxa"/>
            <w:tcBorders>
              <w:left w:val="single" w:sz="4" w:space="0" w:color="auto"/>
              <w:bottom w:val="single" w:sz="4" w:space="0" w:color="auto"/>
              <w:right w:val="single" w:sz="4" w:space="0" w:color="auto"/>
            </w:tcBorders>
          </w:tcPr>
          <w:p w:rsidR="004F0F01" w:rsidRPr="00CA074D" w:rsidRDefault="009716A6" w:rsidP="004F0F01">
            <w:pPr>
              <w:spacing w:after="0" w:line="240" w:lineRule="auto"/>
              <w:ind w:right="-1" w:firstLine="0"/>
              <w:jc w:val="both"/>
              <w:rPr>
                <w:rFonts w:cs="Times New Roman"/>
                <w:i/>
                <w:szCs w:val="28"/>
              </w:rPr>
            </w:pPr>
            <w:r>
              <w:rPr>
                <w:rFonts w:cs="Times New Roman"/>
                <w:i/>
                <w:szCs w:val="28"/>
              </w:rPr>
              <w:t xml:space="preserve">Обзор творчества Г. </w:t>
            </w:r>
            <w:proofErr w:type="spellStart"/>
            <w:r>
              <w:rPr>
                <w:rFonts w:cs="Times New Roman"/>
                <w:i/>
                <w:szCs w:val="28"/>
              </w:rPr>
              <w:t>Айги</w:t>
            </w:r>
            <w:proofErr w:type="spellEnd"/>
            <w:r>
              <w:rPr>
                <w:rFonts w:cs="Times New Roman"/>
                <w:i/>
                <w:szCs w:val="28"/>
              </w:rPr>
              <w:t xml:space="preserve">, Р. Гамзатова, </w:t>
            </w:r>
            <w:proofErr w:type="spellStart"/>
            <w:r>
              <w:rPr>
                <w:rFonts w:cs="Times New Roman"/>
                <w:i/>
                <w:szCs w:val="28"/>
              </w:rPr>
              <w:t>М.Джалиля</w:t>
            </w:r>
            <w:proofErr w:type="spellEnd"/>
            <w:r>
              <w:rPr>
                <w:rFonts w:cs="Times New Roman"/>
                <w:i/>
                <w:szCs w:val="28"/>
              </w:rPr>
              <w:t xml:space="preserve">, </w:t>
            </w:r>
            <w:proofErr w:type="spellStart"/>
            <w:r>
              <w:rPr>
                <w:rFonts w:cs="Times New Roman"/>
                <w:i/>
                <w:szCs w:val="28"/>
              </w:rPr>
              <w:t>М.Карима</w:t>
            </w:r>
            <w:proofErr w:type="spellEnd"/>
            <w:r>
              <w:rPr>
                <w:rFonts w:cs="Times New Roman"/>
                <w:i/>
                <w:szCs w:val="28"/>
              </w:rPr>
              <w:t>, К.Кулиева</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w:t>
            </w:r>
            <w:r w:rsidRPr="00636D2C">
              <w:rPr>
                <w:rFonts w:cs="Times New Roman"/>
                <w:sz w:val="20"/>
                <w:szCs w:val="20"/>
              </w:rPr>
              <w:lastRenderedPageBreak/>
              <w:t>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Анализ одного произведения по выбору</w:t>
            </w:r>
          </w:p>
        </w:tc>
      </w:tr>
      <w:tr w:rsidR="009716A6" w:rsidRPr="00CA074D" w:rsidTr="000C6F41">
        <w:trPr>
          <w:trHeight w:val="280"/>
          <w:jc w:val="center"/>
        </w:trPr>
        <w:tc>
          <w:tcPr>
            <w:tcW w:w="710" w:type="dxa"/>
            <w:tcBorders>
              <w:left w:val="single" w:sz="4" w:space="0" w:color="auto"/>
              <w:bottom w:val="single" w:sz="4" w:space="0" w:color="auto"/>
              <w:right w:val="single" w:sz="4" w:space="0" w:color="auto"/>
            </w:tcBorders>
          </w:tcPr>
          <w:p w:rsidR="009716A6" w:rsidRDefault="009716A6" w:rsidP="004F0F01">
            <w:pPr>
              <w:spacing w:after="0" w:line="240" w:lineRule="auto"/>
              <w:ind w:right="-1" w:firstLine="0"/>
              <w:jc w:val="both"/>
              <w:rPr>
                <w:rFonts w:eastAsia="Times New Roman" w:cs="Times New Roman"/>
                <w:szCs w:val="28"/>
                <w:lang w:eastAsia="ar-SA"/>
              </w:rPr>
            </w:pPr>
          </w:p>
        </w:tc>
        <w:tc>
          <w:tcPr>
            <w:tcW w:w="4813" w:type="dxa"/>
            <w:tcBorders>
              <w:left w:val="single" w:sz="4" w:space="0" w:color="auto"/>
              <w:bottom w:val="single" w:sz="4" w:space="0" w:color="auto"/>
              <w:right w:val="single" w:sz="4" w:space="0" w:color="auto"/>
            </w:tcBorders>
          </w:tcPr>
          <w:p w:rsidR="009716A6" w:rsidRDefault="009716A6" w:rsidP="004F0F01">
            <w:pPr>
              <w:spacing w:after="0" w:line="240" w:lineRule="auto"/>
              <w:ind w:right="-1" w:firstLine="0"/>
              <w:jc w:val="both"/>
              <w:rPr>
                <w:rFonts w:eastAsia="Calibri" w:cs="Times New Roman"/>
                <w:b/>
                <w:szCs w:val="28"/>
              </w:rPr>
            </w:pPr>
            <w:r w:rsidRPr="00CA074D">
              <w:rPr>
                <w:rFonts w:eastAsia="Calibri" w:cs="Times New Roman"/>
                <w:b/>
                <w:szCs w:val="28"/>
                <w:highlight w:val="white"/>
              </w:rPr>
              <w:t xml:space="preserve">Раздел </w:t>
            </w:r>
            <w:r>
              <w:rPr>
                <w:rFonts w:eastAsia="Calibri" w:cs="Times New Roman"/>
                <w:b/>
                <w:szCs w:val="28"/>
              </w:rPr>
              <w:t>11. Зарубежная литература</w:t>
            </w:r>
          </w:p>
          <w:p w:rsidR="009716A6" w:rsidRDefault="009716A6" w:rsidP="004F0F01">
            <w:pPr>
              <w:spacing w:after="0" w:line="240" w:lineRule="auto"/>
              <w:ind w:right="-1" w:firstLine="0"/>
              <w:jc w:val="both"/>
              <w:rPr>
                <w:rFonts w:cs="Times New Roman"/>
                <w:i/>
                <w:szCs w:val="28"/>
              </w:rPr>
            </w:pPr>
          </w:p>
        </w:tc>
        <w:tc>
          <w:tcPr>
            <w:tcW w:w="1281" w:type="dxa"/>
            <w:tcBorders>
              <w:left w:val="single" w:sz="4" w:space="0" w:color="auto"/>
              <w:bottom w:val="single" w:sz="4" w:space="0" w:color="auto"/>
              <w:right w:val="single" w:sz="4" w:space="0" w:color="auto"/>
            </w:tcBorders>
          </w:tcPr>
          <w:p w:rsidR="009716A6" w:rsidRPr="00AB2C05" w:rsidRDefault="009716A6" w:rsidP="004F0F01">
            <w:pPr>
              <w:spacing w:after="0" w:line="240" w:lineRule="auto"/>
              <w:ind w:right="-1" w:firstLine="0"/>
              <w:jc w:val="both"/>
              <w:rPr>
                <w:rFonts w:eastAsia="Times New Roman" w:cs="Times New Roman"/>
                <w:sz w:val="24"/>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9716A6" w:rsidRPr="00CA074D" w:rsidRDefault="009716A6" w:rsidP="004F0F01">
            <w:pPr>
              <w:spacing w:after="0" w:line="240" w:lineRule="auto"/>
              <w:ind w:right="-1" w:firstLine="0"/>
              <w:jc w:val="both"/>
              <w:rPr>
                <w:rFonts w:eastAsia="Times New Roman" w:cs="Times New Roman"/>
                <w:szCs w:val="28"/>
                <w:lang w:eastAsia="ar-SA"/>
              </w:rPr>
            </w:pPr>
          </w:p>
        </w:tc>
        <w:tc>
          <w:tcPr>
            <w:tcW w:w="851" w:type="dxa"/>
            <w:tcBorders>
              <w:top w:val="single" w:sz="4" w:space="0" w:color="auto"/>
              <w:left w:val="single" w:sz="4" w:space="0" w:color="auto"/>
              <w:bottom w:val="single" w:sz="4" w:space="0" w:color="auto"/>
              <w:right w:val="single" w:sz="4" w:space="0" w:color="auto"/>
            </w:tcBorders>
            <w:vAlign w:val="center"/>
          </w:tcPr>
          <w:p w:rsidR="009716A6" w:rsidRPr="00CA074D" w:rsidRDefault="009716A6" w:rsidP="004F0F01">
            <w:pPr>
              <w:snapToGrid w:val="0"/>
              <w:spacing w:after="0" w:line="240" w:lineRule="auto"/>
              <w:ind w:right="-1" w:firstLine="0"/>
              <w:jc w:val="both"/>
              <w:rPr>
                <w:rFonts w:eastAsia="Times New Roman" w:cs="Times New Roman"/>
                <w:szCs w:val="28"/>
                <w:lang w:eastAsia="ar-SA"/>
              </w:rPr>
            </w:pPr>
          </w:p>
        </w:tc>
        <w:tc>
          <w:tcPr>
            <w:tcW w:w="709" w:type="dxa"/>
            <w:tcBorders>
              <w:top w:val="single" w:sz="4" w:space="0" w:color="auto"/>
              <w:left w:val="single" w:sz="4" w:space="0" w:color="auto"/>
              <w:bottom w:val="single" w:sz="4" w:space="0" w:color="auto"/>
              <w:right w:val="single" w:sz="4" w:space="0" w:color="auto"/>
            </w:tcBorders>
            <w:vAlign w:val="center"/>
          </w:tcPr>
          <w:p w:rsidR="009716A6" w:rsidRPr="00CA074D" w:rsidRDefault="009716A6" w:rsidP="004F0F01">
            <w:pPr>
              <w:snapToGrid w:val="0"/>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9716A6" w:rsidRPr="00CA074D" w:rsidRDefault="009716A6" w:rsidP="004F0F01">
            <w:pPr>
              <w:spacing w:after="0" w:line="240" w:lineRule="auto"/>
              <w:ind w:right="-1" w:firstLine="0"/>
              <w:jc w:val="both"/>
              <w:rPr>
                <w:rFonts w:eastAsia="Times New Roman" w:cs="Times New Roman"/>
                <w:szCs w:val="28"/>
                <w:lang w:eastAsia="ar-SA"/>
              </w:rPr>
            </w:pPr>
          </w:p>
        </w:tc>
        <w:tc>
          <w:tcPr>
            <w:tcW w:w="3359" w:type="dxa"/>
            <w:tcBorders>
              <w:top w:val="single" w:sz="4" w:space="0" w:color="auto"/>
              <w:left w:val="single" w:sz="4" w:space="0" w:color="auto"/>
              <w:bottom w:val="single" w:sz="4" w:space="0" w:color="auto"/>
              <w:right w:val="single" w:sz="4" w:space="0" w:color="auto"/>
            </w:tcBorders>
          </w:tcPr>
          <w:p w:rsidR="009716A6" w:rsidRPr="00CA074D" w:rsidRDefault="009716A6" w:rsidP="004F0F01">
            <w:pPr>
              <w:spacing w:after="0" w:line="240" w:lineRule="auto"/>
              <w:ind w:right="-1" w:firstLine="0"/>
              <w:jc w:val="both"/>
              <w:rPr>
                <w:rFonts w:eastAsia="Times New Roman" w:cs="Times New Roman"/>
                <w:szCs w:val="28"/>
                <w:lang w:eastAsia="ar-SA"/>
              </w:rPr>
            </w:pP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9716A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w:t>
            </w:r>
            <w:r w:rsidR="004D63ED">
              <w:rPr>
                <w:rFonts w:eastAsia="Times New Roman" w:cs="Times New Roman"/>
                <w:szCs w:val="28"/>
                <w:lang w:eastAsia="ar-SA"/>
              </w:rPr>
              <w:t>5</w:t>
            </w:r>
          </w:p>
        </w:tc>
        <w:tc>
          <w:tcPr>
            <w:tcW w:w="4813" w:type="dxa"/>
            <w:tcBorders>
              <w:left w:val="single" w:sz="4" w:space="0" w:color="auto"/>
              <w:bottom w:val="single" w:sz="4" w:space="0" w:color="auto"/>
              <w:right w:val="single" w:sz="4" w:space="0" w:color="auto"/>
            </w:tcBorders>
          </w:tcPr>
          <w:p w:rsidR="004F0F01" w:rsidRPr="00CA074D" w:rsidRDefault="00D55242" w:rsidP="004F0F01">
            <w:pPr>
              <w:tabs>
                <w:tab w:val="left" w:pos="2880"/>
              </w:tabs>
              <w:suppressAutoHyphens/>
              <w:autoSpaceDE w:val="0"/>
              <w:autoSpaceDN w:val="0"/>
              <w:adjustRightInd w:val="0"/>
              <w:spacing w:after="0" w:line="240" w:lineRule="auto"/>
              <w:ind w:right="-1" w:firstLine="0"/>
              <w:jc w:val="both"/>
              <w:rPr>
                <w:rFonts w:eastAsia="Calibri" w:cs="Times New Roman"/>
                <w:szCs w:val="28"/>
                <w:highlight w:val="white"/>
              </w:rPr>
            </w:pPr>
            <w:r w:rsidRPr="00CA074D">
              <w:rPr>
                <w:rFonts w:cs="Times New Roman"/>
                <w:i/>
                <w:szCs w:val="28"/>
              </w:rPr>
              <w:t>Франц Кафка</w:t>
            </w:r>
            <w:r w:rsidRPr="00CA074D">
              <w:rPr>
                <w:rFonts w:cs="Times New Roman"/>
                <w:szCs w:val="28"/>
              </w:rPr>
              <w:t>. Обзор жизни и творчества. Анализ новеллы «Превращение».</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Прочитать новеллу «Превращение»</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9716A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w:t>
            </w:r>
            <w:r w:rsidR="004D63ED">
              <w:rPr>
                <w:rFonts w:eastAsia="Times New Roman" w:cs="Times New Roman"/>
                <w:szCs w:val="28"/>
                <w:lang w:eastAsia="ar-SA"/>
              </w:rPr>
              <w:t>6</w:t>
            </w:r>
          </w:p>
        </w:tc>
        <w:tc>
          <w:tcPr>
            <w:tcW w:w="4813" w:type="dxa"/>
            <w:tcBorders>
              <w:left w:val="single" w:sz="4" w:space="0" w:color="auto"/>
              <w:bottom w:val="single" w:sz="4" w:space="0" w:color="auto"/>
              <w:right w:val="single" w:sz="4" w:space="0" w:color="auto"/>
            </w:tcBorders>
          </w:tcPr>
          <w:p w:rsidR="004F0F01" w:rsidRPr="00CA074D" w:rsidRDefault="00A85298" w:rsidP="004F0F01">
            <w:pPr>
              <w:pStyle w:val="a9"/>
              <w:ind w:right="-1" w:firstLine="0"/>
              <w:jc w:val="both"/>
              <w:rPr>
                <w:rFonts w:cs="Times New Roman"/>
                <w:szCs w:val="28"/>
              </w:rPr>
            </w:pPr>
            <w:r w:rsidRPr="00A85298">
              <w:rPr>
                <w:rFonts w:cs="Times New Roman"/>
                <w:i/>
                <w:iCs/>
                <w:szCs w:val="28"/>
              </w:rPr>
              <w:t>Э. Хемингуэя.</w:t>
            </w:r>
            <w:r w:rsidR="006A19E5">
              <w:rPr>
                <w:rFonts w:cs="Times New Roman"/>
                <w:szCs w:val="28"/>
              </w:rPr>
              <w:t xml:space="preserve"> Жизнь и творчество. </w:t>
            </w:r>
            <w:r>
              <w:rPr>
                <w:rFonts w:cs="Times New Roman"/>
                <w:szCs w:val="28"/>
              </w:rPr>
              <w:t>Образная система произведения «Старик и море»</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6A19E5" w:rsidRDefault="006A19E5" w:rsidP="006A19E5">
            <w:pPr>
              <w:ind w:firstLine="0"/>
            </w:pPr>
            <w:r>
              <w:t>5</w:t>
            </w:r>
            <w:r w:rsidR="004D63ED">
              <w:t>7</w:t>
            </w:r>
          </w:p>
        </w:tc>
        <w:tc>
          <w:tcPr>
            <w:tcW w:w="4813" w:type="dxa"/>
            <w:tcBorders>
              <w:left w:val="single" w:sz="4" w:space="0" w:color="auto"/>
              <w:bottom w:val="single" w:sz="4" w:space="0" w:color="auto"/>
              <w:right w:val="single" w:sz="4" w:space="0" w:color="auto"/>
            </w:tcBorders>
          </w:tcPr>
          <w:p w:rsidR="004F0F01" w:rsidRPr="004D63ED" w:rsidRDefault="006A19E5" w:rsidP="004D63ED">
            <w:pPr>
              <w:spacing w:after="0" w:line="240" w:lineRule="auto"/>
              <w:ind w:firstLine="0"/>
              <w:rPr>
                <w:rFonts w:cs="Times New Roman"/>
                <w:i/>
                <w:iCs/>
                <w:szCs w:val="28"/>
              </w:rPr>
            </w:pPr>
            <w:r w:rsidRPr="004D63ED">
              <w:rPr>
                <w:rFonts w:cs="Times New Roman"/>
                <w:i/>
                <w:iCs/>
                <w:szCs w:val="28"/>
              </w:rPr>
              <w:t>Зарубежная поэзия 20в.</w:t>
            </w:r>
          </w:p>
          <w:p w:rsidR="004D63ED" w:rsidRDefault="004D63ED" w:rsidP="004D63ED">
            <w:pPr>
              <w:shd w:val="clear" w:color="auto" w:fill="FFFFFF"/>
              <w:spacing w:after="0" w:line="240" w:lineRule="auto"/>
              <w:ind w:firstLine="0"/>
              <w:rPr>
                <w:rFonts w:eastAsia="Times New Roman" w:cs="Times New Roman"/>
                <w:color w:val="000000"/>
                <w:szCs w:val="28"/>
                <w:lang w:eastAsia="ru-RU"/>
              </w:rPr>
            </w:pPr>
            <w:r w:rsidRPr="004D63ED">
              <w:rPr>
                <w:rFonts w:eastAsia="Times New Roman" w:cs="Times New Roman"/>
                <w:color w:val="000000"/>
                <w:szCs w:val="28"/>
                <w:lang w:eastAsia="ru-RU"/>
              </w:rPr>
              <w:t>Г. Аполлинер</w:t>
            </w:r>
            <w:r>
              <w:rPr>
                <w:rFonts w:eastAsia="Times New Roman" w:cs="Times New Roman"/>
                <w:color w:val="000000"/>
                <w:szCs w:val="28"/>
                <w:lang w:eastAsia="ru-RU"/>
              </w:rPr>
              <w:t>. Стихотворение «Золотой сон».</w:t>
            </w:r>
          </w:p>
          <w:p w:rsidR="004D63ED" w:rsidRPr="004D63ED" w:rsidRDefault="004D63ED" w:rsidP="004D63ED">
            <w:pPr>
              <w:shd w:val="clear" w:color="auto" w:fill="FFFFFF"/>
              <w:spacing w:after="0" w:line="240" w:lineRule="auto"/>
              <w:ind w:firstLine="0"/>
              <w:rPr>
                <w:rFonts w:eastAsia="Times New Roman" w:cs="Times New Roman"/>
                <w:color w:val="000000"/>
                <w:szCs w:val="28"/>
                <w:lang w:eastAsia="ru-RU"/>
              </w:rPr>
            </w:pPr>
            <w:r>
              <w:rPr>
                <w:rFonts w:eastAsia="Times New Roman" w:cs="Times New Roman"/>
                <w:color w:val="000000"/>
                <w:szCs w:val="28"/>
                <w:lang w:eastAsia="ru-RU"/>
              </w:rPr>
              <w:t>Т.С. Элиота. Стихотворение «Пейзажи»</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C96EB6">
            <w:pPr>
              <w:spacing w:after="0" w:line="240" w:lineRule="auto"/>
              <w:ind w:firstLine="0"/>
              <w:rPr>
                <w:rFonts w:eastAsia="Times New Roman" w:cs="Times New Roman"/>
                <w:szCs w:val="28"/>
                <w:lang w:eastAsia="ar-SA"/>
              </w:rPr>
            </w:pPr>
            <w:r>
              <w:rPr>
                <w:rFonts w:eastAsia="Times New Roman" w:cs="Times New Roman"/>
                <w:szCs w:val="28"/>
                <w:lang w:eastAsia="ar-SA"/>
              </w:rPr>
              <w:t>Анализ одного произведения по выбору</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6A19E5"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w:t>
            </w:r>
            <w:r w:rsidR="004D63ED">
              <w:rPr>
                <w:rFonts w:eastAsia="Times New Roman" w:cs="Times New Roman"/>
                <w:szCs w:val="28"/>
                <w:lang w:eastAsia="ar-SA"/>
              </w:rPr>
              <w:t>8</w:t>
            </w:r>
          </w:p>
        </w:tc>
        <w:tc>
          <w:tcPr>
            <w:tcW w:w="4813" w:type="dxa"/>
            <w:tcBorders>
              <w:left w:val="single" w:sz="4" w:space="0" w:color="auto"/>
              <w:bottom w:val="single" w:sz="4" w:space="0" w:color="auto"/>
              <w:right w:val="single" w:sz="4" w:space="0" w:color="auto"/>
            </w:tcBorders>
          </w:tcPr>
          <w:p w:rsidR="00B92C7A" w:rsidRPr="00B92C7A" w:rsidRDefault="00B92C7A" w:rsidP="004F0F01">
            <w:pPr>
              <w:pStyle w:val="a9"/>
              <w:ind w:right="-1" w:firstLine="0"/>
              <w:jc w:val="both"/>
              <w:rPr>
                <w:rFonts w:cs="Times New Roman"/>
                <w:b/>
                <w:szCs w:val="28"/>
                <w:highlight w:val="white"/>
              </w:rPr>
            </w:pPr>
            <w:r w:rsidRPr="00B92C7A">
              <w:rPr>
                <w:rFonts w:cs="Times New Roman"/>
                <w:b/>
                <w:szCs w:val="28"/>
                <w:highlight w:val="white"/>
              </w:rPr>
              <w:t>Практическая работа №12</w:t>
            </w:r>
          </w:p>
          <w:p w:rsidR="004F0F01" w:rsidRDefault="006A19E5" w:rsidP="004F0F01">
            <w:pPr>
              <w:pStyle w:val="a9"/>
              <w:ind w:right="-1" w:firstLine="0"/>
              <w:jc w:val="both"/>
              <w:rPr>
                <w:rFonts w:cs="Times New Roman"/>
                <w:bCs/>
                <w:szCs w:val="28"/>
                <w:highlight w:val="white"/>
              </w:rPr>
            </w:pPr>
            <w:r w:rsidRPr="002B1CE3">
              <w:rPr>
                <w:rFonts w:cs="Times New Roman"/>
                <w:bCs/>
                <w:i/>
                <w:iCs/>
                <w:szCs w:val="28"/>
                <w:highlight w:val="white"/>
              </w:rPr>
              <w:t>Оскар Уайльд.</w:t>
            </w:r>
            <w:r>
              <w:rPr>
                <w:rFonts w:cs="Times New Roman"/>
                <w:bCs/>
                <w:szCs w:val="28"/>
                <w:highlight w:val="white"/>
              </w:rPr>
              <w:t xml:space="preserve"> Анализ комедии «Идеальный муж». </w:t>
            </w:r>
          </w:p>
          <w:p w:rsidR="006A19E5" w:rsidRPr="00CA074D" w:rsidRDefault="00B92C7A" w:rsidP="004F0F01">
            <w:pPr>
              <w:pStyle w:val="a9"/>
              <w:ind w:right="-1" w:firstLine="0"/>
              <w:jc w:val="both"/>
              <w:rPr>
                <w:rFonts w:cs="Times New Roman"/>
                <w:szCs w:val="28"/>
                <w:highlight w:val="white"/>
              </w:rPr>
            </w:pPr>
            <w:r>
              <w:rPr>
                <w:rFonts w:cs="Times New Roman"/>
                <w:szCs w:val="28"/>
                <w:highlight w:val="white"/>
              </w:rPr>
              <w:t>М. Метерлинка. Анализ произведения «Синяя птица»</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20"/>
                <w:szCs w:val="20"/>
              </w:rPr>
            </w:pPr>
            <w:r w:rsidRPr="00636D2C">
              <w:rPr>
                <w:rFonts w:cs="Times New Roman"/>
                <w:sz w:val="20"/>
                <w:szCs w:val="20"/>
              </w:rPr>
              <w:t xml:space="preserve">ЛР ФГОС 1.2,3,8 МР1: </w:t>
            </w:r>
            <w:proofErr w:type="spellStart"/>
            <w:r w:rsidRPr="00636D2C">
              <w:rPr>
                <w:rFonts w:cs="Times New Roman"/>
                <w:sz w:val="20"/>
                <w:szCs w:val="20"/>
              </w:rPr>
              <w:t>а</w:t>
            </w:r>
            <w:proofErr w:type="gramStart"/>
            <w:r w:rsidRPr="00636D2C">
              <w:rPr>
                <w:rFonts w:cs="Times New Roman"/>
                <w:sz w:val="20"/>
                <w:szCs w:val="20"/>
              </w:rPr>
              <w:t>,б</w:t>
            </w:r>
            <w:proofErr w:type="gramEnd"/>
            <w:r w:rsidRPr="00636D2C">
              <w:rPr>
                <w:rFonts w:cs="Times New Roman"/>
                <w:sz w:val="20"/>
                <w:szCs w:val="20"/>
              </w:rPr>
              <w:t>,в</w:t>
            </w:r>
            <w:proofErr w:type="spellEnd"/>
            <w:r w:rsidRPr="00636D2C">
              <w:rPr>
                <w:rFonts w:cs="Times New Roman"/>
                <w:sz w:val="20"/>
                <w:szCs w:val="20"/>
              </w:rPr>
              <w:t xml:space="preserve">  МР2: </w:t>
            </w:r>
            <w:proofErr w:type="spellStart"/>
            <w:r w:rsidRPr="00636D2C">
              <w:rPr>
                <w:rFonts w:cs="Times New Roman"/>
                <w:sz w:val="20"/>
                <w:szCs w:val="20"/>
              </w:rPr>
              <w:t>а,б</w:t>
            </w:r>
            <w:proofErr w:type="spellEnd"/>
            <w:r w:rsidRPr="00636D2C">
              <w:rPr>
                <w:rFonts w:cs="Times New Roman"/>
                <w:sz w:val="20"/>
                <w:szCs w:val="20"/>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r w:rsidRPr="00CA074D">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C96EB6"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Подготовить презентацию</w:t>
            </w:r>
          </w:p>
        </w:tc>
      </w:tr>
      <w:tr w:rsidR="004F0F01" w:rsidRPr="00CA074D" w:rsidTr="000C6F41">
        <w:trPr>
          <w:trHeight w:val="280"/>
          <w:jc w:val="center"/>
        </w:trPr>
        <w:tc>
          <w:tcPr>
            <w:tcW w:w="710" w:type="dxa"/>
            <w:tcBorders>
              <w:left w:val="single" w:sz="4" w:space="0" w:color="auto"/>
              <w:bottom w:val="single" w:sz="4" w:space="0" w:color="auto"/>
              <w:right w:val="single" w:sz="4" w:space="0" w:color="auto"/>
            </w:tcBorders>
          </w:tcPr>
          <w:p w:rsidR="004F0F01" w:rsidRPr="00CA074D" w:rsidRDefault="00524EC7"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59</w:t>
            </w:r>
          </w:p>
        </w:tc>
        <w:tc>
          <w:tcPr>
            <w:tcW w:w="4813" w:type="dxa"/>
            <w:tcBorders>
              <w:left w:val="single" w:sz="4" w:space="0" w:color="auto"/>
              <w:bottom w:val="single" w:sz="4" w:space="0" w:color="auto"/>
              <w:right w:val="single" w:sz="4" w:space="0" w:color="auto"/>
            </w:tcBorders>
          </w:tcPr>
          <w:p w:rsidR="004F0F01" w:rsidRPr="00A85E54" w:rsidRDefault="00A85E54" w:rsidP="00A85E54">
            <w:pPr>
              <w:spacing w:line="240" w:lineRule="auto"/>
              <w:ind w:right="-1" w:firstLine="0"/>
              <w:jc w:val="both"/>
              <w:rPr>
                <w:rFonts w:cs="Times New Roman"/>
                <w:szCs w:val="28"/>
                <w:lang w:eastAsia="ru-RU"/>
              </w:rPr>
            </w:pPr>
            <w:r w:rsidRPr="00A85E54">
              <w:rPr>
                <w:rFonts w:cs="Times New Roman"/>
                <w:szCs w:val="28"/>
                <w:lang w:eastAsia="ru-RU"/>
              </w:rPr>
              <w:t>Итоги развития литературного процесса.</w:t>
            </w:r>
          </w:p>
          <w:p w:rsidR="00A85E54" w:rsidRPr="00CA074D" w:rsidRDefault="00A85E54" w:rsidP="00A85E54">
            <w:pPr>
              <w:spacing w:line="240" w:lineRule="auto"/>
              <w:ind w:right="-1" w:firstLine="0"/>
              <w:jc w:val="both"/>
              <w:rPr>
                <w:rFonts w:cs="Times New Roman"/>
                <w:b/>
                <w:szCs w:val="28"/>
                <w:lang w:eastAsia="ru-RU"/>
              </w:rPr>
            </w:pPr>
            <w:r>
              <w:rPr>
                <w:rFonts w:cs="Times New Roman"/>
                <w:b/>
                <w:szCs w:val="28"/>
                <w:lang w:eastAsia="ru-RU"/>
              </w:rPr>
              <w:t>Дифференцированный зачет</w:t>
            </w:r>
          </w:p>
        </w:tc>
        <w:tc>
          <w:tcPr>
            <w:tcW w:w="1281" w:type="dxa"/>
            <w:tcBorders>
              <w:left w:val="single" w:sz="4" w:space="0" w:color="auto"/>
              <w:bottom w:val="single" w:sz="4" w:space="0" w:color="auto"/>
              <w:right w:val="single" w:sz="4" w:space="0" w:color="auto"/>
            </w:tcBorders>
          </w:tcPr>
          <w:p w:rsidR="004F0F01" w:rsidRPr="00636D2C" w:rsidRDefault="00636D2C" w:rsidP="00636D2C">
            <w:pPr>
              <w:spacing w:line="240" w:lineRule="auto"/>
              <w:ind w:firstLine="34"/>
              <w:rPr>
                <w:rFonts w:cs="Times New Roman"/>
                <w:sz w:val="16"/>
                <w:szCs w:val="16"/>
              </w:rPr>
            </w:pPr>
            <w:r w:rsidRPr="00636D2C">
              <w:rPr>
                <w:rFonts w:cs="Times New Roman"/>
                <w:sz w:val="16"/>
                <w:szCs w:val="16"/>
              </w:rPr>
              <w:t xml:space="preserve">ЛР ФГОС 1.2,3,8 МР1: </w:t>
            </w:r>
            <w:proofErr w:type="spellStart"/>
            <w:r w:rsidRPr="00636D2C">
              <w:rPr>
                <w:rFonts w:cs="Times New Roman"/>
                <w:sz w:val="16"/>
                <w:szCs w:val="16"/>
              </w:rPr>
              <w:t>а</w:t>
            </w:r>
            <w:proofErr w:type="gramStart"/>
            <w:r w:rsidRPr="00636D2C">
              <w:rPr>
                <w:rFonts w:cs="Times New Roman"/>
                <w:sz w:val="16"/>
                <w:szCs w:val="16"/>
              </w:rPr>
              <w:t>,б</w:t>
            </w:r>
            <w:proofErr w:type="gramEnd"/>
            <w:r w:rsidRPr="00636D2C">
              <w:rPr>
                <w:rFonts w:cs="Times New Roman"/>
                <w:sz w:val="16"/>
                <w:szCs w:val="16"/>
              </w:rPr>
              <w:t>,в</w:t>
            </w:r>
            <w:proofErr w:type="spellEnd"/>
            <w:r w:rsidRPr="00636D2C">
              <w:rPr>
                <w:rFonts w:cs="Times New Roman"/>
                <w:sz w:val="16"/>
                <w:szCs w:val="16"/>
              </w:rPr>
              <w:t xml:space="preserve">  МР2: </w:t>
            </w:r>
            <w:proofErr w:type="spellStart"/>
            <w:r w:rsidRPr="00636D2C">
              <w:rPr>
                <w:rFonts w:cs="Times New Roman"/>
                <w:sz w:val="16"/>
                <w:szCs w:val="16"/>
              </w:rPr>
              <w:t>а,б</w:t>
            </w:r>
            <w:proofErr w:type="spellEnd"/>
            <w:r w:rsidRPr="00636D2C">
              <w:rPr>
                <w:rFonts w:cs="Times New Roman"/>
                <w:sz w:val="16"/>
                <w:szCs w:val="16"/>
              </w:rPr>
              <w:t xml:space="preserve"> МР3:а,б ПР:1,2,3,4,5,13 ВЛР 5</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napToGrid w:val="0"/>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r>
      <w:tr w:rsidR="004F0F01" w:rsidRPr="00CA074D" w:rsidTr="000C6F41">
        <w:trPr>
          <w:trHeight w:val="128"/>
          <w:jc w:val="center"/>
        </w:trPr>
        <w:tc>
          <w:tcPr>
            <w:tcW w:w="5523" w:type="dxa"/>
            <w:gridSpan w:val="2"/>
            <w:tcBorders>
              <w:left w:val="single" w:sz="4" w:space="0" w:color="auto"/>
              <w:bottom w:val="single" w:sz="4" w:space="0" w:color="auto"/>
              <w:right w:val="single" w:sz="4" w:space="0" w:color="auto"/>
            </w:tcBorders>
          </w:tcPr>
          <w:p w:rsidR="004F0F01" w:rsidRPr="00CA074D" w:rsidRDefault="004F0F01" w:rsidP="004F0F01">
            <w:pPr>
              <w:snapToGrid w:val="0"/>
              <w:spacing w:after="0" w:line="240" w:lineRule="auto"/>
              <w:ind w:right="-1" w:firstLine="0"/>
              <w:jc w:val="both"/>
              <w:rPr>
                <w:rFonts w:eastAsia="Times New Roman" w:cs="Times New Roman"/>
                <w:b/>
                <w:szCs w:val="28"/>
                <w:lang w:eastAsia="ar-SA"/>
              </w:rPr>
            </w:pPr>
            <w:r w:rsidRPr="00CA074D">
              <w:rPr>
                <w:rFonts w:eastAsia="Times New Roman" w:cs="Times New Roman"/>
                <w:b/>
                <w:szCs w:val="28"/>
                <w:lang w:eastAsia="ar-SA"/>
              </w:rPr>
              <w:t>Итого</w:t>
            </w:r>
            <w:r w:rsidR="00A85E54">
              <w:rPr>
                <w:rFonts w:eastAsia="Times New Roman" w:cs="Times New Roman"/>
                <w:b/>
                <w:szCs w:val="28"/>
                <w:lang w:eastAsia="ar-SA"/>
              </w:rPr>
              <w:t xml:space="preserve"> </w:t>
            </w:r>
          </w:p>
        </w:tc>
        <w:tc>
          <w:tcPr>
            <w:tcW w:w="1281" w:type="dxa"/>
            <w:tcBorders>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4F0F01" w:rsidP="004F0F01">
            <w:pPr>
              <w:spacing w:after="0" w:line="240" w:lineRule="auto"/>
              <w:ind w:right="-1" w:firstLine="0"/>
              <w:jc w:val="both"/>
              <w:rPr>
                <w:rFonts w:eastAsia="Times New Roman" w:cs="Times New Roman"/>
                <w:szCs w:val="28"/>
                <w:lang w:eastAsia="ar-SA"/>
              </w:rPr>
            </w:pPr>
          </w:p>
        </w:tc>
        <w:tc>
          <w:tcPr>
            <w:tcW w:w="851" w:type="dxa"/>
            <w:tcBorders>
              <w:top w:val="single" w:sz="4" w:space="0" w:color="auto"/>
              <w:left w:val="single" w:sz="4" w:space="0" w:color="auto"/>
              <w:bottom w:val="single" w:sz="4" w:space="0" w:color="auto"/>
              <w:right w:val="single" w:sz="4" w:space="0" w:color="auto"/>
            </w:tcBorders>
            <w:vAlign w:val="center"/>
          </w:tcPr>
          <w:p w:rsidR="004F0F01" w:rsidRPr="00CA074D" w:rsidRDefault="00A85E54"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118</w:t>
            </w:r>
          </w:p>
        </w:tc>
        <w:tc>
          <w:tcPr>
            <w:tcW w:w="709"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napToGrid w:val="0"/>
              <w:spacing w:after="0" w:line="240" w:lineRule="auto"/>
              <w:ind w:right="-1" w:firstLine="0"/>
              <w:jc w:val="both"/>
              <w:rPr>
                <w:rFonts w:eastAsia="Times New Roman" w:cs="Times New Roman"/>
                <w:szCs w:val="28"/>
                <w:lang w:eastAsia="ar-SA"/>
              </w:rPr>
            </w:pPr>
            <w:r>
              <w:rPr>
                <w:rFonts w:eastAsia="Times New Roman" w:cs="Times New Roman"/>
                <w:szCs w:val="28"/>
                <w:lang w:eastAsia="ar-SA"/>
              </w:rPr>
              <w:t>94</w:t>
            </w:r>
          </w:p>
        </w:tc>
        <w:tc>
          <w:tcPr>
            <w:tcW w:w="850" w:type="dxa"/>
            <w:tcBorders>
              <w:top w:val="single" w:sz="4" w:space="0" w:color="auto"/>
              <w:left w:val="single" w:sz="4" w:space="0" w:color="auto"/>
              <w:bottom w:val="single" w:sz="4" w:space="0" w:color="auto"/>
              <w:right w:val="single" w:sz="4" w:space="0" w:color="auto"/>
            </w:tcBorders>
            <w:vAlign w:val="center"/>
          </w:tcPr>
          <w:p w:rsidR="004F0F01" w:rsidRPr="00CA074D" w:rsidRDefault="00B92C7A" w:rsidP="004F0F01">
            <w:pPr>
              <w:spacing w:after="0" w:line="240" w:lineRule="auto"/>
              <w:ind w:right="-1" w:firstLine="0"/>
              <w:jc w:val="both"/>
              <w:rPr>
                <w:rFonts w:eastAsia="Times New Roman" w:cs="Times New Roman"/>
                <w:szCs w:val="28"/>
                <w:lang w:eastAsia="ar-SA"/>
              </w:rPr>
            </w:pPr>
            <w:r>
              <w:rPr>
                <w:rFonts w:eastAsia="Times New Roman" w:cs="Times New Roman"/>
                <w:szCs w:val="28"/>
                <w:lang w:eastAsia="ar-SA"/>
              </w:rPr>
              <w:t>24</w:t>
            </w:r>
          </w:p>
        </w:tc>
        <w:tc>
          <w:tcPr>
            <w:tcW w:w="3359" w:type="dxa"/>
            <w:tcBorders>
              <w:top w:val="single" w:sz="4" w:space="0" w:color="auto"/>
              <w:left w:val="single" w:sz="4" w:space="0" w:color="auto"/>
              <w:bottom w:val="single" w:sz="4" w:space="0" w:color="auto"/>
              <w:right w:val="single" w:sz="4" w:space="0" w:color="auto"/>
            </w:tcBorders>
          </w:tcPr>
          <w:p w:rsidR="004F0F01" w:rsidRPr="00CA074D" w:rsidRDefault="004F0F01" w:rsidP="004F0F01">
            <w:pPr>
              <w:spacing w:after="0" w:line="240" w:lineRule="auto"/>
              <w:ind w:right="-1" w:firstLine="0"/>
              <w:jc w:val="both"/>
              <w:rPr>
                <w:rFonts w:eastAsia="Times New Roman" w:cs="Times New Roman"/>
                <w:szCs w:val="28"/>
                <w:lang w:eastAsia="ar-SA"/>
              </w:rPr>
            </w:pPr>
          </w:p>
        </w:tc>
      </w:tr>
    </w:tbl>
    <w:p w:rsidR="005F70C6" w:rsidRPr="00BE2C6C" w:rsidRDefault="005F70C6" w:rsidP="005A030D">
      <w:pPr>
        <w:spacing w:after="0" w:line="240" w:lineRule="auto"/>
        <w:ind w:right="-1" w:firstLine="540"/>
        <w:jc w:val="both"/>
        <w:rPr>
          <w:rFonts w:eastAsia="Times New Roman" w:cs="Times New Roman"/>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6442E7" w:rsidRDefault="006442E7" w:rsidP="005A030D">
      <w:pPr>
        <w:spacing w:after="0" w:line="240" w:lineRule="auto"/>
        <w:ind w:right="-1" w:firstLine="0"/>
        <w:jc w:val="both"/>
        <w:rPr>
          <w:rFonts w:eastAsia="Times New Roman" w:cs="Times New Roman"/>
          <w:b/>
          <w:szCs w:val="28"/>
          <w:lang w:eastAsia="ar-SA"/>
        </w:rPr>
        <w:sectPr w:rsidR="006442E7" w:rsidSect="006442E7">
          <w:pgSz w:w="16838" w:h="11906" w:orient="landscape"/>
          <w:pgMar w:top="851" w:right="1134" w:bottom="1701" w:left="1134" w:header="709" w:footer="709" w:gutter="0"/>
          <w:cols w:space="708"/>
          <w:docGrid w:linePitch="360"/>
        </w:sectPr>
      </w:pPr>
    </w:p>
    <w:p w:rsidR="009D41D9" w:rsidRDefault="009D41D9" w:rsidP="005A030D">
      <w:pPr>
        <w:spacing w:after="0" w:line="240" w:lineRule="auto"/>
        <w:ind w:right="-1" w:firstLine="0"/>
        <w:jc w:val="both"/>
        <w:rPr>
          <w:rFonts w:eastAsia="Times New Roman" w:cs="Times New Roman"/>
          <w:b/>
          <w:szCs w:val="28"/>
          <w:lang w:eastAsia="ar-SA"/>
        </w:rPr>
      </w:pPr>
    </w:p>
    <w:p w:rsidR="00BE2C6C" w:rsidRPr="00BE2C6C" w:rsidRDefault="00BE2C6C" w:rsidP="005A030D">
      <w:pPr>
        <w:spacing w:after="0" w:line="240" w:lineRule="auto"/>
        <w:ind w:right="-1" w:firstLine="0"/>
        <w:jc w:val="both"/>
        <w:rPr>
          <w:rFonts w:eastAsia="Times New Roman" w:cs="Times New Roman"/>
          <w:b/>
          <w:szCs w:val="28"/>
          <w:lang w:eastAsia="ar-SA"/>
        </w:rPr>
      </w:pPr>
    </w:p>
    <w:p w:rsidR="00A76FF5" w:rsidRPr="00BE2C6C" w:rsidRDefault="00A76FF5" w:rsidP="005A030D">
      <w:pPr>
        <w:spacing w:after="0" w:line="240" w:lineRule="auto"/>
        <w:ind w:right="-1" w:firstLine="0"/>
        <w:jc w:val="both"/>
        <w:rPr>
          <w:rFonts w:eastAsia="Times New Roman" w:cs="Times New Roman"/>
          <w:b/>
          <w:szCs w:val="28"/>
          <w:lang w:eastAsia="ar-SA"/>
        </w:rPr>
      </w:pPr>
    </w:p>
    <w:p w:rsidR="00AD75F3" w:rsidRPr="00BE2C6C" w:rsidRDefault="00BE2C6C" w:rsidP="005A030D">
      <w:pPr>
        <w:spacing w:after="0" w:line="240" w:lineRule="auto"/>
        <w:ind w:right="-1" w:firstLine="851"/>
        <w:jc w:val="both"/>
        <w:rPr>
          <w:rFonts w:eastAsia="Times New Roman" w:cs="Times New Roman"/>
          <w:b/>
          <w:szCs w:val="28"/>
          <w:lang w:eastAsia="ar-SA"/>
        </w:rPr>
      </w:pPr>
      <w:r w:rsidRPr="00BE2C6C">
        <w:rPr>
          <w:rFonts w:eastAsia="Times New Roman" w:cs="Times New Roman"/>
          <w:b/>
          <w:szCs w:val="28"/>
          <w:lang w:eastAsia="ar-SA"/>
        </w:rPr>
        <w:t>7</w:t>
      </w:r>
      <w:r w:rsidR="00AD75F3" w:rsidRPr="00BE2C6C">
        <w:rPr>
          <w:rFonts w:eastAsia="Times New Roman" w:cs="Times New Roman"/>
          <w:b/>
          <w:szCs w:val="28"/>
          <w:lang w:eastAsia="ar-SA"/>
        </w:rPr>
        <w:t xml:space="preserve">. ПРИМЕРНЫЕ ТЕМЫ </w:t>
      </w:r>
      <w:proofErr w:type="gramStart"/>
      <w:r w:rsidR="00AD75F3" w:rsidRPr="00BE2C6C">
        <w:rPr>
          <w:rFonts w:eastAsia="Times New Roman" w:cs="Times New Roman"/>
          <w:b/>
          <w:szCs w:val="28"/>
          <w:lang w:eastAsia="ar-SA"/>
        </w:rPr>
        <w:t>ИНДИВИДУАЛЬНЫХ ПРОЕКТОВ</w:t>
      </w:r>
      <w:proofErr w:type="gramEnd"/>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«Маска, я тебя знаю!» – псевдонимы русских литераторов XX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«Их университеты» – занятия русских литераторов XX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«Мы все учились понемногу» – школа на страницах русской литературы XX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Литература на экране (экранная жизнь произведений русской литературы XX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Преступление и наказание в литературных произведениях.</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Герой нашего времени</w:t>
      </w:r>
      <w:proofErr w:type="gramStart"/>
      <w:r w:rsidRPr="009D41D9">
        <w:rPr>
          <w:rFonts w:ascii="Times New Roman" w:eastAsia="Times New Roman" w:hAnsi="Times New Roman" w:cs="Times New Roman"/>
          <w:color w:val="000000"/>
          <w:sz w:val="28"/>
          <w:szCs w:val="28"/>
          <w:shd w:val="clear" w:color="auto" w:fill="FFFFFF"/>
          <w:lang w:eastAsia="ru-RU"/>
        </w:rPr>
        <w:t>.(</w:t>
      </w:r>
      <w:proofErr w:type="gramEnd"/>
      <w:r w:rsidRPr="009D41D9">
        <w:rPr>
          <w:rFonts w:ascii="Times New Roman" w:eastAsia="Times New Roman" w:hAnsi="Times New Roman" w:cs="Times New Roman"/>
          <w:color w:val="000000"/>
          <w:sz w:val="28"/>
          <w:szCs w:val="28"/>
          <w:shd w:val="clear" w:color="auto" w:fill="FFFFFF"/>
          <w:lang w:eastAsia="ru-RU"/>
        </w:rPr>
        <w:t>На материале произведений 20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Антиутопия (Мы или Я).</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Тема детства в произведениях современных писателей.</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Деревенская тема в современной литературе.</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Человек и война в литературе 20 века.</w:t>
      </w:r>
    </w:p>
    <w:p w:rsidR="00BE2C6C" w:rsidRPr="009D41D9" w:rsidRDefault="009D41D9" w:rsidP="009D41D9">
      <w:pPr>
        <w:spacing w:after="0" w:line="240" w:lineRule="auto"/>
        <w:ind w:left="360" w:right="-1" w:firstLine="0"/>
        <w:rPr>
          <w:rFonts w:eastAsia="Times New Roman" w:cs="Times New Roman"/>
          <w:color w:val="000000"/>
          <w:szCs w:val="28"/>
          <w:shd w:val="clear" w:color="auto" w:fill="FFFFFF"/>
          <w:lang w:eastAsia="ru-RU"/>
        </w:rPr>
      </w:pPr>
      <w:r>
        <w:rPr>
          <w:rFonts w:eastAsia="Times New Roman" w:cs="Times New Roman"/>
          <w:color w:val="000000"/>
          <w:szCs w:val="28"/>
          <w:shd w:val="clear" w:color="auto" w:fill="FFFFFF"/>
          <w:lang w:eastAsia="ru-RU"/>
        </w:rPr>
        <w:t>11.</w:t>
      </w:r>
      <w:r w:rsidR="006719B2" w:rsidRPr="009D41D9">
        <w:rPr>
          <w:rFonts w:eastAsia="Times New Roman" w:cs="Times New Roman"/>
          <w:color w:val="000000"/>
          <w:szCs w:val="28"/>
          <w:shd w:val="clear" w:color="auto" w:fill="FFFFFF"/>
          <w:lang w:eastAsia="ru-RU"/>
        </w:rPr>
        <w:t xml:space="preserve"> Библейские мотивы в романе Ф.М. Достоевского "Преступление и наказание"</w:t>
      </w:r>
      <w:r>
        <w:rPr>
          <w:rFonts w:eastAsia="Times New Roman" w:cs="Times New Roman"/>
          <w:color w:val="000000"/>
          <w:szCs w:val="28"/>
          <w:shd w:val="clear" w:color="auto" w:fill="FFFFFF"/>
          <w:lang w:eastAsia="ru-RU"/>
        </w:rPr>
        <w:t>.</w:t>
      </w:r>
      <w:r>
        <w:rPr>
          <w:rFonts w:eastAsia="Times New Roman" w:cs="Times New Roman"/>
          <w:color w:val="000000"/>
          <w:szCs w:val="28"/>
          <w:shd w:val="clear" w:color="auto" w:fill="FFFFFF"/>
          <w:lang w:eastAsia="ru-RU"/>
        </w:rPr>
        <w:br/>
      </w:r>
      <w:r w:rsidR="006719B2" w:rsidRPr="009D41D9">
        <w:rPr>
          <w:rFonts w:eastAsia="Times New Roman" w:cs="Times New Roman"/>
          <w:color w:val="000000"/>
          <w:szCs w:val="28"/>
          <w:shd w:val="clear" w:color="auto" w:fill="FFFFFF"/>
          <w:lang w:eastAsia="ru-RU"/>
        </w:rPr>
        <w:t>12. Дуэль как элемент дворянской культуры в произведениях русских писателей 19 века.</w:t>
      </w:r>
      <w:r>
        <w:rPr>
          <w:rFonts w:eastAsia="Times New Roman" w:cs="Times New Roman"/>
          <w:color w:val="000000"/>
          <w:szCs w:val="28"/>
          <w:shd w:val="clear" w:color="auto" w:fill="FFFFFF"/>
          <w:lang w:eastAsia="ru-RU"/>
        </w:rPr>
        <w:br/>
      </w:r>
      <w:r w:rsidR="006719B2" w:rsidRPr="009D41D9">
        <w:rPr>
          <w:rFonts w:eastAsia="Times New Roman" w:cs="Times New Roman"/>
          <w:color w:val="000000"/>
          <w:szCs w:val="28"/>
          <w:shd w:val="clear" w:color="auto" w:fill="FFFFFF"/>
          <w:lang w:eastAsia="ru-RU"/>
        </w:rPr>
        <w:t>13. Античные образы в творчестве Ф.И. Тютчева.</w:t>
      </w:r>
      <w:r w:rsidR="006719B2" w:rsidRPr="009D41D9">
        <w:rPr>
          <w:rFonts w:eastAsia="Times New Roman" w:cs="Times New Roman"/>
          <w:color w:val="000000"/>
          <w:szCs w:val="28"/>
          <w:shd w:val="clear" w:color="auto" w:fill="FFFFFF"/>
          <w:lang w:eastAsia="ru-RU"/>
        </w:rPr>
        <w:br/>
        <w:t>14. Флора и фауна в поэзии Серебряного века</w:t>
      </w:r>
      <w:r w:rsidR="006719B2" w:rsidRPr="009D41D9">
        <w:rPr>
          <w:rFonts w:eastAsia="Times New Roman" w:cs="Times New Roman"/>
          <w:color w:val="000000"/>
          <w:szCs w:val="28"/>
          <w:shd w:val="clear" w:color="auto" w:fill="FFFFFF"/>
          <w:lang w:eastAsia="ru-RU"/>
        </w:rPr>
        <w:br/>
        <w:t>15. Образ еды в произведениях русских писателей.</w:t>
      </w:r>
      <w:r>
        <w:rPr>
          <w:rFonts w:eastAsia="Times New Roman" w:cs="Times New Roman"/>
          <w:color w:val="000000"/>
          <w:szCs w:val="28"/>
          <w:shd w:val="clear" w:color="auto" w:fill="FFFFFF"/>
          <w:lang w:eastAsia="ru-RU"/>
        </w:rPr>
        <w:br/>
      </w:r>
      <w:r w:rsidR="006719B2" w:rsidRPr="009D41D9">
        <w:rPr>
          <w:rFonts w:eastAsia="Times New Roman" w:cs="Times New Roman"/>
          <w:color w:val="000000"/>
          <w:szCs w:val="28"/>
          <w:shd w:val="clear" w:color="auto" w:fill="FFFFFF"/>
          <w:lang w:eastAsia="ru-RU"/>
        </w:rPr>
        <w:t>16. Вооружение русской и французской армии в романе «Война и мир».</w:t>
      </w:r>
      <w:r w:rsidR="006719B2" w:rsidRPr="009D41D9">
        <w:rPr>
          <w:rFonts w:eastAsia="Times New Roman" w:cs="Times New Roman"/>
          <w:color w:val="000000"/>
          <w:szCs w:val="28"/>
          <w:shd w:val="clear" w:color="auto" w:fill="FFFFFF"/>
          <w:lang w:eastAsia="ru-RU"/>
        </w:rPr>
        <w:br/>
        <w:t>17. Любимые женщины Есенина.</w:t>
      </w:r>
      <w:r w:rsidR="006719B2" w:rsidRPr="009D41D9">
        <w:rPr>
          <w:rFonts w:eastAsia="Times New Roman" w:cs="Times New Roman"/>
          <w:color w:val="000000"/>
          <w:szCs w:val="28"/>
          <w:shd w:val="clear" w:color="auto" w:fill="FFFFFF"/>
          <w:lang w:eastAsia="ru-RU"/>
        </w:rPr>
        <w:br/>
        <w:t>18. Современные бестселлеры - подлинная литература или дань моде (на примере одного из авторов)</w:t>
      </w:r>
      <w:r>
        <w:rPr>
          <w:rFonts w:eastAsia="Times New Roman" w:cs="Times New Roman"/>
          <w:color w:val="000000"/>
          <w:szCs w:val="28"/>
          <w:shd w:val="clear" w:color="auto" w:fill="FFFFFF"/>
          <w:lang w:eastAsia="ru-RU"/>
        </w:rPr>
        <w:br/>
      </w:r>
      <w:r w:rsidR="006719B2" w:rsidRPr="009D41D9">
        <w:rPr>
          <w:rFonts w:eastAsia="Times New Roman" w:cs="Times New Roman"/>
          <w:color w:val="000000"/>
          <w:szCs w:val="28"/>
          <w:shd w:val="clear" w:color="auto" w:fill="FFFFFF"/>
          <w:lang w:eastAsia="ru-RU"/>
        </w:rPr>
        <w:t>19. Ирония и с</w:t>
      </w:r>
      <w:r w:rsidR="00BE2C6C" w:rsidRPr="009D41D9">
        <w:rPr>
          <w:rFonts w:eastAsia="Times New Roman" w:cs="Times New Roman"/>
          <w:color w:val="000000"/>
          <w:szCs w:val="28"/>
          <w:shd w:val="clear" w:color="auto" w:fill="FFFFFF"/>
          <w:lang w:eastAsia="ru-RU"/>
        </w:rPr>
        <w:t>атира в современной литературе.</w:t>
      </w:r>
    </w:p>
    <w:p w:rsidR="006719B2" w:rsidRPr="009D41D9" w:rsidRDefault="006719B2" w:rsidP="009D41D9">
      <w:pPr>
        <w:tabs>
          <w:tab w:val="left" w:pos="426"/>
        </w:tabs>
        <w:spacing w:after="0" w:line="240" w:lineRule="auto"/>
        <w:ind w:right="-1" w:firstLine="0"/>
        <w:jc w:val="both"/>
        <w:rPr>
          <w:rFonts w:eastAsia="Times New Roman" w:cs="Times New Roman"/>
          <w:color w:val="000000"/>
          <w:szCs w:val="28"/>
          <w:shd w:val="clear" w:color="auto" w:fill="FFFFFF"/>
          <w:lang w:eastAsia="ru-RU"/>
        </w:rPr>
      </w:pPr>
      <w:r w:rsidRPr="009D41D9">
        <w:rPr>
          <w:rFonts w:eastAsia="Times New Roman" w:cs="Times New Roman"/>
          <w:color w:val="000000"/>
          <w:szCs w:val="28"/>
          <w:shd w:val="clear" w:color="auto" w:fill="FFFFFF"/>
          <w:lang w:eastAsia="ru-RU"/>
        </w:rPr>
        <w:t xml:space="preserve">20. Тема смерти и героизма в творчестве </w:t>
      </w:r>
      <w:proofErr w:type="spellStart"/>
      <w:r w:rsidRPr="009D41D9">
        <w:rPr>
          <w:rFonts w:eastAsia="Times New Roman" w:cs="Times New Roman"/>
          <w:color w:val="000000"/>
          <w:szCs w:val="28"/>
          <w:shd w:val="clear" w:color="auto" w:fill="FFFFFF"/>
          <w:lang w:eastAsia="ru-RU"/>
        </w:rPr>
        <w:t>Мусы</w:t>
      </w:r>
      <w:proofErr w:type="spellEnd"/>
      <w:r w:rsidRPr="009D41D9">
        <w:rPr>
          <w:rFonts w:eastAsia="Times New Roman" w:cs="Times New Roman"/>
          <w:color w:val="000000"/>
          <w:szCs w:val="28"/>
          <w:shd w:val="clear" w:color="auto" w:fill="FFFFFF"/>
          <w:lang w:eastAsia="ru-RU"/>
        </w:rPr>
        <w:t xml:space="preserve"> </w:t>
      </w:r>
      <w:proofErr w:type="spellStart"/>
      <w:r w:rsidRPr="009D41D9">
        <w:rPr>
          <w:rFonts w:eastAsia="Times New Roman" w:cs="Times New Roman"/>
          <w:color w:val="000000"/>
          <w:szCs w:val="28"/>
          <w:shd w:val="clear" w:color="auto" w:fill="FFFFFF"/>
          <w:lang w:eastAsia="ru-RU"/>
        </w:rPr>
        <w:t>Джалиля</w:t>
      </w:r>
      <w:proofErr w:type="spellEnd"/>
      <w:r w:rsidRPr="009D41D9">
        <w:rPr>
          <w:rFonts w:eastAsia="Times New Roman" w:cs="Times New Roman"/>
          <w:color w:val="000000"/>
          <w:szCs w:val="28"/>
          <w:shd w:val="clear" w:color="auto" w:fill="FFFFFF"/>
          <w:lang w:eastAsia="ru-RU"/>
        </w:rPr>
        <w:t>.</w:t>
      </w:r>
    </w:p>
    <w:p w:rsidR="006719B2" w:rsidRDefault="006719B2"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Pr="00BE2C6C" w:rsidRDefault="009D41D9" w:rsidP="005A030D">
      <w:pPr>
        <w:spacing w:line="240" w:lineRule="auto"/>
        <w:ind w:right="-1" w:firstLine="851"/>
        <w:jc w:val="both"/>
        <w:rPr>
          <w:rFonts w:cs="Times New Roman"/>
          <w:szCs w:val="28"/>
        </w:rPr>
      </w:pPr>
    </w:p>
    <w:p w:rsidR="006719B2" w:rsidRPr="00BE2C6C" w:rsidRDefault="006719B2" w:rsidP="005A030D">
      <w:pPr>
        <w:spacing w:after="0" w:line="240" w:lineRule="auto"/>
        <w:ind w:right="-1" w:firstLine="540"/>
        <w:jc w:val="both"/>
        <w:rPr>
          <w:rFonts w:eastAsia="Times New Roman" w:cs="Times New Roman"/>
          <w:szCs w:val="28"/>
          <w:lang w:eastAsia="ar-SA"/>
        </w:rPr>
      </w:pPr>
    </w:p>
    <w:p w:rsidR="006719B2" w:rsidRPr="00BE2C6C" w:rsidRDefault="006719B2" w:rsidP="005A030D">
      <w:pPr>
        <w:spacing w:after="0" w:line="240" w:lineRule="auto"/>
        <w:ind w:right="-1" w:firstLine="540"/>
        <w:jc w:val="both"/>
        <w:rPr>
          <w:rFonts w:eastAsia="Times New Roman" w:cs="Times New Roman"/>
          <w:szCs w:val="28"/>
          <w:lang w:eastAsia="ar-SA"/>
        </w:rPr>
      </w:pPr>
    </w:p>
    <w:p w:rsidR="00AD75F3" w:rsidRPr="00BE2C6C" w:rsidRDefault="00BE2C6C" w:rsidP="009D41D9">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8</w:t>
      </w:r>
      <w:r w:rsidR="00AD75F3" w:rsidRPr="00BE2C6C">
        <w:rPr>
          <w:rFonts w:eastAsia="Times New Roman" w:cs="Times New Roman"/>
          <w:b/>
          <w:szCs w:val="28"/>
          <w:lang w:eastAsia="ar-SA"/>
        </w:rPr>
        <w:t>. ВОПРОСЫ ДЛЯ ПОДГОТОВКИ К ДИФ</w:t>
      </w:r>
      <w:r w:rsidR="00DA31F6" w:rsidRPr="00BE2C6C">
        <w:rPr>
          <w:rFonts w:eastAsia="Times New Roman" w:cs="Times New Roman"/>
          <w:b/>
          <w:szCs w:val="28"/>
          <w:lang w:eastAsia="ar-SA"/>
        </w:rPr>
        <w:t>ФЕРЕНЦИРОВАННОМУ ЗАЧЕТУ</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ab/>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 А.Блок.  Жизнь и творчество</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 Рассказы В.Шукшина «Охота жить», «Калина красная».</w:t>
      </w:r>
      <w:r w:rsidRPr="00BE2C6C">
        <w:rPr>
          <w:rFonts w:cs="Times New Roman"/>
          <w:szCs w:val="28"/>
        </w:rPr>
        <w:tab/>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3. </w:t>
      </w:r>
      <w:proofErr w:type="spellStart"/>
      <w:r w:rsidRPr="00BE2C6C">
        <w:rPr>
          <w:rFonts w:cs="Times New Roman"/>
          <w:szCs w:val="28"/>
        </w:rPr>
        <w:t>М.Джалиль</w:t>
      </w:r>
      <w:proofErr w:type="spellEnd"/>
      <w:r w:rsidRPr="00BE2C6C">
        <w:rPr>
          <w:rFonts w:cs="Times New Roman"/>
          <w:szCs w:val="28"/>
        </w:rPr>
        <w:t>.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4. М.Булгаков «Собачье сердце», «Морфий».</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5.М.А.Булгаков.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6. Роман Е.Замятина  «Мы».</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7. С.Есенин.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 xml:space="preserve">8. Повесть В.Быкова «Сотников».                                    </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10. Повесть В.Распутина «Прощание с </w:t>
      </w:r>
      <w:proofErr w:type="gramStart"/>
      <w:r w:rsidRPr="00BE2C6C">
        <w:rPr>
          <w:rFonts w:cs="Times New Roman"/>
          <w:szCs w:val="28"/>
        </w:rPr>
        <w:t>Матерой</w:t>
      </w:r>
      <w:proofErr w:type="gramEnd"/>
      <w:r w:rsidRPr="00BE2C6C">
        <w:rPr>
          <w:rFonts w:cs="Times New Roman"/>
          <w:szCs w:val="28"/>
        </w:rPr>
        <w:t>».</w:t>
      </w:r>
      <w:r w:rsidRPr="00BE2C6C">
        <w:rPr>
          <w:rFonts w:cs="Times New Roman"/>
          <w:szCs w:val="28"/>
        </w:rPr>
        <w:tab/>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11. В.Маяковский.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12. Роман М.А.Булгакова  «Мастер и Маргарита».</w:t>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13. М.Цветаева. Жизнь и творчество.</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15.  А.А.Блок. Жизнь и творчество.                                               </w:t>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17. В.Набоков. Жизнь и творчество.  </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18. Поэма А.Блока «Двенадцать».</w:t>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21. Э.Асадов.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22. Рассказы В.Шукшина «Охота жить», «Калина красная».</w:t>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23. А.Солженицын.  Жизнь и творчество. </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24. Пьеса А.Вампилова «Старший сын».</w:t>
      </w:r>
      <w:r w:rsidRPr="00BE2C6C">
        <w:rPr>
          <w:rFonts w:cs="Times New Roman"/>
          <w:szCs w:val="28"/>
        </w:rPr>
        <w:tab/>
      </w:r>
      <w:r w:rsidRPr="00BE2C6C">
        <w:rPr>
          <w:rFonts w:cs="Times New Roman"/>
          <w:szCs w:val="28"/>
        </w:rPr>
        <w:tab/>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w:t>
      </w:r>
      <w:r w:rsidR="00DA31F6" w:rsidRPr="00BE2C6C">
        <w:rPr>
          <w:rFonts w:cs="Times New Roman"/>
          <w:szCs w:val="28"/>
        </w:rPr>
        <w:t>5</w:t>
      </w:r>
      <w:r w:rsidRPr="00BE2C6C">
        <w:rPr>
          <w:rFonts w:cs="Times New Roman"/>
          <w:szCs w:val="28"/>
        </w:rPr>
        <w:t>. А.Твардовский «Василий Теркин».</w:t>
      </w:r>
      <w:r w:rsidRPr="00BE2C6C">
        <w:rPr>
          <w:rFonts w:cs="Times New Roman"/>
          <w:szCs w:val="28"/>
        </w:rPr>
        <w:tab/>
      </w:r>
    </w:p>
    <w:p w:rsidR="007449D7" w:rsidRPr="00BE2C6C" w:rsidRDefault="00DA31F6" w:rsidP="005A030D">
      <w:pPr>
        <w:spacing w:after="0" w:line="240" w:lineRule="auto"/>
        <w:ind w:right="-1" w:firstLine="851"/>
        <w:jc w:val="both"/>
        <w:rPr>
          <w:rFonts w:cs="Times New Roman"/>
          <w:szCs w:val="28"/>
        </w:rPr>
      </w:pPr>
      <w:r w:rsidRPr="00BE2C6C">
        <w:rPr>
          <w:rFonts w:cs="Times New Roman"/>
          <w:szCs w:val="28"/>
        </w:rPr>
        <w:t>26</w:t>
      </w:r>
      <w:r w:rsidR="007449D7" w:rsidRPr="00BE2C6C">
        <w:rPr>
          <w:rFonts w:cs="Times New Roman"/>
          <w:szCs w:val="28"/>
        </w:rPr>
        <w:t xml:space="preserve">. И.Бродский. Жизнь и творчество.               </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w:t>
      </w:r>
      <w:r w:rsidR="00DA31F6" w:rsidRPr="00BE2C6C">
        <w:rPr>
          <w:rFonts w:cs="Times New Roman"/>
          <w:szCs w:val="28"/>
        </w:rPr>
        <w:t>7</w:t>
      </w:r>
      <w:r w:rsidRPr="00BE2C6C">
        <w:rPr>
          <w:rFonts w:cs="Times New Roman"/>
          <w:szCs w:val="28"/>
        </w:rPr>
        <w:t xml:space="preserve">. Роман П. </w:t>
      </w:r>
      <w:proofErr w:type="spellStart"/>
      <w:r w:rsidRPr="00BE2C6C">
        <w:rPr>
          <w:rFonts w:cs="Times New Roman"/>
          <w:szCs w:val="28"/>
        </w:rPr>
        <w:t>Санаева</w:t>
      </w:r>
      <w:proofErr w:type="spellEnd"/>
      <w:r w:rsidRPr="00BE2C6C">
        <w:rPr>
          <w:rFonts w:cs="Times New Roman"/>
          <w:szCs w:val="28"/>
        </w:rPr>
        <w:t xml:space="preserve"> «Похороните меня за плинтусом»».</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w:t>
      </w:r>
      <w:r w:rsidR="00DA31F6" w:rsidRPr="00BE2C6C">
        <w:rPr>
          <w:rFonts w:cs="Times New Roman"/>
          <w:szCs w:val="28"/>
        </w:rPr>
        <w:t>8</w:t>
      </w:r>
      <w:r w:rsidRPr="00BE2C6C">
        <w:rPr>
          <w:rFonts w:cs="Times New Roman"/>
          <w:szCs w:val="28"/>
        </w:rPr>
        <w:t>. Пьеса А.Вампилова «Утиная охота».</w:t>
      </w:r>
    </w:p>
    <w:p w:rsidR="007449D7" w:rsidRPr="00BE2C6C" w:rsidRDefault="007449D7" w:rsidP="005A030D">
      <w:pPr>
        <w:spacing w:after="0" w:line="240" w:lineRule="auto"/>
        <w:ind w:right="-1" w:hanging="1134"/>
        <w:jc w:val="both"/>
        <w:rPr>
          <w:rFonts w:cs="Times New Roman"/>
          <w:szCs w:val="28"/>
        </w:rPr>
      </w:pPr>
    </w:p>
    <w:p w:rsidR="007449D7" w:rsidRPr="00BE2C6C" w:rsidRDefault="007449D7" w:rsidP="005A030D">
      <w:pPr>
        <w:spacing w:after="0" w:line="240" w:lineRule="auto"/>
        <w:ind w:right="-1" w:hanging="1134"/>
        <w:jc w:val="both"/>
        <w:rPr>
          <w:rFonts w:cs="Times New Roman"/>
          <w:szCs w:val="28"/>
        </w:rPr>
      </w:pPr>
    </w:p>
    <w:p w:rsidR="007449D7" w:rsidRPr="00BE2C6C" w:rsidRDefault="007449D7" w:rsidP="005A030D">
      <w:pPr>
        <w:spacing w:after="0" w:line="240" w:lineRule="auto"/>
        <w:ind w:right="-1" w:firstLine="540"/>
        <w:jc w:val="both"/>
        <w:rPr>
          <w:rFonts w:eastAsia="Times New Roman" w:cs="Times New Roman"/>
          <w:b/>
          <w:szCs w:val="28"/>
          <w:lang w:eastAsia="ar-SA"/>
        </w:rPr>
      </w:pPr>
    </w:p>
    <w:p w:rsidR="007449D7" w:rsidRPr="00BE2C6C" w:rsidRDefault="007449D7" w:rsidP="005A030D">
      <w:pPr>
        <w:spacing w:after="0" w:line="240" w:lineRule="auto"/>
        <w:ind w:right="-1" w:firstLine="540"/>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AD75F3" w:rsidRPr="00BE2C6C" w:rsidRDefault="00BE2C6C" w:rsidP="008B7FEE">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9</w:t>
      </w:r>
      <w:r w:rsidR="00AD75F3" w:rsidRPr="00BE2C6C">
        <w:rPr>
          <w:rFonts w:eastAsia="Times New Roman" w:cs="Times New Roman"/>
          <w:b/>
          <w:szCs w:val="28"/>
          <w:lang w:eastAsia="ar-SA"/>
        </w:rPr>
        <w:t>.УЧЕБНО-МЕТОДИЧЕСКОЕ И МАТЕРИАЛЬНО-ТЕХНИЧЕСКОЕ ОБЕСПЕЧЕНИЕ УЧЕБНОЙ ДИСЦИПЛИНЫ</w:t>
      </w:r>
    </w:p>
    <w:p w:rsidR="00AD75F3" w:rsidRPr="00BE2C6C" w:rsidRDefault="00AD75F3" w:rsidP="005A030D">
      <w:pPr>
        <w:spacing w:after="0" w:line="240" w:lineRule="auto"/>
        <w:ind w:right="-1" w:firstLine="851"/>
        <w:jc w:val="both"/>
        <w:rPr>
          <w:rFonts w:eastAsia="Times New Roman" w:cs="Times New Roman"/>
          <w:szCs w:val="28"/>
          <w:lang w:eastAsia="ar-SA"/>
        </w:rPr>
      </w:pPr>
    </w:p>
    <w:p w:rsidR="00AD75F3" w:rsidRPr="00BE2C6C" w:rsidRDefault="00AD75F3" w:rsidP="005A030D">
      <w:pPr>
        <w:spacing w:after="0" w:line="240" w:lineRule="auto"/>
        <w:ind w:right="-1" w:firstLine="851"/>
        <w:jc w:val="both"/>
        <w:rPr>
          <w:rFonts w:eastAsia="Times New Roman" w:cs="Times New Roman"/>
          <w:i/>
          <w:szCs w:val="28"/>
          <w:lang w:eastAsia="ar-SA"/>
        </w:rPr>
      </w:pPr>
      <w:r w:rsidRPr="00BE2C6C">
        <w:rPr>
          <w:rFonts w:eastAsia="Times New Roman" w:cs="Times New Roman"/>
          <w:szCs w:val="28"/>
          <w:lang w:eastAsia="ar-SA"/>
        </w:rPr>
        <w:t>Освоен</w:t>
      </w:r>
      <w:r w:rsidR="00A76FF5" w:rsidRPr="00BE2C6C">
        <w:rPr>
          <w:rFonts w:eastAsia="Times New Roman" w:cs="Times New Roman"/>
          <w:szCs w:val="28"/>
          <w:lang w:eastAsia="ar-SA"/>
        </w:rPr>
        <w:t>ие программы учебной дисциплины Литература</w:t>
      </w:r>
      <w:r w:rsidRPr="00BE2C6C">
        <w:rPr>
          <w:rFonts w:eastAsia="Times New Roman" w:cs="Times New Roman"/>
          <w:szCs w:val="28"/>
          <w:lang w:eastAsia="ar-SA"/>
        </w:rPr>
        <w:t xml:space="preserve"> предполагает </w:t>
      </w:r>
      <w:r w:rsidR="00A76FF5" w:rsidRPr="00BE2C6C">
        <w:rPr>
          <w:rFonts w:eastAsia="Times New Roman" w:cs="Times New Roman"/>
          <w:szCs w:val="28"/>
          <w:lang w:eastAsia="ar-SA"/>
        </w:rPr>
        <w:t>использование учебного кабинета литературы</w:t>
      </w:r>
      <w:r w:rsidRPr="00BE2C6C">
        <w:rPr>
          <w:rFonts w:eastAsia="Times New Roman" w:cs="Times New Roman"/>
          <w:i/>
          <w:szCs w:val="28"/>
          <w:lang w:eastAsia="ar-SA"/>
        </w:rPr>
        <w:t xml:space="preserve">. </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Помещение кабинета должно удовлетворять требованиям </w:t>
      </w:r>
      <w:proofErr w:type="spellStart"/>
      <w:r w:rsidRPr="00BE2C6C">
        <w:rPr>
          <w:rFonts w:eastAsia="Times New Roman" w:cs="Times New Roman"/>
          <w:szCs w:val="28"/>
          <w:lang w:eastAsia="ar-SA"/>
        </w:rPr>
        <w:t>Санитарно-эпидемеологических</w:t>
      </w:r>
      <w:proofErr w:type="spellEnd"/>
      <w:r w:rsidRPr="00BE2C6C">
        <w:rPr>
          <w:rFonts w:eastAsia="Times New Roman" w:cs="Times New Roman"/>
          <w:szCs w:val="28"/>
          <w:lang w:eastAsia="ar-SA"/>
        </w:rPr>
        <w:t xml:space="preserve">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В состав учебно-методического и материально-технического обеспечения программы учебной дисци</w:t>
      </w:r>
      <w:r w:rsidR="00A76FF5" w:rsidRPr="00BE2C6C">
        <w:rPr>
          <w:rFonts w:eastAsia="Times New Roman" w:cs="Times New Roman"/>
          <w:szCs w:val="28"/>
          <w:lang w:eastAsia="ar-SA"/>
        </w:rPr>
        <w:t xml:space="preserve">плины Литературы </w:t>
      </w:r>
      <w:r w:rsidR="00116B96" w:rsidRPr="00BE2C6C">
        <w:rPr>
          <w:rFonts w:eastAsia="Times New Roman" w:cs="Times New Roman"/>
          <w:szCs w:val="28"/>
          <w:lang w:eastAsia="ar-SA"/>
        </w:rPr>
        <w:t>входит:</w:t>
      </w:r>
    </w:p>
    <w:p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1.Учебники и учебные пособия.</w:t>
      </w:r>
    </w:p>
    <w:p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2.Компьютер.</w:t>
      </w:r>
    </w:p>
    <w:p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3.Доска.</w:t>
      </w:r>
    </w:p>
    <w:p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4.Шкафы.</w:t>
      </w:r>
    </w:p>
    <w:p w:rsidR="00AD75F3"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5.Парты и стулья. </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В библиотечный фонд входят учебники, учебно-методический комплекс, обеспечивающие освоение учебной дисц</w:t>
      </w:r>
      <w:r w:rsidR="00A76FF5" w:rsidRPr="00BE2C6C">
        <w:rPr>
          <w:rFonts w:eastAsia="Times New Roman" w:cs="Times New Roman"/>
          <w:szCs w:val="28"/>
          <w:lang w:eastAsia="ar-SA"/>
        </w:rPr>
        <w:t>иплины Литература</w:t>
      </w:r>
      <w:r w:rsidRPr="00BE2C6C">
        <w:rPr>
          <w:rFonts w:eastAsia="Times New Roman" w:cs="Times New Roman"/>
          <w:szCs w:val="28"/>
          <w:lang w:eastAsia="ar-SA"/>
        </w:rPr>
        <w:t xml:space="preserve">,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Библиотечный фонд может быть дополнен энциклопедиями, справочниками, словарями, научной и научно-популярной литерату</w:t>
      </w:r>
      <w:r w:rsidR="00A76FF5" w:rsidRPr="00BE2C6C">
        <w:rPr>
          <w:rFonts w:eastAsia="Times New Roman" w:cs="Times New Roman"/>
          <w:szCs w:val="28"/>
          <w:lang w:eastAsia="ar-SA"/>
        </w:rPr>
        <w:t>рой по разным вопросам изучения Литература</w:t>
      </w:r>
      <w:r w:rsidRPr="00BE2C6C">
        <w:rPr>
          <w:rFonts w:eastAsia="Times New Roman" w:cs="Times New Roman"/>
          <w:szCs w:val="28"/>
          <w:lang w:eastAsia="ar-SA"/>
        </w:rPr>
        <w:t>, в том числе видеоматериалами.</w:t>
      </w:r>
    </w:p>
    <w:p w:rsidR="0017598F" w:rsidRDefault="0017598F" w:rsidP="0017598F">
      <w:pPr>
        <w:spacing w:after="0"/>
        <w:ind w:right="278" w:firstLine="540"/>
        <w:jc w:val="both"/>
        <w:rPr>
          <w:szCs w:val="28"/>
        </w:rPr>
      </w:pPr>
      <w:r>
        <w:rPr>
          <w:szCs w:val="28"/>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17598F" w:rsidRPr="00667FAD" w:rsidRDefault="0017598F" w:rsidP="0017598F">
      <w:pPr>
        <w:spacing w:after="0" w:line="240" w:lineRule="auto"/>
        <w:ind w:right="278" w:firstLine="540"/>
        <w:jc w:val="both"/>
        <w:rPr>
          <w:szCs w:val="28"/>
        </w:rPr>
      </w:pPr>
      <w:r w:rsidRPr="00667FAD">
        <w:rPr>
          <w:szCs w:val="28"/>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17598F" w:rsidRDefault="0017598F" w:rsidP="0017598F">
      <w:pPr>
        <w:spacing w:line="240" w:lineRule="auto"/>
        <w:ind w:right="278" w:firstLine="540"/>
        <w:jc w:val="both"/>
        <w:rPr>
          <w:szCs w:val="28"/>
        </w:rPr>
      </w:pPr>
      <w:r w:rsidRPr="00667FAD">
        <w:rPr>
          <w:szCs w:val="28"/>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17598F" w:rsidRPr="00667FAD" w:rsidRDefault="0017598F" w:rsidP="0017598F">
      <w:pPr>
        <w:spacing w:after="0" w:line="240" w:lineRule="auto"/>
        <w:ind w:right="278" w:firstLine="540"/>
        <w:jc w:val="both"/>
        <w:rPr>
          <w:szCs w:val="28"/>
        </w:rPr>
      </w:pPr>
      <w:r w:rsidRPr="00667FAD">
        <w:rPr>
          <w:szCs w:val="28"/>
        </w:rPr>
        <w:t xml:space="preserve">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w:t>
      </w:r>
      <w:r w:rsidRPr="00667FAD">
        <w:rPr>
          <w:szCs w:val="28"/>
        </w:rPr>
        <w:lastRenderedPageBreak/>
        <w:t>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17598F" w:rsidRPr="0017598F" w:rsidRDefault="0017598F" w:rsidP="0017598F">
      <w:pPr>
        <w:spacing w:after="0" w:line="240" w:lineRule="auto"/>
        <w:ind w:right="278" w:firstLine="540"/>
        <w:jc w:val="both"/>
        <w:rPr>
          <w:szCs w:val="28"/>
        </w:rPr>
      </w:pPr>
      <w:r w:rsidRPr="00667FAD">
        <w:rPr>
          <w:szCs w:val="28"/>
        </w:rPr>
        <w:t>Электронная информационно-образовательная среда (ЭИОС) совокупность электронных образовательных ресурсов, средств информационн</w:t>
      </w:r>
      <w:proofErr w:type="gramStart"/>
      <w:r w:rsidRPr="00667FAD">
        <w:rPr>
          <w:szCs w:val="28"/>
        </w:rPr>
        <w:t>о-</w:t>
      </w:r>
      <w:proofErr w:type="gramEnd"/>
      <w:r w:rsidRPr="00667FAD">
        <w:rPr>
          <w:szCs w:val="28"/>
        </w:rPr>
        <w:t xml:space="preserve">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17598F" w:rsidRPr="009F12ED" w:rsidRDefault="0017598F" w:rsidP="0017598F">
      <w:pPr>
        <w:spacing w:line="240" w:lineRule="auto"/>
        <w:ind w:right="278" w:firstLine="540"/>
        <w:jc w:val="both"/>
        <w:rPr>
          <w:szCs w:val="28"/>
        </w:rPr>
      </w:pPr>
      <w:r w:rsidRPr="0017598F">
        <w:rPr>
          <w:szCs w:val="28"/>
        </w:rPr>
        <w:t>В ГАПОУ «Оренбургский государственный колледж» используется образовательная платформа «</w:t>
      </w:r>
      <w:proofErr w:type="spellStart"/>
      <w:r w:rsidRPr="0017598F">
        <w:rPr>
          <w:szCs w:val="28"/>
        </w:rPr>
        <w:t>Сферум</w:t>
      </w:r>
      <w:proofErr w:type="spellEnd"/>
      <w:r w:rsidRPr="0017598F">
        <w:rPr>
          <w:szCs w:val="28"/>
        </w:rPr>
        <w:t>»,  предназначенная исключительно для обучающихся, преподавателей и администрации Колледжа, является закрытой системой, вход разрешен при наличии корпоративного логина и пароля.</w:t>
      </w:r>
    </w:p>
    <w:p w:rsidR="00AD75F3" w:rsidRPr="00BE2C6C" w:rsidRDefault="00AD75F3" w:rsidP="005A030D">
      <w:pPr>
        <w:spacing w:after="0" w:line="240" w:lineRule="auto"/>
        <w:ind w:right="-1" w:firstLine="540"/>
        <w:jc w:val="both"/>
        <w:rPr>
          <w:rFonts w:eastAsia="Times New Roman" w:cs="Times New Roman"/>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17598F" w:rsidRDefault="0017598F"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661A0D" w:rsidRDefault="00661A0D" w:rsidP="005A030D">
      <w:pPr>
        <w:spacing w:after="0" w:line="240" w:lineRule="auto"/>
        <w:ind w:right="-1" w:firstLine="851"/>
        <w:jc w:val="both"/>
        <w:rPr>
          <w:rFonts w:eastAsia="Times New Roman" w:cs="Times New Roman"/>
          <w:b/>
          <w:szCs w:val="28"/>
          <w:lang w:eastAsia="ar-SA"/>
        </w:rPr>
      </w:pPr>
    </w:p>
    <w:p w:rsidR="00661A0D" w:rsidRDefault="00661A0D" w:rsidP="005A030D">
      <w:pPr>
        <w:spacing w:after="0" w:line="240" w:lineRule="auto"/>
        <w:ind w:right="-1" w:firstLine="851"/>
        <w:jc w:val="both"/>
        <w:rPr>
          <w:rFonts w:eastAsia="Times New Roman" w:cs="Times New Roman"/>
          <w:b/>
          <w:szCs w:val="28"/>
          <w:lang w:eastAsia="ar-SA"/>
        </w:rPr>
      </w:pPr>
    </w:p>
    <w:p w:rsidR="00661A0D" w:rsidRDefault="00661A0D" w:rsidP="005A030D">
      <w:pPr>
        <w:spacing w:after="0" w:line="240" w:lineRule="auto"/>
        <w:ind w:right="-1" w:firstLine="851"/>
        <w:jc w:val="both"/>
        <w:rPr>
          <w:rFonts w:eastAsia="Times New Roman" w:cs="Times New Roman"/>
          <w:b/>
          <w:szCs w:val="28"/>
          <w:lang w:eastAsia="ar-SA"/>
        </w:rPr>
      </w:pPr>
    </w:p>
    <w:p w:rsidR="00661A0D" w:rsidRDefault="00661A0D" w:rsidP="005A030D">
      <w:pPr>
        <w:spacing w:after="0" w:line="240" w:lineRule="auto"/>
        <w:ind w:right="-1" w:firstLine="851"/>
        <w:jc w:val="both"/>
        <w:rPr>
          <w:rFonts w:eastAsia="Times New Roman" w:cs="Times New Roman"/>
          <w:b/>
          <w:szCs w:val="28"/>
          <w:lang w:eastAsia="ar-SA"/>
        </w:rPr>
      </w:pPr>
    </w:p>
    <w:p w:rsidR="00AD75F3" w:rsidRPr="00BE2C6C" w:rsidRDefault="00BE2C6C" w:rsidP="004B3C94">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10</w:t>
      </w:r>
      <w:r w:rsidR="00AD75F3" w:rsidRPr="00BE2C6C">
        <w:rPr>
          <w:rFonts w:eastAsia="Times New Roman" w:cs="Times New Roman"/>
          <w:b/>
          <w:szCs w:val="28"/>
          <w:lang w:eastAsia="ar-SA"/>
        </w:rPr>
        <w:t>. ЛИТЕРАТУРА</w:t>
      </w:r>
    </w:p>
    <w:p w:rsidR="00661A0D" w:rsidRDefault="00661A0D" w:rsidP="00661A0D">
      <w:pPr>
        <w:ind w:right="278" w:firstLine="540"/>
        <w:jc w:val="both"/>
      </w:pPr>
      <w:r>
        <w:rPr>
          <w:b/>
          <w:szCs w:val="28"/>
        </w:rPr>
        <w:t>Основная литература:</w:t>
      </w:r>
    </w:p>
    <w:p w:rsidR="00661A0D" w:rsidRDefault="00661A0D" w:rsidP="00661A0D">
      <w:pPr>
        <w:numPr>
          <w:ilvl w:val="0"/>
          <w:numId w:val="15"/>
        </w:numPr>
        <w:tabs>
          <w:tab w:val="left" w:pos="851"/>
        </w:tabs>
        <w:spacing w:after="0" w:line="240" w:lineRule="auto"/>
        <w:ind w:left="0" w:right="278" w:firstLine="567"/>
        <w:jc w:val="both"/>
      </w:pPr>
      <w:r>
        <w:rPr>
          <w:szCs w:val="28"/>
          <w:lang w:eastAsia="ru-RU"/>
        </w:rPr>
        <w:t xml:space="preserve">Лебедев, Ю. В. Литература. 10 класс. Базовый уровень. В 2 частях. Часть 1: учебник / Ю. В. Лебедев, А. Н. Романова, Л. Н. Смирнова. – 10-е изд., </w:t>
      </w:r>
      <w:proofErr w:type="gramStart"/>
      <w:r>
        <w:rPr>
          <w:szCs w:val="28"/>
          <w:lang w:eastAsia="ru-RU"/>
        </w:rPr>
        <w:t>переработанное</w:t>
      </w:r>
      <w:proofErr w:type="gramEnd"/>
      <w:r>
        <w:rPr>
          <w:szCs w:val="28"/>
          <w:lang w:eastAsia="ru-RU"/>
        </w:rPr>
        <w:t xml:space="preserve">. – Москва: Издательство "Просвещение", 2022. – 367 </w:t>
      </w:r>
      <w:proofErr w:type="gramStart"/>
      <w:r>
        <w:rPr>
          <w:szCs w:val="28"/>
          <w:lang w:eastAsia="ru-RU"/>
        </w:rPr>
        <w:t>с</w:t>
      </w:r>
      <w:proofErr w:type="gramEnd"/>
      <w:r>
        <w:rPr>
          <w:szCs w:val="28"/>
          <w:lang w:eastAsia="ru-RU"/>
        </w:rPr>
        <w:t>. </w:t>
      </w:r>
    </w:p>
    <w:p w:rsidR="00661A0D" w:rsidRDefault="00661A0D" w:rsidP="00661A0D">
      <w:pPr>
        <w:numPr>
          <w:ilvl w:val="0"/>
          <w:numId w:val="15"/>
        </w:numPr>
        <w:tabs>
          <w:tab w:val="left" w:pos="851"/>
        </w:tabs>
        <w:spacing w:after="0" w:line="240" w:lineRule="auto"/>
        <w:ind w:left="0" w:right="278" w:firstLine="567"/>
        <w:jc w:val="both"/>
      </w:pPr>
      <w:r>
        <w:rPr>
          <w:szCs w:val="28"/>
          <w:lang w:eastAsia="ru-RU"/>
        </w:rPr>
        <w:t xml:space="preserve">Лебедев, Ю. В. Литература. 10 класс. Базовый уровень. В 2 частях. Часть 2: учебник / Ю. В. Лебедев, А. Н. Романова, Л. Н. Смирнова. – 10-е изд., </w:t>
      </w:r>
      <w:proofErr w:type="gramStart"/>
      <w:r>
        <w:rPr>
          <w:szCs w:val="28"/>
          <w:lang w:eastAsia="ru-RU"/>
        </w:rPr>
        <w:t>переработанное</w:t>
      </w:r>
      <w:proofErr w:type="gramEnd"/>
      <w:r>
        <w:rPr>
          <w:szCs w:val="28"/>
          <w:lang w:eastAsia="ru-RU"/>
        </w:rPr>
        <w:t xml:space="preserve">. – Москва: Издательство "Просвещение", 2022. – 368 </w:t>
      </w:r>
      <w:proofErr w:type="gramStart"/>
      <w:r>
        <w:rPr>
          <w:szCs w:val="28"/>
          <w:lang w:eastAsia="ru-RU"/>
        </w:rPr>
        <w:t>с</w:t>
      </w:r>
      <w:proofErr w:type="gramEnd"/>
      <w:r>
        <w:rPr>
          <w:szCs w:val="28"/>
          <w:lang w:eastAsia="ru-RU"/>
        </w:rPr>
        <w:t>.</w:t>
      </w:r>
    </w:p>
    <w:p w:rsidR="00661A0D" w:rsidRDefault="00661A0D" w:rsidP="00661A0D">
      <w:pPr>
        <w:numPr>
          <w:ilvl w:val="0"/>
          <w:numId w:val="15"/>
        </w:numPr>
        <w:tabs>
          <w:tab w:val="left" w:pos="851"/>
        </w:tabs>
        <w:spacing w:after="0" w:line="240" w:lineRule="auto"/>
        <w:ind w:left="0" w:right="278" w:firstLine="567"/>
        <w:jc w:val="both"/>
      </w:pPr>
      <w:r>
        <w:rPr>
          <w:szCs w:val="28"/>
          <w:lang w:eastAsia="ru-RU"/>
        </w:rPr>
        <w:t xml:space="preserve">Михайлов, О.Н., Шайтанов, И.О. и др. под ред. Журавлева В.П. Литература 11 </w:t>
      </w:r>
      <w:proofErr w:type="spellStart"/>
      <w:r>
        <w:rPr>
          <w:szCs w:val="28"/>
          <w:lang w:eastAsia="ru-RU"/>
        </w:rPr>
        <w:t>кл</w:t>
      </w:r>
      <w:proofErr w:type="spellEnd"/>
      <w:r>
        <w:rPr>
          <w:szCs w:val="28"/>
          <w:lang w:eastAsia="ru-RU"/>
        </w:rPr>
        <w:t xml:space="preserve">. Учебник. Базовый уровень. В 2-х частях. Ч. 1. – Москва: Издательство "Просвещение", 2023. – 415 </w:t>
      </w:r>
      <w:proofErr w:type="gramStart"/>
      <w:r>
        <w:rPr>
          <w:szCs w:val="28"/>
          <w:lang w:eastAsia="ru-RU"/>
        </w:rPr>
        <w:t>с</w:t>
      </w:r>
      <w:proofErr w:type="gramEnd"/>
      <w:r>
        <w:rPr>
          <w:szCs w:val="28"/>
          <w:lang w:eastAsia="ru-RU"/>
        </w:rPr>
        <w:t>.</w:t>
      </w:r>
    </w:p>
    <w:p w:rsidR="00661A0D" w:rsidRDefault="00661A0D" w:rsidP="00661A0D">
      <w:pPr>
        <w:numPr>
          <w:ilvl w:val="0"/>
          <w:numId w:val="15"/>
        </w:numPr>
        <w:tabs>
          <w:tab w:val="left" w:pos="851"/>
        </w:tabs>
        <w:spacing w:after="0" w:line="240" w:lineRule="auto"/>
        <w:ind w:left="0" w:right="278" w:firstLine="567"/>
        <w:jc w:val="both"/>
      </w:pPr>
      <w:r>
        <w:rPr>
          <w:szCs w:val="28"/>
          <w:lang w:eastAsia="ru-RU"/>
        </w:rPr>
        <w:t xml:space="preserve">Михайлов О.Н., Шайтанов И.О. и др. под ред. Журавлева В.П. Литература. 11 </w:t>
      </w:r>
      <w:proofErr w:type="spellStart"/>
      <w:r>
        <w:rPr>
          <w:szCs w:val="28"/>
          <w:lang w:eastAsia="ru-RU"/>
        </w:rPr>
        <w:t>кл</w:t>
      </w:r>
      <w:proofErr w:type="spellEnd"/>
      <w:r>
        <w:rPr>
          <w:szCs w:val="28"/>
          <w:lang w:eastAsia="ru-RU"/>
        </w:rPr>
        <w:t xml:space="preserve">. Учебник. Базовый уровень. В 2-х частях. Ч.2. – Москва: Издательство "Просвещение", 2023. – 416 </w:t>
      </w:r>
      <w:proofErr w:type="gramStart"/>
      <w:r>
        <w:rPr>
          <w:szCs w:val="28"/>
          <w:lang w:eastAsia="ru-RU"/>
        </w:rPr>
        <w:t>с</w:t>
      </w:r>
      <w:proofErr w:type="gramEnd"/>
      <w:r>
        <w:rPr>
          <w:szCs w:val="28"/>
          <w:lang w:eastAsia="ru-RU"/>
        </w:rPr>
        <w:t>.</w:t>
      </w:r>
    </w:p>
    <w:p w:rsidR="00661A0D" w:rsidRDefault="00661A0D" w:rsidP="00661A0D">
      <w:pPr>
        <w:ind w:right="278" w:firstLine="540"/>
        <w:jc w:val="both"/>
        <w:rPr>
          <w:color w:val="2C2D2E"/>
          <w:szCs w:val="28"/>
          <w:lang w:eastAsia="ru-RU"/>
        </w:rPr>
      </w:pPr>
    </w:p>
    <w:p w:rsidR="00661A0D" w:rsidRDefault="00661A0D" w:rsidP="00661A0D">
      <w:pPr>
        <w:ind w:right="278" w:firstLine="540"/>
        <w:jc w:val="both"/>
      </w:pPr>
      <w:r>
        <w:rPr>
          <w:b/>
          <w:szCs w:val="28"/>
        </w:rPr>
        <w:t>Дополнительная литература:</w:t>
      </w:r>
    </w:p>
    <w:p w:rsidR="00661A0D" w:rsidRDefault="00661A0D" w:rsidP="00661A0D">
      <w:pPr>
        <w:pStyle w:val="a8"/>
        <w:numPr>
          <w:ilvl w:val="0"/>
          <w:numId w:val="13"/>
        </w:numPr>
        <w:tabs>
          <w:tab w:val="left" w:pos="851"/>
          <w:tab w:val="left" w:pos="993"/>
        </w:tabs>
        <w:spacing w:after="0"/>
        <w:ind w:left="0" w:firstLine="567"/>
        <w:jc w:val="both"/>
      </w:pPr>
      <w:proofErr w:type="spellStart"/>
      <w:r>
        <w:rPr>
          <w:sz w:val="28"/>
          <w:szCs w:val="28"/>
          <w:lang w:eastAsia="ru-RU"/>
        </w:rPr>
        <w:t>Курдюмова</w:t>
      </w:r>
      <w:proofErr w:type="spellEnd"/>
      <w:r>
        <w:rPr>
          <w:sz w:val="28"/>
          <w:szCs w:val="28"/>
          <w:lang w:eastAsia="ru-RU"/>
        </w:rPr>
        <w:t xml:space="preserve"> Т. Ф.  Литература. Базовый уровень. 10 класс: учебник /</w:t>
      </w:r>
      <w:proofErr w:type="spellStart"/>
      <w:r>
        <w:rPr>
          <w:sz w:val="28"/>
          <w:szCs w:val="28"/>
          <w:lang w:eastAsia="ru-RU"/>
        </w:rPr>
        <w:t>Курдюмова</w:t>
      </w:r>
      <w:proofErr w:type="spellEnd"/>
      <w:r>
        <w:rPr>
          <w:sz w:val="28"/>
          <w:szCs w:val="28"/>
          <w:lang w:eastAsia="ru-RU"/>
        </w:rPr>
        <w:t xml:space="preserve"> Т. Ф., Колокольцев Е. Н., Марьина О. Б.  -  9-е изд., стер. – М.: Дрофа, 2021.</w:t>
      </w:r>
    </w:p>
    <w:p w:rsidR="00661A0D" w:rsidRDefault="00661A0D" w:rsidP="00661A0D">
      <w:pPr>
        <w:pStyle w:val="a8"/>
        <w:numPr>
          <w:ilvl w:val="0"/>
          <w:numId w:val="13"/>
        </w:numPr>
        <w:tabs>
          <w:tab w:val="left" w:pos="851"/>
          <w:tab w:val="left" w:pos="993"/>
        </w:tabs>
        <w:spacing w:after="0"/>
        <w:ind w:left="0" w:firstLine="567"/>
        <w:jc w:val="both"/>
      </w:pPr>
      <w:proofErr w:type="spellStart"/>
      <w:r>
        <w:rPr>
          <w:sz w:val="28"/>
          <w:szCs w:val="28"/>
          <w:lang w:eastAsia="ru-RU"/>
        </w:rPr>
        <w:t>Курдюмова</w:t>
      </w:r>
      <w:proofErr w:type="spellEnd"/>
      <w:r>
        <w:rPr>
          <w:sz w:val="28"/>
          <w:szCs w:val="28"/>
          <w:lang w:eastAsia="ru-RU"/>
        </w:rPr>
        <w:t xml:space="preserve"> Т. Ф.  Литература. Базовый уровень. 11 класс. Часть 1: учебник /</w:t>
      </w:r>
      <w:proofErr w:type="spellStart"/>
      <w:r>
        <w:rPr>
          <w:sz w:val="28"/>
          <w:szCs w:val="28"/>
          <w:lang w:eastAsia="ru-RU"/>
        </w:rPr>
        <w:t>Курдюмова</w:t>
      </w:r>
      <w:proofErr w:type="spellEnd"/>
      <w:r>
        <w:rPr>
          <w:sz w:val="28"/>
          <w:szCs w:val="28"/>
          <w:lang w:eastAsia="ru-RU"/>
        </w:rPr>
        <w:t xml:space="preserve"> Т. Ф., Колокольцев Е. Н., Марьина О. Б. -  9-е изд., стер. – М.: Дрофа, 2021.  </w:t>
      </w:r>
    </w:p>
    <w:p w:rsidR="00661A0D" w:rsidRDefault="00661A0D" w:rsidP="00661A0D">
      <w:pPr>
        <w:pStyle w:val="a8"/>
        <w:numPr>
          <w:ilvl w:val="0"/>
          <w:numId w:val="13"/>
        </w:numPr>
        <w:tabs>
          <w:tab w:val="left" w:pos="851"/>
          <w:tab w:val="left" w:pos="993"/>
        </w:tabs>
        <w:spacing w:after="0"/>
        <w:ind w:left="0" w:firstLine="567"/>
        <w:jc w:val="both"/>
      </w:pPr>
      <w:proofErr w:type="spellStart"/>
      <w:r>
        <w:rPr>
          <w:sz w:val="28"/>
          <w:szCs w:val="28"/>
          <w:lang w:eastAsia="ru-RU"/>
        </w:rPr>
        <w:t>Курдюмова</w:t>
      </w:r>
      <w:proofErr w:type="spellEnd"/>
      <w:r>
        <w:rPr>
          <w:sz w:val="28"/>
          <w:szCs w:val="28"/>
          <w:lang w:eastAsia="ru-RU"/>
        </w:rPr>
        <w:t xml:space="preserve"> Т. Ф.  Литература. Базовый уровень. 11 класс. Часть 2: учебник /</w:t>
      </w:r>
      <w:proofErr w:type="spellStart"/>
      <w:r>
        <w:rPr>
          <w:sz w:val="28"/>
          <w:szCs w:val="28"/>
          <w:lang w:eastAsia="ru-RU"/>
        </w:rPr>
        <w:t>Курдюмова</w:t>
      </w:r>
      <w:proofErr w:type="spellEnd"/>
      <w:r>
        <w:rPr>
          <w:sz w:val="28"/>
          <w:szCs w:val="28"/>
          <w:lang w:eastAsia="ru-RU"/>
        </w:rPr>
        <w:t xml:space="preserve"> Т. Ф., Колокольцев Е. Н., Марьина О. Б. -  9-е изд., стер. – М.: Дрофа, 2021.</w:t>
      </w:r>
    </w:p>
    <w:p w:rsidR="00661A0D" w:rsidRDefault="00661A0D" w:rsidP="00661A0D">
      <w:pPr>
        <w:numPr>
          <w:ilvl w:val="0"/>
          <w:numId w:val="13"/>
        </w:numPr>
        <w:tabs>
          <w:tab w:val="left" w:pos="426"/>
          <w:tab w:val="left" w:pos="993"/>
          <w:tab w:val="left" w:pos="1276"/>
        </w:tabs>
        <w:spacing w:after="0" w:line="240" w:lineRule="auto"/>
        <w:ind w:left="0" w:firstLine="567"/>
        <w:jc w:val="both"/>
      </w:pPr>
      <w:proofErr w:type="spellStart"/>
      <w:r>
        <w:rPr>
          <w:szCs w:val="28"/>
          <w:lang w:eastAsia="ru-RU"/>
        </w:rPr>
        <w:t>Маранцман</w:t>
      </w:r>
      <w:proofErr w:type="spellEnd"/>
      <w:r>
        <w:rPr>
          <w:szCs w:val="28"/>
          <w:lang w:eastAsia="ru-RU"/>
        </w:rPr>
        <w:t xml:space="preserve"> В.Г. и др. Литература. Программа (</w:t>
      </w:r>
      <w:proofErr w:type="gramStart"/>
      <w:r>
        <w:rPr>
          <w:szCs w:val="28"/>
          <w:lang w:eastAsia="ru-RU"/>
        </w:rPr>
        <w:t>ч</w:t>
      </w:r>
      <w:proofErr w:type="gramEnd"/>
      <w:r>
        <w:rPr>
          <w:szCs w:val="28"/>
          <w:lang w:eastAsia="ru-RU"/>
        </w:rPr>
        <w:t xml:space="preserve">. 1, 2). 10 </w:t>
      </w:r>
      <w:proofErr w:type="spellStart"/>
      <w:r>
        <w:rPr>
          <w:szCs w:val="28"/>
          <w:lang w:eastAsia="ru-RU"/>
        </w:rPr>
        <w:t>кл</w:t>
      </w:r>
      <w:proofErr w:type="spellEnd"/>
      <w:r>
        <w:rPr>
          <w:szCs w:val="28"/>
          <w:lang w:eastAsia="ru-RU"/>
        </w:rPr>
        <w:t>. – М., 2008.</w:t>
      </w:r>
    </w:p>
    <w:p w:rsidR="00661A0D" w:rsidRDefault="00661A0D" w:rsidP="00661A0D">
      <w:pPr>
        <w:numPr>
          <w:ilvl w:val="0"/>
          <w:numId w:val="13"/>
        </w:numPr>
        <w:tabs>
          <w:tab w:val="left" w:pos="426"/>
          <w:tab w:val="left" w:pos="993"/>
          <w:tab w:val="left" w:pos="1276"/>
        </w:tabs>
        <w:spacing w:after="0" w:line="240" w:lineRule="auto"/>
        <w:ind w:left="0" w:firstLine="567"/>
        <w:jc w:val="both"/>
      </w:pPr>
      <w:proofErr w:type="spellStart"/>
      <w:r>
        <w:rPr>
          <w:szCs w:val="28"/>
          <w:lang w:eastAsia="ru-RU"/>
        </w:rPr>
        <w:t>Михальская</w:t>
      </w:r>
      <w:proofErr w:type="spellEnd"/>
      <w:r>
        <w:rPr>
          <w:szCs w:val="28"/>
          <w:lang w:eastAsia="ru-RU"/>
        </w:rPr>
        <w:t xml:space="preserve"> А.К. Литература (в 2 частях) 10 </w:t>
      </w:r>
      <w:proofErr w:type="spellStart"/>
      <w:r>
        <w:rPr>
          <w:szCs w:val="28"/>
          <w:lang w:eastAsia="ru-RU"/>
        </w:rPr>
        <w:t>кл</w:t>
      </w:r>
      <w:proofErr w:type="spellEnd"/>
      <w:r>
        <w:rPr>
          <w:szCs w:val="28"/>
          <w:lang w:eastAsia="ru-RU"/>
        </w:rPr>
        <w:t xml:space="preserve">.: учебное пособие / </w:t>
      </w:r>
      <w:proofErr w:type="spellStart"/>
      <w:r>
        <w:rPr>
          <w:szCs w:val="28"/>
          <w:lang w:eastAsia="ru-RU"/>
        </w:rPr>
        <w:t>Михальская</w:t>
      </w:r>
      <w:proofErr w:type="spellEnd"/>
      <w:r>
        <w:rPr>
          <w:szCs w:val="28"/>
          <w:lang w:eastAsia="ru-RU"/>
        </w:rPr>
        <w:t xml:space="preserve"> А.К., Зайцева О.Н.  –  М.: Дрофа, 2019.</w:t>
      </w:r>
    </w:p>
    <w:p w:rsidR="00661A0D" w:rsidRDefault="00661A0D" w:rsidP="00661A0D">
      <w:pPr>
        <w:numPr>
          <w:ilvl w:val="0"/>
          <w:numId w:val="13"/>
        </w:numPr>
        <w:tabs>
          <w:tab w:val="left" w:pos="426"/>
          <w:tab w:val="left" w:pos="993"/>
          <w:tab w:val="left" w:pos="1276"/>
        </w:tabs>
        <w:spacing w:after="0" w:line="240" w:lineRule="auto"/>
        <w:ind w:left="0" w:firstLine="567"/>
        <w:jc w:val="both"/>
      </w:pPr>
      <w:proofErr w:type="spellStart"/>
      <w:r>
        <w:rPr>
          <w:szCs w:val="28"/>
          <w:lang w:eastAsia="ru-RU"/>
        </w:rPr>
        <w:t>Михальская</w:t>
      </w:r>
      <w:proofErr w:type="spellEnd"/>
      <w:r>
        <w:rPr>
          <w:szCs w:val="28"/>
          <w:lang w:eastAsia="ru-RU"/>
        </w:rPr>
        <w:t xml:space="preserve"> А.К. Литература (в 2 частях) 11 </w:t>
      </w:r>
      <w:proofErr w:type="spellStart"/>
      <w:r>
        <w:rPr>
          <w:szCs w:val="28"/>
          <w:lang w:eastAsia="ru-RU"/>
        </w:rPr>
        <w:t>кл</w:t>
      </w:r>
      <w:proofErr w:type="spellEnd"/>
      <w:r>
        <w:rPr>
          <w:szCs w:val="28"/>
          <w:lang w:eastAsia="ru-RU"/>
        </w:rPr>
        <w:t xml:space="preserve">.: учебное пособие / </w:t>
      </w:r>
      <w:proofErr w:type="spellStart"/>
      <w:r>
        <w:rPr>
          <w:szCs w:val="28"/>
          <w:lang w:eastAsia="ru-RU"/>
        </w:rPr>
        <w:t>Михальская</w:t>
      </w:r>
      <w:proofErr w:type="spellEnd"/>
      <w:r>
        <w:rPr>
          <w:szCs w:val="28"/>
          <w:lang w:eastAsia="ru-RU"/>
        </w:rPr>
        <w:t xml:space="preserve"> А.К., Зайцева О.Н.  –  М.: Дрофа, 2019.</w:t>
      </w:r>
    </w:p>
    <w:p w:rsidR="00661A0D" w:rsidRDefault="00661A0D" w:rsidP="00661A0D">
      <w:pPr>
        <w:numPr>
          <w:ilvl w:val="0"/>
          <w:numId w:val="13"/>
        </w:numPr>
        <w:tabs>
          <w:tab w:val="left" w:pos="426"/>
          <w:tab w:val="left" w:pos="993"/>
          <w:tab w:val="left" w:pos="1276"/>
        </w:tabs>
        <w:spacing w:after="0" w:line="240" w:lineRule="auto"/>
        <w:ind w:left="0" w:firstLine="567"/>
        <w:jc w:val="both"/>
      </w:pPr>
      <w:r>
        <w:rPr>
          <w:szCs w:val="28"/>
          <w:lang w:eastAsia="ru-RU"/>
        </w:rPr>
        <w:t>Москвин Г.В.  Литература. Базовый уровень. 10 класс</w:t>
      </w:r>
      <w:proofErr w:type="gramStart"/>
      <w:r>
        <w:rPr>
          <w:szCs w:val="28"/>
          <w:lang w:eastAsia="ru-RU"/>
        </w:rPr>
        <w:t>.</w:t>
      </w:r>
      <w:proofErr w:type="gramEnd"/>
      <w:r>
        <w:rPr>
          <w:szCs w:val="28"/>
          <w:lang w:eastAsia="ru-RU"/>
        </w:rPr>
        <w:t xml:space="preserve"> - </w:t>
      </w:r>
      <w:proofErr w:type="gramStart"/>
      <w:r>
        <w:rPr>
          <w:szCs w:val="28"/>
          <w:lang w:eastAsia="ru-RU"/>
        </w:rPr>
        <w:t>у</w:t>
      </w:r>
      <w:proofErr w:type="gramEnd"/>
      <w:r>
        <w:rPr>
          <w:szCs w:val="28"/>
          <w:lang w:eastAsia="ru-RU"/>
        </w:rPr>
        <w:t xml:space="preserve">чебное пособие / Москвин Г.В., </w:t>
      </w:r>
      <w:proofErr w:type="spellStart"/>
      <w:r>
        <w:rPr>
          <w:szCs w:val="28"/>
          <w:lang w:eastAsia="ru-RU"/>
        </w:rPr>
        <w:t>Пуряева</w:t>
      </w:r>
      <w:proofErr w:type="spellEnd"/>
      <w:r>
        <w:rPr>
          <w:szCs w:val="28"/>
          <w:lang w:eastAsia="ru-RU"/>
        </w:rPr>
        <w:t xml:space="preserve"> Н.Н., Ерохина Е.Л.   –   М.: </w:t>
      </w:r>
      <w:proofErr w:type="spellStart"/>
      <w:r>
        <w:rPr>
          <w:szCs w:val="28"/>
          <w:lang w:eastAsia="ru-RU"/>
        </w:rPr>
        <w:t>Вентана-Граф</w:t>
      </w:r>
      <w:proofErr w:type="spellEnd"/>
      <w:r>
        <w:rPr>
          <w:szCs w:val="28"/>
          <w:lang w:eastAsia="ru-RU"/>
        </w:rPr>
        <w:t>, 2020.</w:t>
      </w:r>
    </w:p>
    <w:p w:rsidR="00661A0D" w:rsidRDefault="00661A0D" w:rsidP="00661A0D">
      <w:pPr>
        <w:numPr>
          <w:ilvl w:val="0"/>
          <w:numId w:val="13"/>
        </w:numPr>
        <w:tabs>
          <w:tab w:val="left" w:pos="426"/>
          <w:tab w:val="left" w:pos="993"/>
          <w:tab w:val="left" w:pos="1276"/>
        </w:tabs>
        <w:spacing w:after="0" w:line="240" w:lineRule="auto"/>
        <w:ind w:left="0" w:firstLine="567"/>
        <w:jc w:val="both"/>
      </w:pPr>
      <w:r>
        <w:rPr>
          <w:szCs w:val="28"/>
          <w:lang w:eastAsia="ru-RU"/>
        </w:rPr>
        <w:t>Москвин Г.В.  Литература. Базовый уровень. 11 класс</w:t>
      </w:r>
      <w:proofErr w:type="gramStart"/>
      <w:r>
        <w:rPr>
          <w:szCs w:val="28"/>
          <w:lang w:eastAsia="ru-RU"/>
        </w:rPr>
        <w:t>.</w:t>
      </w:r>
      <w:proofErr w:type="gramEnd"/>
      <w:r>
        <w:rPr>
          <w:szCs w:val="28"/>
          <w:lang w:eastAsia="ru-RU"/>
        </w:rPr>
        <w:t xml:space="preserve"> - </w:t>
      </w:r>
      <w:proofErr w:type="gramStart"/>
      <w:r>
        <w:rPr>
          <w:szCs w:val="28"/>
          <w:lang w:eastAsia="ru-RU"/>
        </w:rPr>
        <w:t>у</w:t>
      </w:r>
      <w:proofErr w:type="gramEnd"/>
      <w:r>
        <w:rPr>
          <w:szCs w:val="28"/>
          <w:lang w:eastAsia="ru-RU"/>
        </w:rPr>
        <w:t xml:space="preserve">чебное пособие / Москвин Г.В., </w:t>
      </w:r>
      <w:proofErr w:type="spellStart"/>
      <w:r>
        <w:rPr>
          <w:szCs w:val="28"/>
          <w:lang w:eastAsia="ru-RU"/>
        </w:rPr>
        <w:t>Пуряева</w:t>
      </w:r>
      <w:proofErr w:type="spellEnd"/>
      <w:r>
        <w:rPr>
          <w:szCs w:val="28"/>
          <w:lang w:eastAsia="ru-RU"/>
        </w:rPr>
        <w:t xml:space="preserve"> Н.Н., Ерохина Е.Л.   –   М.: </w:t>
      </w:r>
      <w:proofErr w:type="spellStart"/>
      <w:r>
        <w:rPr>
          <w:szCs w:val="28"/>
          <w:lang w:eastAsia="ru-RU"/>
        </w:rPr>
        <w:t>Вентана-Граф</w:t>
      </w:r>
      <w:proofErr w:type="spellEnd"/>
      <w:r>
        <w:rPr>
          <w:szCs w:val="28"/>
          <w:lang w:eastAsia="ru-RU"/>
        </w:rPr>
        <w:t>, 2020.</w:t>
      </w:r>
    </w:p>
    <w:p w:rsidR="00661A0D" w:rsidRDefault="00661A0D" w:rsidP="00661A0D">
      <w:pPr>
        <w:numPr>
          <w:ilvl w:val="0"/>
          <w:numId w:val="13"/>
        </w:numPr>
        <w:tabs>
          <w:tab w:val="left" w:pos="426"/>
          <w:tab w:val="left" w:pos="993"/>
          <w:tab w:val="left" w:pos="1276"/>
        </w:tabs>
        <w:spacing w:after="0" w:line="240" w:lineRule="auto"/>
        <w:ind w:left="0" w:firstLine="567"/>
        <w:jc w:val="both"/>
      </w:pPr>
      <w:proofErr w:type="spellStart"/>
      <w:r>
        <w:rPr>
          <w:szCs w:val="28"/>
          <w:lang w:eastAsia="ru-RU"/>
        </w:rPr>
        <w:lastRenderedPageBreak/>
        <w:t>Обернихина</w:t>
      </w:r>
      <w:proofErr w:type="spellEnd"/>
      <w:r>
        <w:rPr>
          <w:szCs w:val="28"/>
          <w:lang w:eastAsia="ru-RU"/>
        </w:rPr>
        <w:t xml:space="preserve"> Г.А и </w:t>
      </w:r>
      <w:proofErr w:type="spellStart"/>
      <w:r>
        <w:rPr>
          <w:szCs w:val="28"/>
          <w:lang w:eastAsia="ru-RU"/>
        </w:rPr>
        <w:t>др.\</w:t>
      </w:r>
      <w:proofErr w:type="spellEnd"/>
      <w:r>
        <w:rPr>
          <w:szCs w:val="28"/>
          <w:lang w:eastAsia="ru-RU"/>
        </w:rPr>
        <w:t xml:space="preserve"> Под ред.Г.А.  </w:t>
      </w:r>
      <w:proofErr w:type="spellStart"/>
      <w:r>
        <w:rPr>
          <w:szCs w:val="28"/>
          <w:lang w:eastAsia="ru-RU"/>
        </w:rPr>
        <w:t>Обернихиной</w:t>
      </w:r>
      <w:proofErr w:type="spellEnd"/>
      <w:r>
        <w:rPr>
          <w:szCs w:val="28"/>
          <w:lang w:eastAsia="ru-RU"/>
        </w:rPr>
        <w:t>. Литература 10 класс. - М. 2012.</w:t>
      </w:r>
    </w:p>
    <w:p w:rsidR="00661A0D" w:rsidRDefault="00661A0D" w:rsidP="00661A0D">
      <w:pPr>
        <w:numPr>
          <w:ilvl w:val="0"/>
          <w:numId w:val="13"/>
        </w:numPr>
        <w:tabs>
          <w:tab w:val="left" w:pos="426"/>
          <w:tab w:val="left" w:pos="993"/>
          <w:tab w:val="left" w:pos="1276"/>
        </w:tabs>
        <w:spacing w:after="0" w:line="240" w:lineRule="auto"/>
        <w:ind w:left="0" w:firstLine="567"/>
        <w:jc w:val="both"/>
      </w:pPr>
      <w:proofErr w:type="spellStart"/>
      <w:r>
        <w:rPr>
          <w:szCs w:val="28"/>
          <w:lang w:eastAsia="ru-RU"/>
        </w:rPr>
        <w:t>Обернихина</w:t>
      </w:r>
      <w:proofErr w:type="spellEnd"/>
      <w:r>
        <w:rPr>
          <w:szCs w:val="28"/>
          <w:lang w:eastAsia="ru-RU"/>
        </w:rPr>
        <w:t xml:space="preserve"> Г.А и </w:t>
      </w:r>
      <w:proofErr w:type="spellStart"/>
      <w:r>
        <w:rPr>
          <w:szCs w:val="28"/>
          <w:lang w:eastAsia="ru-RU"/>
        </w:rPr>
        <w:t>др.\</w:t>
      </w:r>
      <w:proofErr w:type="spellEnd"/>
      <w:r>
        <w:rPr>
          <w:szCs w:val="28"/>
          <w:lang w:eastAsia="ru-RU"/>
        </w:rPr>
        <w:t xml:space="preserve"> Под ред.Г.А.  </w:t>
      </w:r>
      <w:proofErr w:type="spellStart"/>
      <w:r>
        <w:rPr>
          <w:szCs w:val="28"/>
          <w:lang w:eastAsia="ru-RU"/>
        </w:rPr>
        <w:t>Обернихиной</w:t>
      </w:r>
      <w:proofErr w:type="spellEnd"/>
      <w:r>
        <w:rPr>
          <w:szCs w:val="28"/>
          <w:lang w:eastAsia="ru-RU"/>
        </w:rPr>
        <w:t xml:space="preserve">. Литература 11класс. - М. 2012.Русская литература XIX в. (ч. 1, 2). 10 </w:t>
      </w:r>
      <w:proofErr w:type="spellStart"/>
      <w:r>
        <w:rPr>
          <w:szCs w:val="28"/>
          <w:lang w:eastAsia="ru-RU"/>
        </w:rPr>
        <w:t>кл</w:t>
      </w:r>
      <w:proofErr w:type="spellEnd"/>
      <w:r>
        <w:rPr>
          <w:szCs w:val="28"/>
          <w:lang w:eastAsia="ru-RU"/>
        </w:rPr>
        <w:t>. – М., 2009.</w:t>
      </w:r>
    </w:p>
    <w:p w:rsidR="00661A0D" w:rsidRDefault="00661A0D" w:rsidP="00661A0D">
      <w:pPr>
        <w:numPr>
          <w:ilvl w:val="0"/>
          <w:numId w:val="13"/>
        </w:numPr>
        <w:tabs>
          <w:tab w:val="left" w:pos="426"/>
          <w:tab w:val="left" w:pos="993"/>
          <w:tab w:val="left" w:pos="1276"/>
        </w:tabs>
        <w:spacing w:after="0" w:line="240" w:lineRule="auto"/>
        <w:ind w:left="0" w:firstLine="567"/>
        <w:jc w:val="both"/>
      </w:pPr>
      <w:r>
        <w:rPr>
          <w:szCs w:val="28"/>
          <w:lang w:eastAsia="ru-RU"/>
        </w:rPr>
        <w:t>Русская литература XIX в. Учебник-практикум (</w:t>
      </w:r>
      <w:proofErr w:type="gramStart"/>
      <w:r>
        <w:rPr>
          <w:szCs w:val="28"/>
          <w:lang w:eastAsia="ru-RU"/>
        </w:rPr>
        <w:t>ч</w:t>
      </w:r>
      <w:proofErr w:type="gramEnd"/>
      <w:r>
        <w:rPr>
          <w:szCs w:val="28"/>
          <w:lang w:eastAsia="ru-RU"/>
        </w:rPr>
        <w:t xml:space="preserve">. 1, 2, 3). 11 </w:t>
      </w:r>
      <w:proofErr w:type="spellStart"/>
      <w:r>
        <w:rPr>
          <w:szCs w:val="28"/>
          <w:lang w:eastAsia="ru-RU"/>
        </w:rPr>
        <w:t>кл</w:t>
      </w:r>
      <w:proofErr w:type="spellEnd"/>
      <w:r>
        <w:rPr>
          <w:szCs w:val="28"/>
          <w:lang w:eastAsia="ru-RU"/>
        </w:rPr>
        <w:t>./ Под ред. Ю.И. Лысого. – М., 2010.</w:t>
      </w:r>
    </w:p>
    <w:p w:rsidR="00661A0D" w:rsidRDefault="00661A0D" w:rsidP="00661A0D">
      <w:pPr>
        <w:ind w:right="278" w:firstLine="540"/>
        <w:jc w:val="both"/>
        <w:rPr>
          <w:i/>
          <w:szCs w:val="28"/>
        </w:rPr>
      </w:pPr>
    </w:p>
    <w:p w:rsidR="00661A0D" w:rsidRDefault="00661A0D" w:rsidP="00661A0D">
      <w:pPr>
        <w:ind w:right="278" w:firstLine="540"/>
        <w:jc w:val="both"/>
      </w:pPr>
      <w:proofErr w:type="spellStart"/>
      <w:proofErr w:type="gramStart"/>
      <w:r>
        <w:rPr>
          <w:b/>
          <w:szCs w:val="28"/>
        </w:rPr>
        <w:t>Интернет-источники</w:t>
      </w:r>
      <w:proofErr w:type="spellEnd"/>
      <w:proofErr w:type="gramEnd"/>
      <w:r>
        <w:rPr>
          <w:b/>
          <w:szCs w:val="28"/>
        </w:rPr>
        <w:t>:</w:t>
      </w:r>
    </w:p>
    <w:p w:rsidR="00661A0D" w:rsidRDefault="005039D6" w:rsidP="00661A0D">
      <w:pPr>
        <w:pStyle w:val="a8"/>
        <w:widowControl w:val="0"/>
        <w:numPr>
          <w:ilvl w:val="0"/>
          <w:numId w:val="14"/>
        </w:numPr>
        <w:tabs>
          <w:tab w:val="left" w:pos="851"/>
        </w:tabs>
        <w:autoSpaceDE w:val="0"/>
        <w:spacing w:after="0" w:line="240" w:lineRule="auto"/>
        <w:ind w:left="0" w:firstLine="540"/>
        <w:jc w:val="both"/>
      </w:pPr>
      <w:hyperlink r:id="rId9" w:history="1">
        <w:r w:rsidR="00661A0D">
          <w:rPr>
            <w:rStyle w:val="aa"/>
            <w:sz w:val="28"/>
            <w:szCs w:val="28"/>
            <w:lang w:val="en-US"/>
          </w:rPr>
          <w:t>http</w:t>
        </w:r>
        <w:r w:rsidR="00661A0D">
          <w:rPr>
            <w:rStyle w:val="aa"/>
            <w:sz w:val="28"/>
            <w:szCs w:val="28"/>
          </w:rPr>
          <w:t>://</w:t>
        </w:r>
        <w:r w:rsidR="00661A0D">
          <w:rPr>
            <w:rStyle w:val="aa"/>
            <w:sz w:val="28"/>
            <w:szCs w:val="28"/>
            <w:lang w:val="en-US"/>
          </w:rPr>
          <w:t>www</w:t>
        </w:r>
        <w:r w:rsidR="00661A0D">
          <w:rPr>
            <w:rStyle w:val="aa"/>
            <w:sz w:val="28"/>
            <w:szCs w:val="28"/>
          </w:rPr>
          <w:t>.</w:t>
        </w:r>
        <w:proofErr w:type="spellStart"/>
        <w:r w:rsidR="00661A0D">
          <w:rPr>
            <w:rStyle w:val="aa"/>
            <w:sz w:val="28"/>
            <w:szCs w:val="28"/>
            <w:lang w:val="en-US"/>
          </w:rPr>
          <w:t>vschool</w:t>
        </w:r>
        <w:proofErr w:type="spellEnd"/>
        <w:r w:rsidR="00661A0D">
          <w:rPr>
            <w:rStyle w:val="aa"/>
            <w:sz w:val="28"/>
            <w:szCs w:val="28"/>
          </w:rPr>
          <w:t>.</w:t>
        </w:r>
        <w:proofErr w:type="spellStart"/>
        <w:r w:rsidR="00661A0D">
          <w:rPr>
            <w:rStyle w:val="aa"/>
            <w:sz w:val="28"/>
            <w:szCs w:val="28"/>
            <w:lang w:val="en-US"/>
          </w:rPr>
          <w:t>ru</w:t>
        </w:r>
        <w:proofErr w:type="spellEnd"/>
      </w:hyperlink>
      <w:r w:rsidR="00661A0D">
        <w:rPr>
          <w:sz w:val="28"/>
          <w:szCs w:val="28"/>
        </w:rPr>
        <w:t xml:space="preserve"> – Виртуальная школа Кирилла и </w:t>
      </w:r>
      <w:proofErr w:type="spellStart"/>
      <w:r w:rsidR="00661A0D">
        <w:rPr>
          <w:sz w:val="28"/>
          <w:szCs w:val="28"/>
        </w:rPr>
        <w:t>Мефодия</w:t>
      </w:r>
      <w:proofErr w:type="spellEnd"/>
      <w:r w:rsidR="00661A0D">
        <w:rPr>
          <w:sz w:val="28"/>
          <w:szCs w:val="28"/>
        </w:rPr>
        <w:t>.</w:t>
      </w:r>
    </w:p>
    <w:p w:rsidR="00661A0D" w:rsidRDefault="005039D6" w:rsidP="00661A0D">
      <w:pPr>
        <w:numPr>
          <w:ilvl w:val="0"/>
          <w:numId w:val="14"/>
        </w:numPr>
        <w:tabs>
          <w:tab w:val="left" w:pos="851"/>
        </w:tabs>
        <w:spacing w:after="0" w:line="240" w:lineRule="auto"/>
        <w:ind w:left="0" w:firstLine="540"/>
        <w:jc w:val="both"/>
      </w:pPr>
      <w:hyperlink r:id="rId10" w:history="1">
        <w:r w:rsidR="00661A0D">
          <w:rPr>
            <w:rStyle w:val="aa"/>
            <w:szCs w:val="28"/>
          </w:rPr>
          <w:t>http://www.school-collection.edu.ru</w:t>
        </w:r>
      </w:hyperlink>
      <w:r w:rsidR="00661A0D">
        <w:rPr>
          <w:szCs w:val="28"/>
        </w:rPr>
        <w:t xml:space="preserve"> - Единая коллекция цифровых образовательных ресурсов.</w:t>
      </w:r>
    </w:p>
    <w:p w:rsidR="00661A0D" w:rsidRDefault="005039D6" w:rsidP="00661A0D">
      <w:pPr>
        <w:numPr>
          <w:ilvl w:val="0"/>
          <w:numId w:val="14"/>
        </w:numPr>
        <w:tabs>
          <w:tab w:val="left" w:pos="851"/>
        </w:tabs>
        <w:spacing w:after="0" w:line="240" w:lineRule="auto"/>
        <w:ind w:left="0" w:firstLine="540"/>
        <w:jc w:val="both"/>
      </w:pPr>
      <w:hyperlink r:id="rId11" w:history="1">
        <w:r w:rsidR="00661A0D">
          <w:rPr>
            <w:rStyle w:val="aa"/>
            <w:szCs w:val="28"/>
            <w:lang w:val="en-US"/>
          </w:rPr>
          <w:t>http</w:t>
        </w:r>
        <w:r w:rsidR="00661A0D">
          <w:rPr>
            <w:rStyle w:val="aa"/>
            <w:szCs w:val="28"/>
          </w:rPr>
          <w:t>://</w:t>
        </w:r>
        <w:r w:rsidR="00661A0D">
          <w:rPr>
            <w:rStyle w:val="aa"/>
            <w:szCs w:val="28"/>
            <w:lang w:val="en-US"/>
          </w:rPr>
          <w:t>www</w:t>
        </w:r>
        <w:r w:rsidR="00661A0D">
          <w:rPr>
            <w:rStyle w:val="aa"/>
            <w:szCs w:val="28"/>
          </w:rPr>
          <w:t>.lit.1september.ru/</w:t>
        </w:r>
        <w:proofErr w:type="spellStart"/>
        <w:r w:rsidR="00661A0D">
          <w:rPr>
            <w:rStyle w:val="aa"/>
            <w:szCs w:val="28"/>
          </w:rPr>
          <w:t>urok</w:t>
        </w:r>
        <w:proofErr w:type="spellEnd"/>
      </w:hyperlink>
      <w:proofErr w:type="gramStart"/>
      <w:r w:rsidR="00661A0D">
        <w:rPr>
          <w:szCs w:val="28"/>
        </w:rPr>
        <w:t>-  Сайт</w:t>
      </w:r>
      <w:proofErr w:type="gramEnd"/>
      <w:r w:rsidR="00661A0D">
        <w:rPr>
          <w:szCs w:val="28"/>
        </w:rPr>
        <w:t xml:space="preserve"> «Я иду на урок литературы».</w:t>
      </w:r>
    </w:p>
    <w:p w:rsidR="00661A0D" w:rsidRDefault="005039D6" w:rsidP="00661A0D">
      <w:pPr>
        <w:numPr>
          <w:ilvl w:val="0"/>
          <w:numId w:val="14"/>
        </w:numPr>
        <w:tabs>
          <w:tab w:val="left" w:pos="851"/>
        </w:tabs>
        <w:spacing w:after="0" w:line="240" w:lineRule="auto"/>
        <w:ind w:left="0" w:firstLine="540"/>
        <w:jc w:val="both"/>
      </w:pPr>
      <w:hyperlink r:id="rId12" w:history="1">
        <w:r w:rsidR="00661A0D">
          <w:rPr>
            <w:rStyle w:val="aa"/>
            <w:szCs w:val="28"/>
          </w:rPr>
          <w:t>http://www.edu.ru</w:t>
        </w:r>
      </w:hyperlink>
      <w:r w:rsidR="00661A0D">
        <w:rPr>
          <w:szCs w:val="28"/>
        </w:rPr>
        <w:t xml:space="preserve"> - Федеральный образовательный портал «Российское образование».</w:t>
      </w:r>
    </w:p>
    <w:p w:rsidR="00661A0D" w:rsidRDefault="005039D6" w:rsidP="00661A0D">
      <w:pPr>
        <w:numPr>
          <w:ilvl w:val="0"/>
          <w:numId w:val="14"/>
        </w:numPr>
        <w:tabs>
          <w:tab w:val="left" w:pos="851"/>
        </w:tabs>
        <w:spacing w:after="0" w:line="240" w:lineRule="auto"/>
        <w:ind w:left="0" w:firstLine="540"/>
        <w:jc w:val="both"/>
      </w:pPr>
      <w:hyperlink r:id="rId13" w:history="1">
        <w:r w:rsidR="00661A0D">
          <w:rPr>
            <w:rStyle w:val="aa"/>
            <w:szCs w:val="28"/>
            <w:lang w:val="en-US"/>
          </w:rPr>
          <w:t>http</w:t>
        </w:r>
        <w:r w:rsidR="00661A0D">
          <w:rPr>
            <w:rStyle w:val="aa"/>
            <w:szCs w:val="28"/>
          </w:rPr>
          <w:t>://</w:t>
        </w:r>
        <w:r w:rsidR="00661A0D">
          <w:rPr>
            <w:rStyle w:val="aa"/>
            <w:szCs w:val="28"/>
            <w:lang w:val="en-US"/>
          </w:rPr>
          <w:t>lib</w:t>
        </w:r>
        <w:r w:rsidR="00661A0D">
          <w:rPr>
            <w:rStyle w:val="aa"/>
            <w:szCs w:val="28"/>
          </w:rPr>
          <w:t>.</w:t>
        </w:r>
        <w:proofErr w:type="spellStart"/>
        <w:r w:rsidR="00661A0D">
          <w:rPr>
            <w:rStyle w:val="aa"/>
            <w:szCs w:val="28"/>
            <w:lang w:val="en-US"/>
          </w:rPr>
          <w:t>ru</w:t>
        </w:r>
        <w:proofErr w:type="spellEnd"/>
      </w:hyperlink>
      <w:r w:rsidR="00661A0D">
        <w:rPr>
          <w:szCs w:val="28"/>
        </w:rPr>
        <w:t xml:space="preserve"> – Библиотека Мошкова.</w:t>
      </w:r>
    </w:p>
    <w:p w:rsidR="00661A0D" w:rsidRDefault="005039D6" w:rsidP="00661A0D">
      <w:pPr>
        <w:numPr>
          <w:ilvl w:val="0"/>
          <w:numId w:val="14"/>
        </w:numPr>
        <w:tabs>
          <w:tab w:val="left" w:pos="851"/>
        </w:tabs>
        <w:spacing w:after="0" w:line="240" w:lineRule="auto"/>
        <w:ind w:left="0" w:firstLine="540"/>
        <w:jc w:val="both"/>
      </w:pPr>
      <w:hyperlink r:id="rId14" w:history="1">
        <w:r w:rsidR="00661A0D">
          <w:rPr>
            <w:rStyle w:val="aa"/>
            <w:szCs w:val="28"/>
            <w:lang w:val="en-US"/>
          </w:rPr>
          <w:t>http</w:t>
        </w:r>
        <w:r w:rsidR="00661A0D">
          <w:rPr>
            <w:rStyle w:val="aa"/>
            <w:szCs w:val="28"/>
          </w:rPr>
          <w:t>://</w:t>
        </w:r>
        <w:r w:rsidR="00661A0D">
          <w:rPr>
            <w:rStyle w:val="aa"/>
            <w:szCs w:val="28"/>
            <w:lang w:val="en-US"/>
          </w:rPr>
          <w:t>www</w:t>
        </w:r>
        <w:r w:rsidR="00661A0D">
          <w:rPr>
            <w:rStyle w:val="aa"/>
            <w:szCs w:val="28"/>
          </w:rPr>
          <w:t>.</w:t>
        </w:r>
        <w:proofErr w:type="spellStart"/>
        <w:r w:rsidR="00661A0D">
          <w:rPr>
            <w:rStyle w:val="aa"/>
            <w:szCs w:val="28"/>
            <w:lang w:val="en-US"/>
          </w:rPr>
          <w:t>alleng</w:t>
        </w:r>
        <w:proofErr w:type="spellEnd"/>
        <w:r w:rsidR="00661A0D">
          <w:rPr>
            <w:rStyle w:val="aa"/>
            <w:szCs w:val="28"/>
          </w:rPr>
          <w:t>.</w:t>
        </w:r>
        <w:proofErr w:type="spellStart"/>
        <w:r w:rsidR="00661A0D">
          <w:rPr>
            <w:rStyle w:val="aa"/>
            <w:szCs w:val="28"/>
            <w:lang w:val="en-US"/>
          </w:rPr>
          <w:t>ru</w:t>
        </w:r>
        <w:proofErr w:type="spellEnd"/>
        <w:r w:rsidR="00661A0D">
          <w:rPr>
            <w:rStyle w:val="aa"/>
            <w:szCs w:val="28"/>
          </w:rPr>
          <w:t>/</w:t>
        </w:r>
        <w:proofErr w:type="spellStart"/>
        <w:r w:rsidR="00661A0D">
          <w:rPr>
            <w:rStyle w:val="aa"/>
            <w:szCs w:val="28"/>
            <w:lang w:val="en-US"/>
          </w:rPr>
          <w:t>edu</w:t>
        </w:r>
        <w:proofErr w:type="spellEnd"/>
        <w:r w:rsidR="00661A0D">
          <w:rPr>
            <w:rStyle w:val="aa"/>
            <w:szCs w:val="28"/>
          </w:rPr>
          <w:t>/</w:t>
        </w:r>
        <w:r w:rsidR="00661A0D">
          <w:rPr>
            <w:rStyle w:val="aa"/>
            <w:szCs w:val="28"/>
            <w:lang w:val="en-US"/>
          </w:rPr>
          <w:t>liter</w:t>
        </w:r>
        <w:r w:rsidR="00661A0D">
          <w:rPr>
            <w:rStyle w:val="aa"/>
            <w:szCs w:val="28"/>
          </w:rPr>
          <w:t>1.</w:t>
        </w:r>
        <w:proofErr w:type="spellStart"/>
        <w:r w:rsidR="00661A0D">
          <w:rPr>
            <w:rStyle w:val="aa"/>
            <w:szCs w:val="28"/>
            <w:lang w:val="en-US"/>
          </w:rPr>
          <w:t>htm</w:t>
        </w:r>
        <w:proofErr w:type="spellEnd"/>
      </w:hyperlink>
      <w:r w:rsidR="00661A0D">
        <w:rPr>
          <w:szCs w:val="28"/>
        </w:rPr>
        <w:t xml:space="preserve"> - образовательные ресурсы интернета (учебники, методическая, дидактическая литература, справочники).</w:t>
      </w:r>
    </w:p>
    <w:p w:rsidR="00661A0D" w:rsidRDefault="005039D6" w:rsidP="00661A0D">
      <w:pPr>
        <w:numPr>
          <w:ilvl w:val="0"/>
          <w:numId w:val="14"/>
        </w:numPr>
        <w:tabs>
          <w:tab w:val="left" w:pos="851"/>
        </w:tabs>
        <w:spacing w:after="0" w:line="240" w:lineRule="auto"/>
        <w:ind w:left="0" w:firstLine="540"/>
        <w:jc w:val="both"/>
      </w:pPr>
      <w:hyperlink r:id="rId15" w:history="1">
        <w:r w:rsidR="00661A0D">
          <w:rPr>
            <w:rStyle w:val="aa"/>
            <w:szCs w:val="28"/>
          </w:rPr>
          <w:t>http://a4format.ru/</w:t>
        </w:r>
      </w:hyperlink>
      <w:r w:rsidR="00661A0D">
        <w:rPr>
          <w:szCs w:val="28"/>
        </w:rPr>
        <w:t xml:space="preserve"> - виртуальная библиотека по предмету «Литература», предназначенная в помощь школьникам и учителям.</w:t>
      </w:r>
    </w:p>
    <w:p w:rsidR="00661A0D" w:rsidRDefault="005039D6" w:rsidP="00661A0D">
      <w:pPr>
        <w:numPr>
          <w:ilvl w:val="0"/>
          <w:numId w:val="14"/>
        </w:numPr>
        <w:tabs>
          <w:tab w:val="left" w:pos="851"/>
        </w:tabs>
        <w:spacing w:after="0" w:line="240" w:lineRule="auto"/>
        <w:ind w:left="0" w:firstLine="540"/>
        <w:jc w:val="both"/>
      </w:pPr>
      <w:hyperlink r:id="rId16" w:history="1">
        <w:r w:rsidR="00661A0D">
          <w:rPr>
            <w:rStyle w:val="aa"/>
            <w:szCs w:val="28"/>
          </w:rPr>
          <w:t>http://www.prosv.ru/ebooks</w:t>
        </w:r>
      </w:hyperlink>
      <w:r w:rsidR="00661A0D">
        <w:rPr>
          <w:rStyle w:val="aa"/>
          <w:i/>
          <w:szCs w:val="28"/>
        </w:rPr>
        <w:t xml:space="preserve"> - </w:t>
      </w:r>
      <w:r w:rsidR="00661A0D">
        <w:rPr>
          <w:szCs w:val="28"/>
        </w:rPr>
        <w:t xml:space="preserve">Методическая литература издательства «Просвещение». </w:t>
      </w:r>
    </w:p>
    <w:p w:rsidR="00AD75F3" w:rsidRPr="00BE2C6C" w:rsidRDefault="00971CF7"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Основная литература</w:t>
      </w:r>
    </w:p>
    <w:p w:rsidR="00E02828" w:rsidRPr="003B1B2B" w:rsidRDefault="00E02828" w:rsidP="00E02828">
      <w:pPr>
        <w:spacing w:line="240" w:lineRule="auto"/>
        <w:rPr>
          <w:rFonts w:eastAsia="Times New Roman" w:cs="Times New Roman"/>
          <w:color w:val="000000"/>
          <w:szCs w:val="28"/>
        </w:rPr>
      </w:pPr>
      <w:r>
        <w:rPr>
          <w:rFonts w:eastAsia="Times New Roman" w:cs="Times New Roman"/>
          <w:color w:val="000000"/>
          <w:szCs w:val="28"/>
        </w:rPr>
        <w:t xml:space="preserve">1. </w:t>
      </w:r>
      <w:r w:rsidRPr="003B1B2B">
        <w:rPr>
          <w:rFonts w:eastAsia="Times New Roman" w:cs="Times New Roman"/>
          <w:color w:val="000000"/>
          <w:szCs w:val="28"/>
        </w:rPr>
        <w:t xml:space="preserve">Литература: учебник: 10 класс: базовый уровень  / </w:t>
      </w:r>
      <w:proofErr w:type="spellStart"/>
      <w:r w:rsidRPr="003B1B2B">
        <w:rPr>
          <w:rFonts w:eastAsia="Times New Roman" w:cs="Times New Roman"/>
          <w:color w:val="000000"/>
          <w:szCs w:val="28"/>
        </w:rPr>
        <w:t>Т.Ф.Курдюмова</w:t>
      </w:r>
      <w:proofErr w:type="spellEnd"/>
      <w:r w:rsidRPr="003B1B2B">
        <w:rPr>
          <w:rFonts w:eastAsia="Times New Roman" w:cs="Times New Roman"/>
          <w:color w:val="000000"/>
          <w:szCs w:val="28"/>
        </w:rPr>
        <w:t xml:space="preserve">, Е.Н.Колокольцева, О.Б.Марьина [и др.]; под ред. </w:t>
      </w:r>
      <w:proofErr w:type="spellStart"/>
      <w:r w:rsidRPr="003B1B2B">
        <w:rPr>
          <w:rFonts w:eastAsia="Times New Roman" w:cs="Times New Roman"/>
          <w:color w:val="000000"/>
          <w:szCs w:val="28"/>
        </w:rPr>
        <w:t>Т.Ф.Курдюмовой</w:t>
      </w:r>
      <w:proofErr w:type="spellEnd"/>
      <w:r w:rsidRPr="003B1B2B">
        <w:rPr>
          <w:rFonts w:eastAsia="Times New Roman" w:cs="Times New Roman"/>
          <w:color w:val="000000"/>
          <w:szCs w:val="28"/>
        </w:rPr>
        <w:t xml:space="preserve">. – 9-е изд., </w:t>
      </w:r>
      <w:proofErr w:type="gramStart"/>
      <w:r w:rsidRPr="003B1B2B">
        <w:rPr>
          <w:rFonts w:eastAsia="Times New Roman" w:cs="Times New Roman"/>
          <w:color w:val="000000"/>
          <w:szCs w:val="28"/>
        </w:rPr>
        <w:t>стереотипное</w:t>
      </w:r>
      <w:proofErr w:type="gramEnd"/>
      <w:r w:rsidRPr="003B1B2B">
        <w:rPr>
          <w:rFonts w:eastAsia="Times New Roman" w:cs="Times New Roman"/>
          <w:color w:val="000000"/>
          <w:szCs w:val="28"/>
        </w:rPr>
        <w:t>. – Москва: Просвещение, 2021. – 462, [2] с. - ISBN  978-5-09-080213-0</w:t>
      </w:r>
    </w:p>
    <w:p w:rsidR="00E02828" w:rsidRPr="003B1B2B" w:rsidRDefault="00E02828" w:rsidP="00E02828">
      <w:pPr>
        <w:spacing w:line="240" w:lineRule="auto"/>
        <w:rPr>
          <w:rFonts w:eastAsia="Times New Roman" w:cs="Times New Roman"/>
          <w:color w:val="000000"/>
          <w:szCs w:val="28"/>
        </w:rPr>
      </w:pPr>
      <w:r>
        <w:rPr>
          <w:rFonts w:eastAsia="Times New Roman" w:cs="Times New Roman"/>
          <w:color w:val="000000"/>
          <w:szCs w:val="28"/>
        </w:rPr>
        <w:t xml:space="preserve">2. </w:t>
      </w:r>
      <w:r w:rsidRPr="003B1B2B">
        <w:rPr>
          <w:rFonts w:eastAsia="Times New Roman" w:cs="Times New Roman"/>
          <w:color w:val="000000"/>
          <w:szCs w:val="28"/>
        </w:rPr>
        <w:t>Литература: учебник для учреждений нач. и сред. Профобразования</w:t>
      </w:r>
      <w:proofErr w:type="gramStart"/>
      <w:r w:rsidRPr="003B1B2B">
        <w:rPr>
          <w:rFonts w:eastAsia="Times New Roman" w:cs="Times New Roman"/>
          <w:color w:val="000000"/>
          <w:szCs w:val="28"/>
        </w:rPr>
        <w:t xml:space="preserve"> :</w:t>
      </w:r>
      <w:proofErr w:type="gramEnd"/>
      <w:r w:rsidRPr="003B1B2B">
        <w:rPr>
          <w:rFonts w:eastAsia="Times New Roman" w:cs="Times New Roman"/>
          <w:color w:val="000000"/>
          <w:szCs w:val="28"/>
        </w:rPr>
        <w:t xml:space="preserve"> в 2 ч. / </w:t>
      </w:r>
      <w:proofErr w:type="spellStart"/>
      <w:r w:rsidRPr="003B1B2B">
        <w:rPr>
          <w:rFonts w:eastAsia="Times New Roman" w:cs="Times New Roman"/>
          <w:color w:val="000000"/>
          <w:szCs w:val="28"/>
        </w:rPr>
        <w:t>Г.А.Обернихина</w:t>
      </w:r>
      <w:proofErr w:type="spellEnd"/>
      <w:r w:rsidRPr="003B1B2B">
        <w:rPr>
          <w:rFonts w:eastAsia="Times New Roman" w:cs="Times New Roman"/>
          <w:color w:val="000000"/>
          <w:szCs w:val="28"/>
        </w:rPr>
        <w:t xml:space="preserve"> и др.; под ред. </w:t>
      </w:r>
      <w:proofErr w:type="spellStart"/>
      <w:r w:rsidRPr="003B1B2B">
        <w:rPr>
          <w:rFonts w:eastAsia="Times New Roman" w:cs="Times New Roman"/>
          <w:color w:val="000000"/>
          <w:szCs w:val="28"/>
        </w:rPr>
        <w:t>Г.А.Обернихиной</w:t>
      </w:r>
      <w:proofErr w:type="spellEnd"/>
      <w:r w:rsidRPr="003B1B2B">
        <w:rPr>
          <w:rFonts w:eastAsia="Times New Roman" w:cs="Times New Roman"/>
          <w:color w:val="000000"/>
          <w:szCs w:val="28"/>
        </w:rPr>
        <w:t>. – 3-е изд., стер. – Москва: Академия, 2012</w:t>
      </w:r>
    </w:p>
    <w:p w:rsidR="00E02828" w:rsidRPr="003B1B2B" w:rsidRDefault="00E02828" w:rsidP="00E02828">
      <w:pPr>
        <w:spacing w:line="240" w:lineRule="auto"/>
        <w:rPr>
          <w:rFonts w:eastAsia="Times New Roman" w:cs="Times New Roman"/>
          <w:color w:val="000000"/>
          <w:szCs w:val="28"/>
        </w:rPr>
      </w:pPr>
      <w:r>
        <w:rPr>
          <w:rFonts w:eastAsia="Times New Roman" w:cs="Times New Roman"/>
          <w:color w:val="000000"/>
          <w:szCs w:val="28"/>
        </w:rPr>
        <w:t xml:space="preserve">3. </w:t>
      </w:r>
      <w:r w:rsidRPr="003B1B2B">
        <w:rPr>
          <w:rFonts w:eastAsia="Times New Roman" w:cs="Times New Roman"/>
          <w:color w:val="000000"/>
          <w:szCs w:val="28"/>
        </w:rPr>
        <w:t xml:space="preserve">Литература: учебник: 11 класс. В 2 частях. Ч.2: базовый уровень  / </w:t>
      </w:r>
      <w:proofErr w:type="spellStart"/>
      <w:r w:rsidRPr="003B1B2B">
        <w:rPr>
          <w:rFonts w:eastAsia="Times New Roman" w:cs="Times New Roman"/>
          <w:color w:val="000000"/>
          <w:szCs w:val="28"/>
        </w:rPr>
        <w:t>Т.Ф.Курдюмова</w:t>
      </w:r>
      <w:proofErr w:type="spellEnd"/>
      <w:r w:rsidRPr="003B1B2B">
        <w:rPr>
          <w:rFonts w:eastAsia="Times New Roman" w:cs="Times New Roman"/>
          <w:color w:val="000000"/>
          <w:szCs w:val="28"/>
        </w:rPr>
        <w:t xml:space="preserve">, Е.Н.Колокольцева, О.Б.Марьина [и др.]; под ред. </w:t>
      </w:r>
      <w:proofErr w:type="spellStart"/>
      <w:r w:rsidRPr="003B1B2B">
        <w:rPr>
          <w:rFonts w:eastAsia="Times New Roman" w:cs="Times New Roman"/>
          <w:color w:val="000000"/>
          <w:szCs w:val="28"/>
        </w:rPr>
        <w:t>Т.Ф.Курдюмовой</w:t>
      </w:r>
      <w:proofErr w:type="spellEnd"/>
      <w:r w:rsidRPr="003B1B2B">
        <w:rPr>
          <w:rFonts w:eastAsia="Times New Roman" w:cs="Times New Roman"/>
          <w:color w:val="000000"/>
          <w:szCs w:val="28"/>
        </w:rPr>
        <w:t xml:space="preserve">. – 8-е изд., </w:t>
      </w:r>
      <w:proofErr w:type="gramStart"/>
      <w:r w:rsidRPr="003B1B2B">
        <w:rPr>
          <w:rFonts w:eastAsia="Times New Roman" w:cs="Times New Roman"/>
          <w:color w:val="000000"/>
          <w:szCs w:val="28"/>
        </w:rPr>
        <w:t>стереотипное</w:t>
      </w:r>
      <w:proofErr w:type="gramEnd"/>
      <w:r w:rsidRPr="003B1B2B">
        <w:rPr>
          <w:rFonts w:eastAsia="Times New Roman" w:cs="Times New Roman"/>
          <w:color w:val="000000"/>
          <w:szCs w:val="28"/>
        </w:rPr>
        <w:t>. – Москва: Просвещение, 2021. – 255, [1] с. - ISBN  978-5-09-078780-2 (ч.2). - ISBN  978-5-09-079022-2 (общ.)</w:t>
      </w:r>
    </w:p>
    <w:p w:rsidR="00E02828" w:rsidRPr="003B1B2B" w:rsidRDefault="00E02828" w:rsidP="00E02828">
      <w:pPr>
        <w:spacing w:line="240" w:lineRule="auto"/>
        <w:rPr>
          <w:rFonts w:eastAsia="Times New Roman" w:cs="Times New Roman"/>
          <w:color w:val="000000"/>
          <w:szCs w:val="28"/>
        </w:rPr>
      </w:pPr>
      <w:r>
        <w:rPr>
          <w:rFonts w:eastAsia="Times New Roman" w:cs="Times New Roman"/>
          <w:color w:val="000000"/>
          <w:szCs w:val="28"/>
        </w:rPr>
        <w:t xml:space="preserve">4. </w:t>
      </w:r>
      <w:r w:rsidRPr="003B1B2B">
        <w:rPr>
          <w:rFonts w:eastAsia="Times New Roman" w:cs="Times New Roman"/>
          <w:color w:val="000000"/>
          <w:szCs w:val="28"/>
        </w:rPr>
        <w:t xml:space="preserve">Литература: учебник: 11 класс. В 2 частях. Ч.1: базовый уровень  / </w:t>
      </w:r>
      <w:proofErr w:type="spellStart"/>
      <w:r w:rsidRPr="003B1B2B">
        <w:rPr>
          <w:rFonts w:eastAsia="Times New Roman" w:cs="Times New Roman"/>
          <w:color w:val="000000"/>
          <w:szCs w:val="28"/>
        </w:rPr>
        <w:t>Т.Ф.Курдюмова</w:t>
      </w:r>
      <w:proofErr w:type="spellEnd"/>
      <w:r w:rsidRPr="003B1B2B">
        <w:rPr>
          <w:rFonts w:eastAsia="Times New Roman" w:cs="Times New Roman"/>
          <w:color w:val="000000"/>
          <w:szCs w:val="28"/>
        </w:rPr>
        <w:t xml:space="preserve">, Е.Н.Колокольцева, О.Б.Марьина [и др.]; под ред. </w:t>
      </w:r>
      <w:proofErr w:type="spellStart"/>
      <w:r w:rsidRPr="003B1B2B">
        <w:rPr>
          <w:rFonts w:eastAsia="Times New Roman" w:cs="Times New Roman"/>
          <w:color w:val="000000"/>
          <w:szCs w:val="28"/>
        </w:rPr>
        <w:t>Т.Ф.Курдюмовой</w:t>
      </w:r>
      <w:proofErr w:type="spellEnd"/>
      <w:r w:rsidRPr="003B1B2B">
        <w:rPr>
          <w:rFonts w:eastAsia="Times New Roman" w:cs="Times New Roman"/>
          <w:color w:val="000000"/>
          <w:szCs w:val="28"/>
        </w:rPr>
        <w:t xml:space="preserve">. – 8-е изд., </w:t>
      </w:r>
      <w:proofErr w:type="gramStart"/>
      <w:r w:rsidRPr="003B1B2B">
        <w:rPr>
          <w:rFonts w:eastAsia="Times New Roman" w:cs="Times New Roman"/>
          <w:color w:val="000000"/>
          <w:szCs w:val="28"/>
        </w:rPr>
        <w:t>стереотипное</w:t>
      </w:r>
      <w:proofErr w:type="gramEnd"/>
      <w:r w:rsidRPr="003B1B2B">
        <w:rPr>
          <w:rFonts w:eastAsia="Times New Roman" w:cs="Times New Roman"/>
          <w:color w:val="000000"/>
          <w:szCs w:val="28"/>
        </w:rPr>
        <w:t>. – Москва: Просвещение, 2021. – 366, [2] с. - ISBN  978-5-09-078779-6 (ч.1). - ISBN  978-5-09-079022-2 (общ.)</w:t>
      </w:r>
    </w:p>
    <w:p w:rsidR="00BE2C6C" w:rsidRDefault="00BE2C6C" w:rsidP="005A030D">
      <w:pPr>
        <w:spacing w:after="0" w:line="240" w:lineRule="auto"/>
        <w:ind w:right="-1" w:firstLine="851"/>
        <w:jc w:val="both"/>
        <w:rPr>
          <w:rFonts w:eastAsia="Times New Roman" w:cs="Times New Roman"/>
          <w:color w:val="FF0000"/>
          <w:szCs w:val="28"/>
          <w:lang w:eastAsia="ar-SA"/>
        </w:rPr>
      </w:pPr>
    </w:p>
    <w:p w:rsidR="00971CF7" w:rsidRPr="00BE2C6C" w:rsidRDefault="00971CF7" w:rsidP="005A030D">
      <w:pPr>
        <w:tabs>
          <w:tab w:val="left" w:pos="142"/>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Дополнительная литература</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lastRenderedPageBreak/>
        <w:t xml:space="preserve">Золотарева И.В., Михайлова Т.И. Поурочные разработки по русской литературе XIX века 10 класс. 1-е полугодие. – М.: </w:t>
      </w:r>
      <w:proofErr w:type="spellStart"/>
      <w:r w:rsidRPr="00BE2C6C">
        <w:rPr>
          <w:rFonts w:eastAsia="Times New Roman" w:cs="Times New Roman"/>
          <w:color w:val="000000"/>
          <w:szCs w:val="28"/>
        </w:rPr>
        <w:t>Вако</w:t>
      </w:r>
      <w:proofErr w:type="spellEnd"/>
      <w:r w:rsidRPr="00BE2C6C">
        <w:rPr>
          <w:rFonts w:eastAsia="Times New Roman" w:cs="Times New Roman"/>
          <w:color w:val="000000"/>
          <w:szCs w:val="28"/>
        </w:rPr>
        <w:t>, 2009.</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 xml:space="preserve">Золотарева И.В., Михайлова Т.И. Поурочные разработки по русской литературе XIX века 10 класс. 2-е полугодие. – М.: </w:t>
      </w:r>
      <w:proofErr w:type="spellStart"/>
      <w:r w:rsidRPr="00BE2C6C">
        <w:rPr>
          <w:rFonts w:eastAsia="Times New Roman" w:cs="Times New Roman"/>
          <w:color w:val="000000"/>
          <w:szCs w:val="28"/>
        </w:rPr>
        <w:t>Вако</w:t>
      </w:r>
      <w:proofErr w:type="spellEnd"/>
      <w:r w:rsidRPr="00BE2C6C">
        <w:rPr>
          <w:rFonts w:eastAsia="Times New Roman" w:cs="Times New Roman"/>
          <w:color w:val="000000"/>
          <w:szCs w:val="28"/>
        </w:rPr>
        <w:t>, 2009.</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w:t>
      </w:r>
      <w:proofErr w:type="spellEnd"/>
      <w:r w:rsidRPr="00BE2C6C">
        <w:rPr>
          <w:rFonts w:eastAsia="Times New Roman" w:cs="Times New Roman"/>
          <w:color w:val="000000"/>
          <w:szCs w:val="28"/>
        </w:rPr>
        <w:t xml:space="preserve"> Л.А. Н.С. Лесков в жизни и творчестве. – М.: Русское слово, 2008.</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w:t>
      </w:r>
      <w:proofErr w:type="spellEnd"/>
      <w:r w:rsidRPr="00BE2C6C">
        <w:rPr>
          <w:rFonts w:eastAsia="Times New Roman" w:cs="Times New Roman"/>
          <w:color w:val="000000"/>
          <w:szCs w:val="28"/>
        </w:rPr>
        <w:t xml:space="preserve"> Л.А. Л.Н. Толстой в жизни и творчестве. – М.: Русское слово, 2008.</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КапитановаЛ.А.А.П.Чехов</w:t>
      </w:r>
      <w:proofErr w:type="spellEnd"/>
      <w:r w:rsidRPr="00BE2C6C">
        <w:rPr>
          <w:rFonts w:eastAsia="Times New Roman" w:cs="Times New Roman"/>
          <w:color w:val="000000"/>
          <w:szCs w:val="28"/>
        </w:rPr>
        <w:t xml:space="preserve"> в жизни и творчестве. – М.: Русское слово, 2008.</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r w:rsidRPr="00BE2C6C">
        <w:rPr>
          <w:rFonts w:eastAsia="Times New Roman" w:cs="Times New Roman"/>
          <w:color w:val="000000"/>
          <w:szCs w:val="28"/>
        </w:rPr>
        <w:t>Кузина Л.Н. Ф.И.Тютчев в жизни и творчестве. – М.: Русское слово, 2007.</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r w:rsidRPr="00BE2C6C">
        <w:rPr>
          <w:rFonts w:eastAsia="Times New Roman" w:cs="Times New Roman"/>
          <w:color w:val="000000"/>
          <w:szCs w:val="28"/>
        </w:rPr>
        <w:t>Лебедев Ю.В. , Кузнецова М.Б. Литература:10 класс: Методические советы: Пособие для учителя.– М.: Просвещение.</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Лебедев Ю.В. Романова А.Н. Литература: 10 класс: Поурочные разработки.– М.: Просвещение.</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Сахаров В.И. А.Н.Островский в жизни и творчестве. – М.: Русское слово, 2008.</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Соболев Л.И. Путеводитель по книге Л.Н.Толстого «Война и мир». Часть 2. Учебное пособие.- М.: Издательство МУ, 2012.</w:t>
      </w:r>
    </w:p>
    <w:p w:rsidR="006442E7" w:rsidRDefault="006442E7" w:rsidP="005A030D">
      <w:pPr>
        <w:shd w:val="clear" w:color="auto" w:fill="FFFFFF"/>
        <w:tabs>
          <w:tab w:val="left" w:pos="142"/>
        </w:tabs>
        <w:spacing w:after="0" w:line="240" w:lineRule="auto"/>
        <w:ind w:right="-1" w:firstLine="851"/>
        <w:jc w:val="both"/>
        <w:rPr>
          <w:rFonts w:eastAsia="Times New Roman" w:cs="Times New Roman"/>
          <w:b/>
          <w:bCs/>
          <w:iCs/>
          <w:color w:val="000000"/>
          <w:szCs w:val="28"/>
        </w:rPr>
      </w:pPr>
    </w:p>
    <w:p w:rsidR="006442E7" w:rsidRDefault="006442E7" w:rsidP="005A030D">
      <w:pPr>
        <w:shd w:val="clear" w:color="auto" w:fill="FFFFFF"/>
        <w:tabs>
          <w:tab w:val="left" w:pos="142"/>
        </w:tabs>
        <w:spacing w:after="0" w:line="240" w:lineRule="auto"/>
        <w:ind w:right="-1" w:firstLine="851"/>
        <w:jc w:val="both"/>
        <w:rPr>
          <w:rFonts w:eastAsia="Times New Roman" w:cs="Times New Roman"/>
          <w:b/>
          <w:bCs/>
          <w:iCs/>
          <w:color w:val="000000"/>
          <w:szCs w:val="28"/>
        </w:rPr>
      </w:pPr>
    </w:p>
    <w:p w:rsidR="00DA31F6" w:rsidRPr="00BE2C6C" w:rsidRDefault="00DA31F6" w:rsidP="005A030D">
      <w:pPr>
        <w:shd w:val="clear" w:color="auto" w:fill="FFFFFF"/>
        <w:tabs>
          <w:tab w:val="left" w:pos="142"/>
        </w:tabs>
        <w:spacing w:after="0" w:line="240" w:lineRule="auto"/>
        <w:ind w:right="-1" w:firstLine="851"/>
        <w:jc w:val="both"/>
        <w:rPr>
          <w:rFonts w:eastAsia="Times New Roman" w:cs="Times New Roman"/>
          <w:color w:val="000000"/>
          <w:szCs w:val="28"/>
        </w:rPr>
      </w:pPr>
      <w:r w:rsidRPr="00BE2C6C">
        <w:rPr>
          <w:rFonts w:eastAsia="Times New Roman" w:cs="Times New Roman"/>
          <w:b/>
          <w:bCs/>
          <w:iCs/>
          <w:color w:val="000000"/>
          <w:szCs w:val="28"/>
        </w:rPr>
        <w:t>Для учащихся:</w:t>
      </w:r>
    </w:p>
    <w:p w:rsidR="00DA31F6" w:rsidRPr="00BE2C6C" w:rsidRDefault="00DA31F6" w:rsidP="005A030D">
      <w:pPr>
        <w:numPr>
          <w:ilvl w:val="0"/>
          <w:numId w:val="9"/>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Лебедев Ю.В. Литература:10 класс: Учебник: В 2ч. – М.: Просвещение.</w:t>
      </w:r>
    </w:p>
    <w:p w:rsidR="00DA31F6" w:rsidRPr="00BE2C6C" w:rsidRDefault="00DA31F6" w:rsidP="005A030D">
      <w:pPr>
        <w:numPr>
          <w:ilvl w:val="0"/>
          <w:numId w:val="9"/>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Литература: 10 класс: Учебник: В 2 ч. / Под ред. В.И.Коровина. – М.: Просвещение.</w:t>
      </w:r>
    </w:p>
    <w:p w:rsidR="00DA31F6" w:rsidRPr="00BE2C6C" w:rsidRDefault="00DA31F6" w:rsidP="008B7FEE">
      <w:pPr>
        <w:pStyle w:val="a8"/>
        <w:tabs>
          <w:tab w:val="left" w:pos="142"/>
        </w:tabs>
        <w:spacing w:after="0" w:line="240" w:lineRule="auto"/>
        <w:ind w:left="0" w:firstLine="851"/>
        <w:jc w:val="both"/>
        <w:rPr>
          <w:rFonts w:ascii="Times New Roman" w:hAnsi="Times New Roman" w:cs="Times New Roman"/>
          <w:b/>
          <w:sz w:val="28"/>
          <w:szCs w:val="28"/>
        </w:rPr>
      </w:pPr>
      <w:r w:rsidRPr="00BE2C6C">
        <w:rPr>
          <w:rFonts w:ascii="Times New Roman" w:hAnsi="Times New Roman" w:cs="Times New Roman"/>
          <w:b/>
          <w:sz w:val="28"/>
          <w:szCs w:val="28"/>
        </w:rPr>
        <w:t>Интернет-ресурсы для ученика и учителя:</w:t>
      </w:r>
    </w:p>
    <w:p w:rsidR="00DA31F6" w:rsidRP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1. http://school-collection.edu.ru/catalog/pupil/?subject=8 </w:t>
      </w:r>
    </w:p>
    <w:p w:rsidR="00DA31F6" w:rsidRPr="00BE2C6C" w:rsidRDefault="00DA31F6" w:rsidP="008B7FEE">
      <w:pPr>
        <w:pStyle w:val="a8"/>
        <w:tabs>
          <w:tab w:val="left" w:pos="142"/>
        </w:tabs>
        <w:spacing w:after="0" w:line="240" w:lineRule="auto"/>
        <w:ind w:left="0" w:firstLine="851"/>
        <w:jc w:val="both"/>
        <w:rPr>
          <w:rFonts w:ascii="Times New Roman" w:hAnsi="Times New Roman" w:cs="Times New Roman"/>
          <w:sz w:val="28"/>
          <w:szCs w:val="28"/>
        </w:rPr>
      </w:pPr>
      <w:r w:rsidRPr="00BE2C6C">
        <w:rPr>
          <w:rFonts w:ascii="Times New Roman" w:hAnsi="Times New Roman" w:cs="Times New Roman"/>
          <w:sz w:val="28"/>
          <w:szCs w:val="28"/>
        </w:rPr>
        <w:t>2. Сеть творческих учителей http://www.it-n.ru/</w:t>
      </w:r>
    </w:p>
    <w:p w:rsid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3.  </w:t>
      </w:r>
      <w:hyperlink r:id="rId17" w:history="1">
        <w:r w:rsidRPr="00BE2C6C">
          <w:rPr>
            <w:rStyle w:val="aa"/>
            <w:rFonts w:cs="Times New Roman"/>
            <w:szCs w:val="28"/>
          </w:rPr>
          <w:t>http://rus.1september.ru/topic.php?TopicID=1&amp;Page</w:t>
        </w:r>
      </w:hyperlink>
      <w:r w:rsidRPr="00BE2C6C">
        <w:rPr>
          <w:rFonts w:cs="Times New Roman"/>
          <w:szCs w:val="28"/>
        </w:rPr>
        <w:t xml:space="preserve">.                </w:t>
      </w:r>
    </w:p>
    <w:p w:rsidR="00DA31F6" w:rsidRP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 4. http://www.openclass.ru/ </w:t>
      </w:r>
    </w:p>
    <w:p w:rsidR="00DA31F6" w:rsidRPr="00BE2C6C" w:rsidRDefault="00DA31F6" w:rsidP="008B7FEE">
      <w:pPr>
        <w:spacing w:after="0" w:line="240" w:lineRule="auto"/>
        <w:ind w:firstLine="540"/>
        <w:jc w:val="both"/>
        <w:rPr>
          <w:rFonts w:eastAsia="Times New Roman" w:cs="Times New Roman"/>
          <w:b/>
          <w:szCs w:val="28"/>
          <w:lang w:eastAsia="ar-SA"/>
        </w:rPr>
      </w:pPr>
    </w:p>
    <w:p w:rsidR="00DA31F6" w:rsidRPr="00BE2C6C" w:rsidRDefault="00DA31F6" w:rsidP="00BE2C6C">
      <w:pPr>
        <w:spacing w:after="0"/>
        <w:ind w:right="-1" w:firstLine="540"/>
        <w:jc w:val="both"/>
        <w:rPr>
          <w:rFonts w:eastAsia="Times New Roman" w:cs="Times New Roman"/>
          <w:b/>
          <w:szCs w:val="28"/>
          <w:lang w:eastAsia="ar-SA"/>
        </w:rPr>
      </w:pPr>
    </w:p>
    <w:p w:rsidR="00DA31F6" w:rsidRPr="00BE2C6C" w:rsidRDefault="00DA31F6" w:rsidP="00BE2C6C">
      <w:pPr>
        <w:spacing w:after="0"/>
        <w:ind w:right="-1" w:firstLine="540"/>
        <w:jc w:val="both"/>
        <w:rPr>
          <w:rFonts w:eastAsia="Times New Roman" w:cs="Times New Roman"/>
          <w:b/>
          <w:szCs w:val="28"/>
          <w:lang w:eastAsia="ar-SA"/>
        </w:rPr>
      </w:pPr>
    </w:p>
    <w:p w:rsidR="00DA31F6" w:rsidRPr="00BE2C6C" w:rsidRDefault="00DA31F6" w:rsidP="00BE2C6C">
      <w:pPr>
        <w:spacing w:after="0"/>
        <w:ind w:right="-1" w:firstLine="540"/>
        <w:jc w:val="both"/>
        <w:rPr>
          <w:rFonts w:eastAsia="Times New Roman" w:cs="Times New Roman"/>
          <w:b/>
          <w:szCs w:val="28"/>
          <w:lang w:eastAsia="ar-SA"/>
        </w:rPr>
      </w:pPr>
    </w:p>
    <w:p w:rsidR="00456A82" w:rsidRPr="00BE2C6C" w:rsidRDefault="00456A82" w:rsidP="00BE2C6C">
      <w:pPr>
        <w:ind w:right="-1"/>
        <w:jc w:val="both"/>
        <w:rPr>
          <w:rFonts w:cs="Times New Roman"/>
          <w:szCs w:val="28"/>
        </w:rPr>
      </w:pPr>
    </w:p>
    <w:sectPr w:rsidR="00456A82" w:rsidRPr="00BE2C6C" w:rsidSect="00BE2C6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92C" w:rsidRDefault="009A792C" w:rsidP="00BE2C6C">
      <w:pPr>
        <w:spacing w:after="0" w:line="240" w:lineRule="auto"/>
      </w:pPr>
      <w:r>
        <w:separator/>
      </w:r>
    </w:p>
  </w:endnote>
  <w:endnote w:type="continuationSeparator" w:id="0">
    <w:p w:rsidR="009A792C" w:rsidRDefault="009A792C" w:rsidP="00BE2C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CSanPin-Bold">
    <w:altName w:val="Calibri"/>
    <w:panose1 w:val="00000000000000000000"/>
    <w:charset w:val="CC"/>
    <w:family w:val="auto"/>
    <w:notTrueType/>
    <w:pitch w:val="default"/>
    <w:sig w:usb0="00000201" w:usb1="00000000" w:usb2="00000000" w:usb3="00000000" w:csb0="00000004"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4BD" w:rsidRPr="00BE2C6C" w:rsidRDefault="005039D6" w:rsidP="00BE2C6C">
    <w:pPr>
      <w:pStyle w:val="ad"/>
      <w:jc w:val="center"/>
      <w:rPr>
        <w:color w:val="FFFFFF" w:themeColor="background1"/>
      </w:rPr>
    </w:pPr>
    <w:fldSimple w:instr=" PAGE   \* MERGEFORMAT ">
      <w:r w:rsidR="00D60F7E">
        <w:rPr>
          <w:noProof/>
        </w:rPr>
        <w:t>15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92C" w:rsidRDefault="009A792C" w:rsidP="00BE2C6C">
      <w:pPr>
        <w:spacing w:after="0" w:line="240" w:lineRule="auto"/>
      </w:pPr>
      <w:r>
        <w:separator/>
      </w:r>
    </w:p>
  </w:footnote>
  <w:footnote w:type="continuationSeparator" w:id="0">
    <w:p w:rsidR="009A792C" w:rsidRDefault="009A792C" w:rsidP="00BE2C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decimal"/>
      <w:lvlText w:val="%1."/>
      <w:lvlJc w:val="left"/>
      <w:pPr>
        <w:tabs>
          <w:tab w:val="num" w:pos="720"/>
        </w:tabs>
        <w:ind w:left="720" w:hanging="360"/>
      </w:pPr>
      <w:rPr>
        <w:rFonts w:cs="Times New Roman" w:hint="default"/>
        <w:sz w:val="28"/>
        <w:szCs w:val="28"/>
        <w:lang w:eastAsia="ru-RU"/>
      </w:rPr>
    </w:lvl>
  </w:abstractNum>
  <w:abstractNum w:abstractNumId="1">
    <w:nsid w:val="00000005"/>
    <w:multiLevelType w:val="multilevel"/>
    <w:tmpl w:val="00000005"/>
    <w:name w:val="WW8Num5"/>
    <w:lvl w:ilvl="0">
      <w:start w:val="1"/>
      <w:numFmt w:val="decimal"/>
      <w:lvlText w:val="%1."/>
      <w:lvlJc w:val="left"/>
      <w:pPr>
        <w:tabs>
          <w:tab w:val="num" w:pos="495"/>
        </w:tabs>
        <w:ind w:left="495" w:hanging="495"/>
      </w:pPr>
      <w:rPr>
        <w:rFonts w:hint="default"/>
        <w:sz w:val="28"/>
        <w:szCs w:val="28"/>
      </w:rPr>
    </w:lvl>
    <w:lvl w:ilvl="1">
      <w:start w:val="1"/>
      <w:numFmt w:val="decimal"/>
      <w:lvlText w:val="%1.%2."/>
      <w:lvlJc w:val="left"/>
      <w:pPr>
        <w:tabs>
          <w:tab w:val="num" w:pos="720"/>
        </w:tabs>
        <w:ind w:left="720" w:hanging="720"/>
      </w:pPr>
      <w:rPr>
        <w:rFonts w:hint="default"/>
        <w:sz w:val="28"/>
        <w:szCs w:val="28"/>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1080"/>
        </w:tabs>
        <w:ind w:left="1080" w:hanging="1080"/>
      </w:pPr>
      <w:rPr>
        <w:rFonts w:hint="default"/>
        <w:sz w:val="28"/>
        <w:szCs w:val="28"/>
      </w:rPr>
    </w:lvl>
    <w:lvl w:ilvl="4">
      <w:start w:val="1"/>
      <w:numFmt w:val="decimal"/>
      <w:lvlText w:val="%1.%2.%3.%4.%5."/>
      <w:lvlJc w:val="left"/>
      <w:pPr>
        <w:tabs>
          <w:tab w:val="num" w:pos="1080"/>
        </w:tabs>
        <w:ind w:left="1080" w:hanging="1080"/>
      </w:pPr>
      <w:rPr>
        <w:rFonts w:hint="default"/>
        <w:sz w:val="28"/>
        <w:szCs w:val="28"/>
      </w:rPr>
    </w:lvl>
    <w:lvl w:ilvl="5">
      <w:start w:val="1"/>
      <w:numFmt w:val="decimal"/>
      <w:lvlText w:val="%1.%2.%3.%4.%5.%6."/>
      <w:lvlJc w:val="left"/>
      <w:pPr>
        <w:tabs>
          <w:tab w:val="num" w:pos="1440"/>
        </w:tabs>
        <w:ind w:left="1440" w:hanging="1440"/>
      </w:pPr>
      <w:rPr>
        <w:rFonts w:hint="default"/>
        <w:sz w:val="28"/>
        <w:szCs w:val="28"/>
      </w:rPr>
    </w:lvl>
    <w:lvl w:ilvl="6">
      <w:start w:val="1"/>
      <w:numFmt w:val="decimal"/>
      <w:lvlText w:val="%1.%2.%3.%4.%5.%6.%7."/>
      <w:lvlJc w:val="left"/>
      <w:pPr>
        <w:tabs>
          <w:tab w:val="num" w:pos="1800"/>
        </w:tabs>
        <w:ind w:left="1800" w:hanging="1800"/>
      </w:pPr>
      <w:rPr>
        <w:rFonts w:hint="default"/>
        <w:sz w:val="28"/>
        <w:szCs w:val="28"/>
      </w:rPr>
    </w:lvl>
    <w:lvl w:ilvl="7">
      <w:start w:val="1"/>
      <w:numFmt w:val="decimal"/>
      <w:lvlText w:val="%1.%2.%3.%4.%5.%6.%7.%8."/>
      <w:lvlJc w:val="left"/>
      <w:pPr>
        <w:tabs>
          <w:tab w:val="num" w:pos="1800"/>
        </w:tabs>
        <w:ind w:left="1800" w:hanging="1800"/>
      </w:pPr>
      <w:rPr>
        <w:rFonts w:hint="default"/>
        <w:sz w:val="28"/>
        <w:szCs w:val="28"/>
      </w:rPr>
    </w:lvl>
    <w:lvl w:ilvl="8">
      <w:start w:val="1"/>
      <w:numFmt w:val="decimal"/>
      <w:lvlText w:val="%1.%2.%3.%4.%5.%6.%7.%8.%9."/>
      <w:lvlJc w:val="left"/>
      <w:pPr>
        <w:tabs>
          <w:tab w:val="num" w:pos="2160"/>
        </w:tabs>
        <w:ind w:left="2160" w:hanging="2160"/>
      </w:pPr>
      <w:rPr>
        <w:rFonts w:hint="default"/>
        <w:sz w:val="28"/>
        <w:szCs w:val="28"/>
      </w:rPr>
    </w:lvl>
  </w:abstractNum>
  <w:abstractNum w:abstractNumId="2">
    <w:nsid w:val="00000007"/>
    <w:multiLevelType w:val="singleLevel"/>
    <w:tmpl w:val="00000007"/>
    <w:name w:val="WW8Num7"/>
    <w:lvl w:ilvl="0">
      <w:start w:val="1"/>
      <w:numFmt w:val="decimal"/>
      <w:lvlText w:val="%1."/>
      <w:lvlJc w:val="left"/>
      <w:pPr>
        <w:tabs>
          <w:tab w:val="num" w:pos="0"/>
        </w:tabs>
        <w:ind w:left="900" w:hanging="360"/>
      </w:pPr>
      <w:rPr>
        <w:rFonts w:hint="default"/>
        <w:b/>
        <w:sz w:val="28"/>
        <w:szCs w:val="28"/>
        <w:lang w:eastAsia="ru-RU"/>
      </w:rPr>
    </w:lvl>
  </w:abstractNum>
  <w:abstractNum w:abstractNumId="3">
    <w:nsid w:val="02663A7C"/>
    <w:multiLevelType w:val="multilevel"/>
    <w:tmpl w:val="C4E07208"/>
    <w:lvl w:ilvl="0">
      <w:start w:val="1"/>
      <w:numFmt w:val="decimal"/>
      <w:lvlText w:val="%1."/>
      <w:lvlJc w:val="left"/>
      <w:pPr>
        <w:tabs>
          <w:tab w:val="num" w:pos="786"/>
        </w:tabs>
        <w:ind w:left="786"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F696367"/>
    <w:multiLevelType w:val="multilevel"/>
    <w:tmpl w:val="6104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C6B32C2"/>
    <w:multiLevelType w:val="hybridMultilevel"/>
    <w:tmpl w:val="E9BEB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820D99"/>
    <w:multiLevelType w:val="multilevel"/>
    <w:tmpl w:val="D7DE01D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nsid w:val="341E1E46"/>
    <w:multiLevelType w:val="hybridMultilevel"/>
    <w:tmpl w:val="3488B5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3A5C0E2A"/>
    <w:multiLevelType w:val="hybridMultilevel"/>
    <w:tmpl w:val="EAA43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935631"/>
    <w:multiLevelType w:val="hybridMultilevel"/>
    <w:tmpl w:val="F85ED7EE"/>
    <w:lvl w:ilvl="0" w:tplc="06B834FC">
      <w:start w:val="3"/>
      <w:numFmt w:val="bullet"/>
      <w:lvlText w:val=""/>
      <w:lvlJc w:val="left"/>
      <w:pPr>
        <w:ind w:left="1069" w:hanging="360"/>
      </w:pPr>
      <w:rPr>
        <w:rFonts w:ascii="Symbol" w:eastAsiaTheme="minorEastAsia" w:hAnsi="Symbol"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1">
    <w:nsid w:val="53B165D6"/>
    <w:multiLevelType w:val="hybridMultilevel"/>
    <w:tmpl w:val="1D86FBDA"/>
    <w:lvl w:ilvl="0" w:tplc="68EA64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FB5C52"/>
    <w:multiLevelType w:val="hybridMultilevel"/>
    <w:tmpl w:val="602E5B06"/>
    <w:lvl w:ilvl="0" w:tplc="64BCFE5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55B3E23"/>
    <w:multiLevelType w:val="hybridMultilevel"/>
    <w:tmpl w:val="2D1293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58EC1D53"/>
    <w:multiLevelType w:val="multilevel"/>
    <w:tmpl w:val="7C5A2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10"/>
  </w:num>
  <w:num w:numId="3">
    <w:abstractNumId w:val="13"/>
  </w:num>
  <w:num w:numId="4">
    <w:abstractNumId w:val="8"/>
  </w:num>
  <w:num w:numId="5">
    <w:abstractNumId w:val="3"/>
  </w:num>
  <w:num w:numId="6">
    <w:abstractNumId w:val="12"/>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num>
  <w:num w:numId="12">
    <w:abstractNumId w:val="4"/>
  </w:num>
  <w:num w:numId="13">
    <w:abstractNumId w:val="0"/>
  </w:num>
  <w:num w:numId="14">
    <w:abstractNumId w:val="1"/>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6"/>
  <w:drawingGridVerticalSpacing w:val="6"/>
  <w:characterSpacingControl w:val="doNotCompress"/>
  <w:footnotePr>
    <w:footnote w:id="-1"/>
    <w:footnote w:id="0"/>
  </w:footnotePr>
  <w:endnotePr>
    <w:endnote w:id="-1"/>
    <w:endnote w:id="0"/>
  </w:endnotePr>
  <w:compat/>
  <w:rsids>
    <w:rsidRoot w:val="00AD75F3"/>
    <w:rsid w:val="00003CBC"/>
    <w:rsid w:val="000056F8"/>
    <w:rsid w:val="0001216D"/>
    <w:rsid w:val="0001258E"/>
    <w:rsid w:val="00012AE5"/>
    <w:rsid w:val="00013D71"/>
    <w:rsid w:val="00017CDD"/>
    <w:rsid w:val="000219F5"/>
    <w:rsid w:val="00034AF7"/>
    <w:rsid w:val="00037D3E"/>
    <w:rsid w:val="000400E7"/>
    <w:rsid w:val="00042BE9"/>
    <w:rsid w:val="00043ACC"/>
    <w:rsid w:val="00057F60"/>
    <w:rsid w:val="00066858"/>
    <w:rsid w:val="0007189F"/>
    <w:rsid w:val="0007743B"/>
    <w:rsid w:val="00080D74"/>
    <w:rsid w:val="00091676"/>
    <w:rsid w:val="000921FC"/>
    <w:rsid w:val="00094304"/>
    <w:rsid w:val="000A2ACB"/>
    <w:rsid w:val="000C09C5"/>
    <w:rsid w:val="000C6F41"/>
    <w:rsid w:val="000D1674"/>
    <w:rsid w:val="000D1DC8"/>
    <w:rsid w:val="000D71FC"/>
    <w:rsid w:val="000E0A52"/>
    <w:rsid w:val="000E5112"/>
    <w:rsid w:val="000E6644"/>
    <w:rsid w:val="000E7E52"/>
    <w:rsid w:val="001146C1"/>
    <w:rsid w:val="001152DF"/>
    <w:rsid w:val="00116B96"/>
    <w:rsid w:val="00124EE4"/>
    <w:rsid w:val="00126610"/>
    <w:rsid w:val="001275B0"/>
    <w:rsid w:val="001314E7"/>
    <w:rsid w:val="001350BD"/>
    <w:rsid w:val="001372DA"/>
    <w:rsid w:val="00137886"/>
    <w:rsid w:val="001460A9"/>
    <w:rsid w:val="00153F13"/>
    <w:rsid w:val="0016602C"/>
    <w:rsid w:val="00170080"/>
    <w:rsid w:val="00175949"/>
    <w:rsid w:val="0017598F"/>
    <w:rsid w:val="001820AA"/>
    <w:rsid w:val="00184111"/>
    <w:rsid w:val="00184A0A"/>
    <w:rsid w:val="00190920"/>
    <w:rsid w:val="0019223C"/>
    <w:rsid w:val="00192C3C"/>
    <w:rsid w:val="00195CAB"/>
    <w:rsid w:val="001977CE"/>
    <w:rsid w:val="001B2618"/>
    <w:rsid w:val="001B5160"/>
    <w:rsid w:val="001B5841"/>
    <w:rsid w:val="001C2436"/>
    <w:rsid w:val="001D00A6"/>
    <w:rsid w:val="001D1721"/>
    <w:rsid w:val="001D20C5"/>
    <w:rsid w:val="001D6712"/>
    <w:rsid w:val="001D7AE3"/>
    <w:rsid w:val="001E110B"/>
    <w:rsid w:val="001E199D"/>
    <w:rsid w:val="001E28B2"/>
    <w:rsid w:val="001E31E2"/>
    <w:rsid w:val="001E3DE1"/>
    <w:rsid w:val="001E5F88"/>
    <w:rsid w:val="001F519F"/>
    <w:rsid w:val="001F5CFA"/>
    <w:rsid w:val="001F7E9C"/>
    <w:rsid w:val="002060E2"/>
    <w:rsid w:val="002129BA"/>
    <w:rsid w:val="00215FBC"/>
    <w:rsid w:val="00216CEB"/>
    <w:rsid w:val="00220155"/>
    <w:rsid w:val="002253A9"/>
    <w:rsid w:val="0023055A"/>
    <w:rsid w:val="00233C7D"/>
    <w:rsid w:val="00240510"/>
    <w:rsid w:val="00242B4B"/>
    <w:rsid w:val="00245420"/>
    <w:rsid w:val="00246260"/>
    <w:rsid w:val="002551C5"/>
    <w:rsid w:val="002576E8"/>
    <w:rsid w:val="00262579"/>
    <w:rsid w:val="002637A9"/>
    <w:rsid w:val="00266AC5"/>
    <w:rsid w:val="0027760C"/>
    <w:rsid w:val="0028772B"/>
    <w:rsid w:val="00292599"/>
    <w:rsid w:val="00292B93"/>
    <w:rsid w:val="002956D8"/>
    <w:rsid w:val="00295E59"/>
    <w:rsid w:val="002A0946"/>
    <w:rsid w:val="002A28A1"/>
    <w:rsid w:val="002A314D"/>
    <w:rsid w:val="002A579D"/>
    <w:rsid w:val="002A6634"/>
    <w:rsid w:val="002B094F"/>
    <w:rsid w:val="002B11FA"/>
    <w:rsid w:val="002B1CE3"/>
    <w:rsid w:val="002B255D"/>
    <w:rsid w:val="002B315B"/>
    <w:rsid w:val="002B42CB"/>
    <w:rsid w:val="002B6063"/>
    <w:rsid w:val="002B6D7F"/>
    <w:rsid w:val="002C165B"/>
    <w:rsid w:val="002C1890"/>
    <w:rsid w:val="002C4BD7"/>
    <w:rsid w:val="002C64C2"/>
    <w:rsid w:val="002E39E6"/>
    <w:rsid w:val="003020BF"/>
    <w:rsid w:val="00303648"/>
    <w:rsid w:val="00306563"/>
    <w:rsid w:val="00321EA8"/>
    <w:rsid w:val="00345169"/>
    <w:rsid w:val="00347B6F"/>
    <w:rsid w:val="00351C60"/>
    <w:rsid w:val="00354930"/>
    <w:rsid w:val="00355A0A"/>
    <w:rsid w:val="00364665"/>
    <w:rsid w:val="00364D36"/>
    <w:rsid w:val="00373060"/>
    <w:rsid w:val="003766AB"/>
    <w:rsid w:val="00383EC1"/>
    <w:rsid w:val="003A0A62"/>
    <w:rsid w:val="003A0C45"/>
    <w:rsid w:val="003A5679"/>
    <w:rsid w:val="003B3758"/>
    <w:rsid w:val="003B53AF"/>
    <w:rsid w:val="003C14AA"/>
    <w:rsid w:val="003C1E87"/>
    <w:rsid w:val="003C375C"/>
    <w:rsid w:val="003C657E"/>
    <w:rsid w:val="003D220D"/>
    <w:rsid w:val="003D2894"/>
    <w:rsid w:val="003D2C00"/>
    <w:rsid w:val="003D35E7"/>
    <w:rsid w:val="003D4DE4"/>
    <w:rsid w:val="003D4E2D"/>
    <w:rsid w:val="003D7B21"/>
    <w:rsid w:val="003E2AFA"/>
    <w:rsid w:val="003E4A66"/>
    <w:rsid w:val="003E5AC1"/>
    <w:rsid w:val="003E6495"/>
    <w:rsid w:val="00415A5E"/>
    <w:rsid w:val="0041662A"/>
    <w:rsid w:val="00424E6C"/>
    <w:rsid w:val="00430A0C"/>
    <w:rsid w:val="00430DDC"/>
    <w:rsid w:val="004505C7"/>
    <w:rsid w:val="004509CB"/>
    <w:rsid w:val="00456A82"/>
    <w:rsid w:val="004753CB"/>
    <w:rsid w:val="00477852"/>
    <w:rsid w:val="00480188"/>
    <w:rsid w:val="004853D2"/>
    <w:rsid w:val="00496E4D"/>
    <w:rsid w:val="004A03A2"/>
    <w:rsid w:val="004A106C"/>
    <w:rsid w:val="004A1F7C"/>
    <w:rsid w:val="004A354A"/>
    <w:rsid w:val="004B3C94"/>
    <w:rsid w:val="004B42DB"/>
    <w:rsid w:val="004B4923"/>
    <w:rsid w:val="004B5C44"/>
    <w:rsid w:val="004C7015"/>
    <w:rsid w:val="004D63ED"/>
    <w:rsid w:val="004F0F01"/>
    <w:rsid w:val="004F126B"/>
    <w:rsid w:val="004F53BD"/>
    <w:rsid w:val="004F76BA"/>
    <w:rsid w:val="005039D6"/>
    <w:rsid w:val="005054AC"/>
    <w:rsid w:val="00510E03"/>
    <w:rsid w:val="00523F89"/>
    <w:rsid w:val="00524194"/>
    <w:rsid w:val="00524EC7"/>
    <w:rsid w:val="00530907"/>
    <w:rsid w:val="00531E9A"/>
    <w:rsid w:val="00533CD5"/>
    <w:rsid w:val="00544FB5"/>
    <w:rsid w:val="00545F60"/>
    <w:rsid w:val="0054799E"/>
    <w:rsid w:val="005529CA"/>
    <w:rsid w:val="005566C2"/>
    <w:rsid w:val="00561512"/>
    <w:rsid w:val="0056720C"/>
    <w:rsid w:val="00573FF7"/>
    <w:rsid w:val="00575B4D"/>
    <w:rsid w:val="00575E54"/>
    <w:rsid w:val="0057690A"/>
    <w:rsid w:val="0057796B"/>
    <w:rsid w:val="00581FDC"/>
    <w:rsid w:val="00584DB6"/>
    <w:rsid w:val="00597D3F"/>
    <w:rsid w:val="005A030D"/>
    <w:rsid w:val="005A0779"/>
    <w:rsid w:val="005B0BAF"/>
    <w:rsid w:val="005B68D1"/>
    <w:rsid w:val="005C39AD"/>
    <w:rsid w:val="005C657E"/>
    <w:rsid w:val="005C6C56"/>
    <w:rsid w:val="005C70CA"/>
    <w:rsid w:val="005D324C"/>
    <w:rsid w:val="005E1981"/>
    <w:rsid w:val="005E3929"/>
    <w:rsid w:val="005E7FBA"/>
    <w:rsid w:val="005F386E"/>
    <w:rsid w:val="005F4920"/>
    <w:rsid w:val="005F70C6"/>
    <w:rsid w:val="006003DF"/>
    <w:rsid w:val="006012CC"/>
    <w:rsid w:val="00612819"/>
    <w:rsid w:val="006138F2"/>
    <w:rsid w:val="00614A68"/>
    <w:rsid w:val="00617442"/>
    <w:rsid w:val="00622ECB"/>
    <w:rsid w:val="00626840"/>
    <w:rsid w:val="006322D5"/>
    <w:rsid w:val="00634C96"/>
    <w:rsid w:val="00636D2C"/>
    <w:rsid w:val="00641377"/>
    <w:rsid w:val="0064230B"/>
    <w:rsid w:val="006442E7"/>
    <w:rsid w:val="006444BD"/>
    <w:rsid w:val="00654655"/>
    <w:rsid w:val="00655968"/>
    <w:rsid w:val="006566D5"/>
    <w:rsid w:val="00661A0D"/>
    <w:rsid w:val="00662401"/>
    <w:rsid w:val="006719B2"/>
    <w:rsid w:val="00675761"/>
    <w:rsid w:val="006814F8"/>
    <w:rsid w:val="0069312E"/>
    <w:rsid w:val="00696B0F"/>
    <w:rsid w:val="006A19E5"/>
    <w:rsid w:val="006A238A"/>
    <w:rsid w:val="006B3F30"/>
    <w:rsid w:val="006C0DAE"/>
    <w:rsid w:val="006D0093"/>
    <w:rsid w:val="006E1181"/>
    <w:rsid w:val="006E1AF0"/>
    <w:rsid w:val="006E24D1"/>
    <w:rsid w:val="006F045A"/>
    <w:rsid w:val="006F29BC"/>
    <w:rsid w:val="006F5EDA"/>
    <w:rsid w:val="006F5F07"/>
    <w:rsid w:val="00700AE1"/>
    <w:rsid w:val="00700F80"/>
    <w:rsid w:val="0070180A"/>
    <w:rsid w:val="00706300"/>
    <w:rsid w:val="0070780B"/>
    <w:rsid w:val="007112ED"/>
    <w:rsid w:val="0071495C"/>
    <w:rsid w:val="00720E5A"/>
    <w:rsid w:val="00724088"/>
    <w:rsid w:val="007261D5"/>
    <w:rsid w:val="0072695B"/>
    <w:rsid w:val="00727076"/>
    <w:rsid w:val="007412C8"/>
    <w:rsid w:val="007449D7"/>
    <w:rsid w:val="00761C88"/>
    <w:rsid w:val="0077463A"/>
    <w:rsid w:val="0077688F"/>
    <w:rsid w:val="0078068B"/>
    <w:rsid w:val="00784FFB"/>
    <w:rsid w:val="007860B2"/>
    <w:rsid w:val="00787377"/>
    <w:rsid w:val="00787852"/>
    <w:rsid w:val="00791701"/>
    <w:rsid w:val="00795089"/>
    <w:rsid w:val="00795B0D"/>
    <w:rsid w:val="007A188C"/>
    <w:rsid w:val="007A342C"/>
    <w:rsid w:val="007A37DF"/>
    <w:rsid w:val="007A7A6C"/>
    <w:rsid w:val="007C0752"/>
    <w:rsid w:val="007C2EF8"/>
    <w:rsid w:val="007D0D04"/>
    <w:rsid w:val="007D40A3"/>
    <w:rsid w:val="007D4A99"/>
    <w:rsid w:val="007D5010"/>
    <w:rsid w:val="007E7516"/>
    <w:rsid w:val="007E75FD"/>
    <w:rsid w:val="007F48F8"/>
    <w:rsid w:val="007F4F03"/>
    <w:rsid w:val="0080446C"/>
    <w:rsid w:val="00806305"/>
    <w:rsid w:val="00807150"/>
    <w:rsid w:val="00816DEB"/>
    <w:rsid w:val="0081730A"/>
    <w:rsid w:val="008218C4"/>
    <w:rsid w:val="00824EAF"/>
    <w:rsid w:val="00825073"/>
    <w:rsid w:val="00827C02"/>
    <w:rsid w:val="00830485"/>
    <w:rsid w:val="00834CF5"/>
    <w:rsid w:val="008438A0"/>
    <w:rsid w:val="008460AD"/>
    <w:rsid w:val="00851E4C"/>
    <w:rsid w:val="00854F0E"/>
    <w:rsid w:val="0085701D"/>
    <w:rsid w:val="00857ED1"/>
    <w:rsid w:val="00861501"/>
    <w:rsid w:val="0086710D"/>
    <w:rsid w:val="00880EBB"/>
    <w:rsid w:val="008876B4"/>
    <w:rsid w:val="0088792B"/>
    <w:rsid w:val="008A4489"/>
    <w:rsid w:val="008A7FBF"/>
    <w:rsid w:val="008B153C"/>
    <w:rsid w:val="008B2006"/>
    <w:rsid w:val="008B471A"/>
    <w:rsid w:val="008B7FEE"/>
    <w:rsid w:val="008C2228"/>
    <w:rsid w:val="008D0DFF"/>
    <w:rsid w:val="008D2D60"/>
    <w:rsid w:val="008D6CB0"/>
    <w:rsid w:val="009036AF"/>
    <w:rsid w:val="009105E4"/>
    <w:rsid w:val="00911586"/>
    <w:rsid w:val="00915254"/>
    <w:rsid w:val="00924D56"/>
    <w:rsid w:val="009305A4"/>
    <w:rsid w:val="009338C2"/>
    <w:rsid w:val="00934C9B"/>
    <w:rsid w:val="009357F9"/>
    <w:rsid w:val="00940E08"/>
    <w:rsid w:val="009421D6"/>
    <w:rsid w:val="009528EF"/>
    <w:rsid w:val="00953027"/>
    <w:rsid w:val="00954108"/>
    <w:rsid w:val="00955069"/>
    <w:rsid w:val="00955F51"/>
    <w:rsid w:val="0095696C"/>
    <w:rsid w:val="00957516"/>
    <w:rsid w:val="00960231"/>
    <w:rsid w:val="00961DEE"/>
    <w:rsid w:val="00965BCE"/>
    <w:rsid w:val="009716A6"/>
    <w:rsid w:val="00971796"/>
    <w:rsid w:val="00971CF7"/>
    <w:rsid w:val="009806F4"/>
    <w:rsid w:val="00980D08"/>
    <w:rsid w:val="00980E10"/>
    <w:rsid w:val="0098263C"/>
    <w:rsid w:val="009872AD"/>
    <w:rsid w:val="009915AA"/>
    <w:rsid w:val="009934C6"/>
    <w:rsid w:val="009A05A3"/>
    <w:rsid w:val="009A792C"/>
    <w:rsid w:val="009B2E9E"/>
    <w:rsid w:val="009B3F9D"/>
    <w:rsid w:val="009B4794"/>
    <w:rsid w:val="009C60E7"/>
    <w:rsid w:val="009C69FE"/>
    <w:rsid w:val="009D41D9"/>
    <w:rsid w:val="009D50A5"/>
    <w:rsid w:val="009E24CD"/>
    <w:rsid w:val="009E5A6B"/>
    <w:rsid w:val="009F0669"/>
    <w:rsid w:val="00A001E3"/>
    <w:rsid w:val="00A016D9"/>
    <w:rsid w:val="00A02F7F"/>
    <w:rsid w:val="00A055B3"/>
    <w:rsid w:val="00A06C66"/>
    <w:rsid w:val="00A116A9"/>
    <w:rsid w:val="00A13BC8"/>
    <w:rsid w:val="00A20382"/>
    <w:rsid w:val="00A21769"/>
    <w:rsid w:val="00A24FF4"/>
    <w:rsid w:val="00A315F3"/>
    <w:rsid w:val="00A40127"/>
    <w:rsid w:val="00A43C76"/>
    <w:rsid w:val="00A45D90"/>
    <w:rsid w:val="00A53758"/>
    <w:rsid w:val="00A61C62"/>
    <w:rsid w:val="00A6293E"/>
    <w:rsid w:val="00A65643"/>
    <w:rsid w:val="00A76FF5"/>
    <w:rsid w:val="00A77BEA"/>
    <w:rsid w:val="00A848FE"/>
    <w:rsid w:val="00A85298"/>
    <w:rsid w:val="00A85B72"/>
    <w:rsid w:val="00A85E54"/>
    <w:rsid w:val="00A87416"/>
    <w:rsid w:val="00A929E4"/>
    <w:rsid w:val="00A9797C"/>
    <w:rsid w:val="00AA253A"/>
    <w:rsid w:val="00AA4E2F"/>
    <w:rsid w:val="00AA5A5A"/>
    <w:rsid w:val="00AA6654"/>
    <w:rsid w:val="00AB13F9"/>
    <w:rsid w:val="00AB2C05"/>
    <w:rsid w:val="00AC5A1A"/>
    <w:rsid w:val="00AD1DE1"/>
    <w:rsid w:val="00AD75F3"/>
    <w:rsid w:val="00AE3BB8"/>
    <w:rsid w:val="00AE5F29"/>
    <w:rsid w:val="00AE6BBC"/>
    <w:rsid w:val="00AF75FD"/>
    <w:rsid w:val="00B05D0B"/>
    <w:rsid w:val="00B129C7"/>
    <w:rsid w:val="00B159AE"/>
    <w:rsid w:val="00B15A5C"/>
    <w:rsid w:val="00B20C37"/>
    <w:rsid w:val="00B31EB9"/>
    <w:rsid w:val="00B324F8"/>
    <w:rsid w:val="00B41D6D"/>
    <w:rsid w:val="00B42A61"/>
    <w:rsid w:val="00B47327"/>
    <w:rsid w:val="00B50CE9"/>
    <w:rsid w:val="00B57280"/>
    <w:rsid w:val="00B60D75"/>
    <w:rsid w:val="00B61C87"/>
    <w:rsid w:val="00B61CFC"/>
    <w:rsid w:val="00B630D2"/>
    <w:rsid w:val="00B72744"/>
    <w:rsid w:val="00B73D5E"/>
    <w:rsid w:val="00B81147"/>
    <w:rsid w:val="00B826F7"/>
    <w:rsid w:val="00B829DB"/>
    <w:rsid w:val="00B82E0A"/>
    <w:rsid w:val="00B846B0"/>
    <w:rsid w:val="00B850EF"/>
    <w:rsid w:val="00B92C7A"/>
    <w:rsid w:val="00B94DBD"/>
    <w:rsid w:val="00B972E7"/>
    <w:rsid w:val="00BA09D1"/>
    <w:rsid w:val="00BA12EE"/>
    <w:rsid w:val="00BA6854"/>
    <w:rsid w:val="00BA6B5E"/>
    <w:rsid w:val="00BB0A5F"/>
    <w:rsid w:val="00BB1562"/>
    <w:rsid w:val="00BB41AC"/>
    <w:rsid w:val="00BC0320"/>
    <w:rsid w:val="00BC102B"/>
    <w:rsid w:val="00BC4557"/>
    <w:rsid w:val="00BC503B"/>
    <w:rsid w:val="00BC7875"/>
    <w:rsid w:val="00BD05F6"/>
    <w:rsid w:val="00BD0CA3"/>
    <w:rsid w:val="00BE02ED"/>
    <w:rsid w:val="00BE184E"/>
    <w:rsid w:val="00BE2C6C"/>
    <w:rsid w:val="00C029D0"/>
    <w:rsid w:val="00C147F8"/>
    <w:rsid w:val="00C233BF"/>
    <w:rsid w:val="00C26505"/>
    <w:rsid w:val="00C3353F"/>
    <w:rsid w:val="00C35304"/>
    <w:rsid w:val="00C41601"/>
    <w:rsid w:val="00C4278C"/>
    <w:rsid w:val="00C4707D"/>
    <w:rsid w:val="00C50DC2"/>
    <w:rsid w:val="00C6621B"/>
    <w:rsid w:val="00C7193C"/>
    <w:rsid w:val="00C80278"/>
    <w:rsid w:val="00C91A21"/>
    <w:rsid w:val="00C964AA"/>
    <w:rsid w:val="00C96EB6"/>
    <w:rsid w:val="00CA04DA"/>
    <w:rsid w:val="00CA074D"/>
    <w:rsid w:val="00CA4621"/>
    <w:rsid w:val="00CB0A4D"/>
    <w:rsid w:val="00CB3587"/>
    <w:rsid w:val="00CB4293"/>
    <w:rsid w:val="00CB67FE"/>
    <w:rsid w:val="00CC22AF"/>
    <w:rsid w:val="00CC2972"/>
    <w:rsid w:val="00CC3F25"/>
    <w:rsid w:val="00CD4E1E"/>
    <w:rsid w:val="00CD5E1E"/>
    <w:rsid w:val="00CE235A"/>
    <w:rsid w:val="00CE5E8E"/>
    <w:rsid w:val="00CE69A4"/>
    <w:rsid w:val="00CF03CF"/>
    <w:rsid w:val="00CF299F"/>
    <w:rsid w:val="00CF3197"/>
    <w:rsid w:val="00CF3703"/>
    <w:rsid w:val="00CF6C6D"/>
    <w:rsid w:val="00D02DCD"/>
    <w:rsid w:val="00D034E7"/>
    <w:rsid w:val="00D11732"/>
    <w:rsid w:val="00D13540"/>
    <w:rsid w:val="00D13D04"/>
    <w:rsid w:val="00D1705D"/>
    <w:rsid w:val="00D301FD"/>
    <w:rsid w:val="00D30AF0"/>
    <w:rsid w:val="00D34A7B"/>
    <w:rsid w:val="00D37B20"/>
    <w:rsid w:val="00D40621"/>
    <w:rsid w:val="00D423B5"/>
    <w:rsid w:val="00D42FAF"/>
    <w:rsid w:val="00D434B3"/>
    <w:rsid w:val="00D43D67"/>
    <w:rsid w:val="00D45C68"/>
    <w:rsid w:val="00D46D13"/>
    <w:rsid w:val="00D52F77"/>
    <w:rsid w:val="00D55242"/>
    <w:rsid w:val="00D56EA1"/>
    <w:rsid w:val="00D57A4B"/>
    <w:rsid w:val="00D60F7E"/>
    <w:rsid w:val="00D64F3C"/>
    <w:rsid w:val="00D718B4"/>
    <w:rsid w:val="00D72622"/>
    <w:rsid w:val="00D74B67"/>
    <w:rsid w:val="00D76394"/>
    <w:rsid w:val="00D7650C"/>
    <w:rsid w:val="00D838B6"/>
    <w:rsid w:val="00D855E4"/>
    <w:rsid w:val="00D90D6E"/>
    <w:rsid w:val="00D928C3"/>
    <w:rsid w:val="00DA31F6"/>
    <w:rsid w:val="00DA352E"/>
    <w:rsid w:val="00DA4166"/>
    <w:rsid w:val="00DA7005"/>
    <w:rsid w:val="00DB0321"/>
    <w:rsid w:val="00DB5EC8"/>
    <w:rsid w:val="00DB69DA"/>
    <w:rsid w:val="00DC165D"/>
    <w:rsid w:val="00DC234E"/>
    <w:rsid w:val="00DC516F"/>
    <w:rsid w:val="00DC5F2A"/>
    <w:rsid w:val="00DC75FC"/>
    <w:rsid w:val="00DD2217"/>
    <w:rsid w:val="00DD2467"/>
    <w:rsid w:val="00DE2033"/>
    <w:rsid w:val="00DE21FA"/>
    <w:rsid w:val="00DE65C6"/>
    <w:rsid w:val="00DE6C28"/>
    <w:rsid w:val="00DE71BD"/>
    <w:rsid w:val="00DF161F"/>
    <w:rsid w:val="00E01325"/>
    <w:rsid w:val="00E019ED"/>
    <w:rsid w:val="00E02633"/>
    <w:rsid w:val="00E02828"/>
    <w:rsid w:val="00E04A58"/>
    <w:rsid w:val="00E05F39"/>
    <w:rsid w:val="00E1046E"/>
    <w:rsid w:val="00E30B2E"/>
    <w:rsid w:val="00E30D1A"/>
    <w:rsid w:val="00E360AC"/>
    <w:rsid w:val="00E37DF7"/>
    <w:rsid w:val="00E4138F"/>
    <w:rsid w:val="00E459F2"/>
    <w:rsid w:val="00E55FA0"/>
    <w:rsid w:val="00E56645"/>
    <w:rsid w:val="00E62A52"/>
    <w:rsid w:val="00E62D0F"/>
    <w:rsid w:val="00E640E5"/>
    <w:rsid w:val="00E778CD"/>
    <w:rsid w:val="00E81CFA"/>
    <w:rsid w:val="00E8732C"/>
    <w:rsid w:val="00E90237"/>
    <w:rsid w:val="00E9230A"/>
    <w:rsid w:val="00E973EE"/>
    <w:rsid w:val="00EA03E6"/>
    <w:rsid w:val="00EA5F44"/>
    <w:rsid w:val="00EB1EC2"/>
    <w:rsid w:val="00EB2A25"/>
    <w:rsid w:val="00EB523D"/>
    <w:rsid w:val="00EB5C9E"/>
    <w:rsid w:val="00EC21AC"/>
    <w:rsid w:val="00EC3546"/>
    <w:rsid w:val="00ED1EEE"/>
    <w:rsid w:val="00ED52BD"/>
    <w:rsid w:val="00EE0620"/>
    <w:rsid w:val="00EE2AFD"/>
    <w:rsid w:val="00EF1B12"/>
    <w:rsid w:val="00EF36A0"/>
    <w:rsid w:val="00F0648B"/>
    <w:rsid w:val="00F1423A"/>
    <w:rsid w:val="00F23735"/>
    <w:rsid w:val="00F24A83"/>
    <w:rsid w:val="00F257E2"/>
    <w:rsid w:val="00F31425"/>
    <w:rsid w:val="00F40F39"/>
    <w:rsid w:val="00F41610"/>
    <w:rsid w:val="00F42E25"/>
    <w:rsid w:val="00F5295E"/>
    <w:rsid w:val="00F54247"/>
    <w:rsid w:val="00F569F4"/>
    <w:rsid w:val="00F60287"/>
    <w:rsid w:val="00F604A6"/>
    <w:rsid w:val="00F71B6F"/>
    <w:rsid w:val="00F72547"/>
    <w:rsid w:val="00F72DBB"/>
    <w:rsid w:val="00F80D8D"/>
    <w:rsid w:val="00F842D1"/>
    <w:rsid w:val="00F84936"/>
    <w:rsid w:val="00F947C6"/>
    <w:rsid w:val="00F97990"/>
    <w:rsid w:val="00FA02B6"/>
    <w:rsid w:val="00FA12B5"/>
    <w:rsid w:val="00FA4322"/>
    <w:rsid w:val="00FA63B5"/>
    <w:rsid w:val="00FA6770"/>
    <w:rsid w:val="00FB0F77"/>
    <w:rsid w:val="00FB2A13"/>
    <w:rsid w:val="00FB5BBB"/>
    <w:rsid w:val="00FC19DB"/>
    <w:rsid w:val="00FD2A39"/>
    <w:rsid w:val="00FE4278"/>
    <w:rsid w:val="00FE45B8"/>
    <w:rsid w:val="00FF2825"/>
    <w:rsid w:val="00FF67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C45"/>
  </w:style>
  <w:style w:type="paragraph" w:styleId="1">
    <w:name w:val="heading 1"/>
    <w:basedOn w:val="a0"/>
    <w:next w:val="a0"/>
    <w:link w:val="10"/>
    <w:uiPriority w:val="9"/>
    <w:qFormat/>
    <w:rsid w:val="008218C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184A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AD75F3"/>
    <w:pPr>
      <w:spacing w:after="0" w:line="240" w:lineRule="auto"/>
      <w:ind w:firstLine="0"/>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uiPriority w:val="9"/>
    <w:semiHidden/>
    <w:rsid w:val="00184A0A"/>
    <w:rPr>
      <w:rFonts w:asciiTheme="majorHAnsi" w:eastAsiaTheme="majorEastAsia" w:hAnsiTheme="majorHAnsi" w:cstheme="majorBidi"/>
      <w:b/>
      <w:bCs/>
      <w:color w:val="4F81BD" w:themeColor="accent1"/>
      <w:sz w:val="26"/>
      <w:szCs w:val="26"/>
    </w:rPr>
  </w:style>
  <w:style w:type="paragraph" w:customStyle="1" w:styleId="a">
    <w:name w:val="Перечень"/>
    <w:basedOn w:val="a0"/>
    <w:next w:val="a0"/>
    <w:link w:val="a5"/>
    <w:qFormat/>
    <w:rsid w:val="00170080"/>
    <w:pPr>
      <w:numPr>
        <w:numId w:val="1"/>
      </w:numPr>
      <w:suppressAutoHyphens/>
      <w:spacing w:after="0"/>
      <w:ind w:left="0" w:firstLine="284"/>
      <w:jc w:val="both"/>
    </w:pPr>
    <w:rPr>
      <w:rFonts w:eastAsia="Calibri" w:cs="Times New Roman"/>
      <w:szCs w:val="20"/>
      <w:u w:color="000000"/>
      <w:bdr w:val="nil"/>
      <w:lang w:eastAsia="ru-RU"/>
    </w:rPr>
  </w:style>
  <w:style w:type="character" w:customStyle="1" w:styleId="a5">
    <w:name w:val="Перечень Знак"/>
    <w:link w:val="a"/>
    <w:rsid w:val="00170080"/>
    <w:rPr>
      <w:rFonts w:eastAsia="Calibri" w:cs="Times New Roman"/>
      <w:szCs w:val="20"/>
      <w:u w:color="000000"/>
      <w:bdr w:val="nil"/>
      <w:lang w:eastAsia="ru-RU"/>
    </w:rPr>
  </w:style>
  <w:style w:type="paragraph" w:customStyle="1" w:styleId="c49">
    <w:name w:val="c49"/>
    <w:basedOn w:val="a0"/>
    <w:rsid w:val="00BE02ED"/>
    <w:pPr>
      <w:spacing w:before="100" w:beforeAutospacing="1" w:after="100" w:afterAutospacing="1" w:line="240" w:lineRule="auto"/>
      <w:ind w:firstLine="0"/>
    </w:pPr>
    <w:rPr>
      <w:rFonts w:eastAsia="Times New Roman" w:cs="Times New Roman"/>
      <w:sz w:val="24"/>
      <w:szCs w:val="24"/>
      <w:lang w:eastAsia="ru-RU"/>
    </w:rPr>
  </w:style>
  <w:style w:type="paragraph" w:styleId="a6">
    <w:name w:val="Normal (Web)"/>
    <w:basedOn w:val="a0"/>
    <w:uiPriority w:val="99"/>
    <w:semiHidden/>
    <w:unhideWhenUsed/>
    <w:rsid w:val="00BE02ED"/>
    <w:pPr>
      <w:spacing w:before="100" w:beforeAutospacing="1" w:after="100" w:afterAutospacing="1" w:line="240" w:lineRule="auto"/>
      <w:ind w:firstLine="0"/>
    </w:pPr>
    <w:rPr>
      <w:rFonts w:eastAsia="Times New Roman" w:cs="Times New Roman"/>
      <w:sz w:val="24"/>
      <w:szCs w:val="24"/>
      <w:lang w:eastAsia="ru-RU"/>
    </w:rPr>
  </w:style>
  <w:style w:type="character" w:styleId="a7">
    <w:name w:val="Strong"/>
    <w:basedOn w:val="a1"/>
    <w:uiPriority w:val="22"/>
    <w:qFormat/>
    <w:rsid w:val="00BE02ED"/>
    <w:rPr>
      <w:b/>
      <w:bCs/>
    </w:rPr>
  </w:style>
  <w:style w:type="paragraph" w:styleId="21">
    <w:name w:val="Body Text Indent 2"/>
    <w:basedOn w:val="a0"/>
    <w:link w:val="22"/>
    <w:semiHidden/>
    <w:unhideWhenUsed/>
    <w:rsid w:val="00B81147"/>
    <w:pPr>
      <w:spacing w:after="0" w:line="240" w:lineRule="auto"/>
      <w:ind w:firstLine="706"/>
      <w:jc w:val="both"/>
    </w:pPr>
    <w:rPr>
      <w:rFonts w:eastAsia="Calibri" w:cs="Times New Roman"/>
      <w:szCs w:val="24"/>
      <w:lang w:eastAsia="ru-RU"/>
    </w:rPr>
  </w:style>
  <w:style w:type="character" w:customStyle="1" w:styleId="22">
    <w:name w:val="Основной текст с отступом 2 Знак"/>
    <w:basedOn w:val="a1"/>
    <w:link w:val="21"/>
    <w:semiHidden/>
    <w:rsid w:val="00B81147"/>
    <w:rPr>
      <w:rFonts w:eastAsia="Calibri" w:cs="Times New Roman"/>
      <w:szCs w:val="24"/>
      <w:lang w:eastAsia="ru-RU"/>
    </w:rPr>
  </w:style>
  <w:style w:type="paragraph" w:styleId="a8">
    <w:name w:val="List Paragraph"/>
    <w:basedOn w:val="a0"/>
    <w:qFormat/>
    <w:rsid w:val="00B81147"/>
    <w:pPr>
      <w:spacing w:line="276" w:lineRule="auto"/>
      <w:ind w:left="720" w:firstLine="0"/>
      <w:contextualSpacing/>
    </w:pPr>
    <w:rPr>
      <w:rFonts w:asciiTheme="minorHAnsi" w:hAnsiTheme="minorHAnsi"/>
      <w:sz w:val="22"/>
    </w:rPr>
  </w:style>
  <w:style w:type="paragraph" w:customStyle="1" w:styleId="23">
    <w:name w:val="стиль2"/>
    <w:basedOn w:val="a0"/>
    <w:rsid w:val="00B81147"/>
    <w:pPr>
      <w:spacing w:before="100" w:beforeAutospacing="1" w:after="100" w:afterAutospacing="1" w:line="240" w:lineRule="auto"/>
      <w:ind w:firstLine="0"/>
    </w:pPr>
    <w:rPr>
      <w:rFonts w:ascii="Tahoma" w:eastAsia="Calibri" w:hAnsi="Tahoma" w:cs="Tahoma"/>
      <w:sz w:val="20"/>
      <w:szCs w:val="20"/>
      <w:lang w:eastAsia="ru-RU"/>
    </w:rPr>
  </w:style>
  <w:style w:type="paragraph" w:styleId="a9">
    <w:name w:val="No Spacing"/>
    <w:uiPriority w:val="1"/>
    <w:qFormat/>
    <w:rsid w:val="00B81147"/>
    <w:pPr>
      <w:spacing w:after="0" w:line="240" w:lineRule="auto"/>
    </w:pPr>
  </w:style>
  <w:style w:type="character" w:styleId="aa">
    <w:name w:val="Hyperlink"/>
    <w:basedOn w:val="a1"/>
    <w:uiPriority w:val="99"/>
    <w:semiHidden/>
    <w:unhideWhenUsed/>
    <w:rsid w:val="00DA31F6"/>
    <w:rPr>
      <w:color w:val="0000FF" w:themeColor="hyperlink"/>
      <w:u w:val="single"/>
    </w:rPr>
  </w:style>
  <w:style w:type="paragraph" w:styleId="ab">
    <w:name w:val="header"/>
    <w:basedOn w:val="a0"/>
    <w:link w:val="ac"/>
    <w:uiPriority w:val="99"/>
    <w:semiHidden/>
    <w:unhideWhenUsed/>
    <w:rsid w:val="00BE2C6C"/>
    <w:pPr>
      <w:tabs>
        <w:tab w:val="center" w:pos="4677"/>
        <w:tab w:val="right" w:pos="9355"/>
      </w:tabs>
      <w:spacing w:after="0" w:line="240" w:lineRule="auto"/>
    </w:pPr>
  </w:style>
  <w:style w:type="character" w:customStyle="1" w:styleId="ac">
    <w:name w:val="Верхний колонтитул Знак"/>
    <w:basedOn w:val="a1"/>
    <w:link w:val="ab"/>
    <w:uiPriority w:val="99"/>
    <w:semiHidden/>
    <w:rsid w:val="00BE2C6C"/>
  </w:style>
  <w:style w:type="paragraph" w:styleId="ad">
    <w:name w:val="footer"/>
    <w:basedOn w:val="a0"/>
    <w:link w:val="ae"/>
    <w:uiPriority w:val="99"/>
    <w:semiHidden/>
    <w:unhideWhenUsed/>
    <w:rsid w:val="00BE2C6C"/>
    <w:pPr>
      <w:tabs>
        <w:tab w:val="center" w:pos="4677"/>
        <w:tab w:val="right" w:pos="9355"/>
      </w:tabs>
      <w:spacing w:after="0" w:line="240" w:lineRule="auto"/>
    </w:pPr>
  </w:style>
  <w:style w:type="character" w:customStyle="1" w:styleId="ae">
    <w:name w:val="Нижний колонтитул Знак"/>
    <w:basedOn w:val="a1"/>
    <w:link w:val="ad"/>
    <w:uiPriority w:val="99"/>
    <w:semiHidden/>
    <w:rsid w:val="00BE2C6C"/>
  </w:style>
  <w:style w:type="character" w:customStyle="1" w:styleId="24">
    <w:name w:val="Основной текст (2)_"/>
    <w:basedOn w:val="a1"/>
    <w:link w:val="25"/>
    <w:uiPriority w:val="99"/>
    <w:rsid w:val="00BE2C6C"/>
    <w:rPr>
      <w:rFonts w:eastAsia="Times New Roman" w:cs="Times New Roman"/>
      <w:shd w:val="clear" w:color="auto" w:fill="FFFFFF"/>
    </w:rPr>
  </w:style>
  <w:style w:type="paragraph" w:customStyle="1" w:styleId="25">
    <w:name w:val="Основной текст (2)"/>
    <w:basedOn w:val="a0"/>
    <w:link w:val="24"/>
    <w:uiPriority w:val="99"/>
    <w:rsid w:val="00BE2C6C"/>
    <w:pPr>
      <w:widowControl w:val="0"/>
      <w:shd w:val="clear" w:color="auto" w:fill="FFFFFF"/>
      <w:spacing w:before="420" w:after="180" w:line="0" w:lineRule="atLeast"/>
      <w:ind w:firstLine="0"/>
      <w:jc w:val="both"/>
    </w:pPr>
    <w:rPr>
      <w:rFonts w:eastAsia="Times New Roman" w:cs="Times New Roman"/>
    </w:rPr>
  </w:style>
  <w:style w:type="character" w:styleId="af">
    <w:name w:val="Emphasis"/>
    <w:basedOn w:val="a1"/>
    <w:uiPriority w:val="20"/>
    <w:qFormat/>
    <w:rsid w:val="007C0752"/>
    <w:rPr>
      <w:i/>
      <w:iCs/>
    </w:rPr>
  </w:style>
  <w:style w:type="character" w:customStyle="1" w:styleId="apple-converted-space">
    <w:name w:val="apple-converted-space"/>
    <w:basedOn w:val="a1"/>
    <w:rsid w:val="00FA6770"/>
  </w:style>
  <w:style w:type="character" w:customStyle="1" w:styleId="10">
    <w:name w:val="Заголовок 1 Знак"/>
    <w:basedOn w:val="a1"/>
    <w:link w:val="1"/>
    <w:uiPriority w:val="9"/>
    <w:rsid w:val="008218C4"/>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F947C6"/>
    <w:pPr>
      <w:widowControl w:val="0"/>
      <w:autoSpaceDE w:val="0"/>
      <w:autoSpaceDN w:val="0"/>
      <w:spacing w:after="0" w:line="240" w:lineRule="auto"/>
      <w:ind w:firstLine="0"/>
    </w:pPr>
    <w:rPr>
      <w:rFonts w:ascii="Arial" w:eastAsia="Times New Roman"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29397">
      <w:bodyDiv w:val="1"/>
      <w:marLeft w:val="0"/>
      <w:marRight w:val="0"/>
      <w:marTop w:val="0"/>
      <w:marBottom w:val="0"/>
      <w:divBdr>
        <w:top w:val="none" w:sz="0" w:space="0" w:color="auto"/>
        <w:left w:val="none" w:sz="0" w:space="0" w:color="auto"/>
        <w:bottom w:val="none" w:sz="0" w:space="0" w:color="auto"/>
        <w:right w:val="none" w:sz="0" w:space="0" w:color="auto"/>
      </w:divBdr>
    </w:div>
    <w:div w:id="86199430">
      <w:bodyDiv w:val="1"/>
      <w:marLeft w:val="0"/>
      <w:marRight w:val="0"/>
      <w:marTop w:val="0"/>
      <w:marBottom w:val="0"/>
      <w:divBdr>
        <w:top w:val="none" w:sz="0" w:space="0" w:color="auto"/>
        <w:left w:val="none" w:sz="0" w:space="0" w:color="auto"/>
        <w:bottom w:val="none" w:sz="0" w:space="0" w:color="auto"/>
        <w:right w:val="none" w:sz="0" w:space="0" w:color="auto"/>
      </w:divBdr>
    </w:div>
    <w:div w:id="117065505">
      <w:bodyDiv w:val="1"/>
      <w:marLeft w:val="0"/>
      <w:marRight w:val="0"/>
      <w:marTop w:val="0"/>
      <w:marBottom w:val="0"/>
      <w:divBdr>
        <w:top w:val="none" w:sz="0" w:space="0" w:color="auto"/>
        <w:left w:val="none" w:sz="0" w:space="0" w:color="auto"/>
        <w:bottom w:val="none" w:sz="0" w:space="0" w:color="auto"/>
        <w:right w:val="none" w:sz="0" w:space="0" w:color="auto"/>
      </w:divBdr>
    </w:div>
    <w:div w:id="178199093">
      <w:bodyDiv w:val="1"/>
      <w:marLeft w:val="0"/>
      <w:marRight w:val="0"/>
      <w:marTop w:val="0"/>
      <w:marBottom w:val="0"/>
      <w:divBdr>
        <w:top w:val="none" w:sz="0" w:space="0" w:color="auto"/>
        <w:left w:val="none" w:sz="0" w:space="0" w:color="auto"/>
        <w:bottom w:val="none" w:sz="0" w:space="0" w:color="auto"/>
        <w:right w:val="none" w:sz="0" w:space="0" w:color="auto"/>
      </w:divBdr>
    </w:div>
    <w:div w:id="875115519">
      <w:bodyDiv w:val="1"/>
      <w:marLeft w:val="0"/>
      <w:marRight w:val="0"/>
      <w:marTop w:val="0"/>
      <w:marBottom w:val="0"/>
      <w:divBdr>
        <w:top w:val="none" w:sz="0" w:space="0" w:color="auto"/>
        <w:left w:val="none" w:sz="0" w:space="0" w:color="auto"/>
        <w:bottom w:val="none" w:sz="0" w:space="0" w:color="auto"/>
        <w:right w:val="none" w:sz="0" w:space="0" w:color="auto"/>
      </w:divBdr>
    </w:div>
    <w:div w:id="1280794455">
      <w:bodyDiv w:val="1"/>
      <w:marLeft w:val="0"/>
      <w:marRight w:val="0"/>
      <w:marTop w:val="0"/>
      <w:marBottom w:val="0"/>
      <w:divBdr>
        <w:top w:val="none" w:sz="0" w:space="0" w:color="auto"/>
        <w:left w:val="none" w:sz="0" w:space="0" w:color="auto"/>
        <w:bottom w:val="none" w:sz="0" w:space="0" w:color="auto"/>
        <w:right w:val="none" w:sz="0" w:space="0" w:color="auto"/>
      </w:divBdr>
    </w:div>
    <w:div w:id="1350184760">
      <w:bodyDiv w:val="1"/>
      <w:marLeft w:val="0"/>
      <w:marRight w:val="0"/>
      <w:marTop w:val="0"/>
      <w:marBottom w:val="0"/>
      <w:divBdr>
        <w:top w:val="none" w:sz="0" w:space="0" w:color="auto"/>
        <w:left w:val="none" w:sz="0" w:space="0" w:color="auto"/>
        <w:bottom w:val="none" w:sz="0" w:space="0" w:color="auto"/>
        <w:right w:val="none" w:sz="0" w:space="0" w:color="auto"/>
      </w:divBdr>
    </w:div>
    <w:div w:id="1508061960">
      <w:bodyDiv w:val="1"/>
      <w:marLeft w:val="0"/>
      <w:marRight w:val="0"/>
      <w:marTop w:val="0"/>
      <w:marBottom w:val="0"/>
      <w:divBdr>
        <w:top w:val="none" w:sz="0" w:space="0" w:color="auto"/>
        <w:left w:val="none" w:sz="0" w:space="0" w:color="auto"/>
        <w:bottom w:val="none" w:sz="0" w:space="0" w:color="auto"/>
        <w:right w:val="none" w:sz="0" w:space="0" w:color="auto"/>
      </w:divBdr>
    </w:div>
    <w:div w:id="1741712056">
      <w:bodyDiv w:val="1"/>
      <w:marLeft w:val="0"/>
      <w:marRight w:val="0"/>
      <w:marTop w:val="0"/>
      <w:marBottom w:val="0"/>
      <w:divBdr>
        <w:top w:val="none" w:sz="0" w:space="0" w:color="auto"/>
        <w:left w:val="none" w:sz="0" w:space="0" w:color="auto"/>
        <w:bottom w:val="none" w:sz="0" w:space="0" w:color="auto"/>
        <w:right w:val="none" w:sz="0" w:space="0" w:color="auto"/>
      </w:divBdr>
    </w:div>
    <w:div w:id="2110851774">
      <w:bodyDiv w:val="1"/>
      <w:marLeft w:val="0"/>
      <w:marRight w:val="0"/>
      <w:marTop w:val="0"/>
      <w:marBottom w:val="0"/>
      <w:divBdr>
        <w:top w:val="none" w:sz="0" w:space="0" w:color="auto"/>
        <w:left w:val="none" w:sz="0" w:space="0" w:color="auto"/>
        <w:bottom w:val="none" w:sz="0" w:space="0" w:color="auto"/>
        <w:right w:val="none" w:sz="0" w:space="0" w:color="auto"/>
      </w:divBdr>
    </w:div>
    <w:div w:id="2122608918">
      <w:bodyDiv w:val="1"/>
      <w:marLeft w:val="0"/>
      <w:marRight w:val="0"/>
      <w:marTop w:val="0"/>
      <w:marBottom w:val="0"/>
      <w:divBdr>
        <w:top w:val="none" w:sz="0" w:space="0" w:color="auto"/>
        <w:left w:val="none" w:sz="0" w:space="0" w:color="auto"/>
        <w:bottom w:val="none" w:sz="0" w:space="0" w:color="auto"/>
        <w:right w:val="none" w:sz="0" w:space="0" w:color="auto"/>
      </w:divBdr>
    </w:div>
    <w:div w:id="21264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lib.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du.ru/" TargetMode="External"/><Relationship Id="rId17" Type="http://schemas.openxmlformats.org/officeDocument/2006/relationships/hyperlink" Target="http://rus.1september.ru/topic.php?TopicID=1&amp;Page" TargetMode="External"/><Relationship Id="rId2" Type="http://schemas.openxmlformats.org/officeDocument/2006/relationships/numbering" Target="numbering.xml"/><Relationship Id="rId16" Type="http://schemas.openxmlformats.org/officeDocument/2006/relationships/hyperlink" Target="http://www.prosv.ru/ebooks"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t.1september.ru/urok/)" TargetMode="External"/><Relationship Id="rId5" Type="http://schemas.openxmlformats.org/officeDocument/2006/relationships/webSettings" Target="webSettings.xml"/><Relationship Id="rId15" Type="http://schemas.openxmlformats.org/officeDocument/2006/relationships/hyperlink" Target="http://a4format.ru/" TargetMode="External"/><Relationship Id="rId10" Type="http://schemas.openxmlformats.org/officeDocument/2006/relationships/hyperlink" Target="http://www.school-collection.ed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school.ru/" TargetMode="External"/><Relationship Id="rId14" Type="http://schemas.openxmlformats.org/officeDocument/2006/relationships/hyperlink" Target="http://www.alleng.ru/edu/liter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14AB-8582-437C-919B-EFE6CDD9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40</Pages>
  <Words>9404</Words>
  <Characters>53604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йцк</dc:creator>
  <cp:lastModifiedBy>Методический</cp:lastModifiedBy>
  <cp:revision>42</cp:revision>
  <cp:lastPrinted>2022-05-25T18:32:00Z</cp:lastPrinted>
  <dcterms:created xsi:type="dcterms:W3CDTF">2021-02-01T08:29:00Z</dcterms:created>
  <dcterms:modified xsi:type="dcterms:W3CDTF">2023-06-15T05:20:00Z</dcterms:modified>
</cp:coreProperties>
</file>